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5F4864" w14:textId="7D680F6C" w:rsidR="007D6948" w:rsidRDefault="007D6948" w:rsidP="00FC635C">
      <w:pPr>
        <w:pStyle w:val="CRCoverPage"/>
        <w:tabs>
          <w:tab w:val="right" w:pos="9639"/>
        </w:tabs>
        <w:spacing w:after="0"/>
        <w:rPr>
          <w:b/>
          <w:noProof/>
          <w:sz w:val="24"/>
        </w:rPr>
      </w:pPr>
      <w:r>
        <w:rPr>
          <w:b/>
          <w:noProof/>
          <w:sz w:val="24"/>
        </w:rPr>
        <w:t>3GPP TSG-SA WG6 Meeting #53</w:t>
      </w:r>
      <w:r>
        <w:rPr>
          <w:b/>
          <w:noProof/>
          <w:sz w:val="24"/>
        </w:rPr>
        <w:tab/>
      </w:r>
      <w:r w:rsidR="004A251F" w:rsidRPr="004A251F">
        <w:rPr>
          <w:b/>
          <w:sz w:val="24"/>
        </w:rPr>
        <w:t>S6-230</w:t>
      </w:r>
      <w:r w:rsidR="00CB5F33">
        <w:rPr>
          <w:b/>
          <w:sz w:val="24"/>
        </w:rPr>
        <w:t>926</w:t>
      </w:r>
    </w:p>
    <w:p w14:paraId="5668DD7F" w14:textId="0F844551" w:rsidR="007D6948" w:rsidRDefault="007D6948" w:rsidP="007D6948">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Pr>
          <w:rFonts w:cs="Arial"/>
          <w:b/>
          <w:bCs/>
          <w:sz w:val="22"/>
        </w:rPr>
        <w:tab/>
      </w:r>
      <w:r>
        <w:rPr>
          <w:b/>
          <w:noProof/>
          <w:sz w:val="24"/>
        </w:rPr>
        <w:t xml:space="preserve">(revision of </w:t>
      </w:r>
      <w:r w:rsidR="00CB5F33" w:rsidRPr="004A251F">
        <w:rPr>
          <w:b/>
          <w:sz w:val="24"/>
        </w:rPr>
        <w:t>S6-230708</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D6948" w14:paraId="3999489E" w14:textId="77777777" w:rsidTr="00547111">
        <w:tc>
          <w:tcPr>
            <w:tcW w:w="142" w:type="dxa"/>
            <w:tcBorders>
              <w:left w:val="single" w:sz="4" w:space="0" w:color="auto"/>
            </w:tcBorders>
          </w:tcPr>
          <w:p w14:paraId="4DDA7F40" w14:textId="77777777" w:rsidR="007D6948" w:rsidRDefault="007D6948" w:rsidP="007D6948">
            <w:pPr>
              <w:pStyle w:val="CRCoverPage"/>
              <w:spacing w:after="0"/>
              <w:jc w:val="right"/>
              <w:rPr>
                <w:noProof/>
              </w:rPr>
            </w:pPr>
          </w:p>
        </w:tc>
        <w:tc>
          <w:tcPr>
            <w:tcW w:w="1559" w:type="dxa"/>
            <w:shd w:val="pct30" w:color="FFFF00" w:fill="auto"/>
          </w:tcPr>
          <w:p w14:paraId="52508B66" w14:textId="356B2750" w:rsidR="007D6948" w:rsidRPr="00410371" w:rsidRDefault="00F42414" w:rsidP="007D6948">
            <w:pPr>
              <w:pStyle w:val="CRCoverPage"/>
              <w:spacing w:after="0"/>
              <w:jc w:val="center"/>
              <w:rPr>
                <w:b/>
                <w:noProof/>
                <w:sz w:val="28"/>
              </w:rPr>
            </w:pPr>
            <w:fldSimple w:instr=" DOCPROPERTY  Spec#  \* MERGEFORMAT ">
              <w:r w:rsidR="007D6948" w:rsidRPr="00410371">
                <w:rPr>
                  <w:b/>
                  <w:noProof/>
                  <w:sz w:val="28"/>
                </w:rPr>
                <w:t>23.</w:t>
              </w:r>
              <w:r w:rsidR="007D6948">
                <w:rPr>
                  <w:b/>
                  <w:noProof/>
                  <w:sz w:val="28"/>
                </w:rPr>
                <w:t>282</w:t>
              </w:r>
            </w:fldSimple>
          </w:p>
        </w:tc>
        <w:tc>
          <w:tcPr>
            <w:tcW w:w="709" w:type="dxa"/>
          </w:tcPr>
          <w:p w14:paraId="77009707" w14:textId="4650AA56" w:rsidR="007D6948" w:rsidRDefault="007D6948" w:rsidP="007D6948">
            <w:pPr>
              <w:pStyle w:val="CRCoverPage"/>
              <w:spacing w:after="0"/>
              <w:jc w:val="center"/>
              <w:rPr>
                <w:noProof/>
              </w:rPr>
            </w:pPr>
            <w:r>
              <w:rPr>
                <w:b/>
                <w:noProof/>
                <w:sz w:val="28"/>
              </w:rPr>
              <w:t>CR</w:t>
            </w:r>
          </w:p>
        </w:tc>
        <w:tc>
          <w:tcPr>
            <w:tcW w:w="1276" w:type="dxa"/>
            <w:shd w:val="pct30" w:color="FFFF00" w:fill="auto"/>
          </w:tcPr>
          <w:p w14:paraId="6CAED29D" w14:textId="01059AB6" w:rsidR="007D6948" w:rsidRPr="00410371" w:rsidRDefault="006F7EB6" w:rsidP="007D6948">
            <w:pPr>
              <w:pStyle w:val="CRCoverPage"/>
              <w:spacing w:after="0"/>
              <w:jc w:val="center"/>
              <w:rPr>
                <w:noProof/>
              </w:rPr>
            </w:pPr>
            <w:r w:rsidRPr="006F7EB6">
              <w:rPr>
                <w:b/>
                <w:noProof/>
                <w:sz w:val="28"/>
              </w:rPr>
              <w:t>0304</w:t>
            </w:r>
          </w:p>
        </w:tc>
        <w:tc>
          <w:tcPr>
            <w:tcW w:w="709" w:type="dxa"/>
          </w:tcPr>
          <w:p w14:paraId="09D2C09B" w14:textId="67753F60" w:rsidR="007D6948" w:rsidRDefault="007D6948" w:rsidP="007D694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448B54" w:rsidR="007D6948" w:rsidRPr="00410371" w:rsidRDefault="00CB5F33" w:rsidP="007D6948">
            <w:pPr>
              <w:pStyle w:val="CRCoverPage"/>
              <w:spacing w:after="0"/>
              <w:jc w:val="center"/>
              <w:rPr>
                <w:b/>
                <w:noProof/>
              </w:rPr>
            </w:pPr>
            <w:r>
              <w:rPr>
                <w:b/>
                <w:noProof/>
                <w:sz w:val="28"/>
              </w:rPr>
              <w:t>1</w:t>
            </w:r>
          </w:p>
        </w:tc>
        <w:tc>
          <w:tcPr>
            <w:tcW w:w="2410" w:type="dxa"/>
          </w:tcPr>
          <w:p w14:paraId="5D4AEAE9" w14:textId="1083B521" w:rsidR="007D6948" w:rsidRDefault="007D6948" w:rsidP="007D69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43CA0B" w:rsidR="007D6948" w:rsidRPr="00410371" w:rsidRDefault="00F42414" w:rsidP="00CD71A9">
            <w:pPr>
              <w:pStyle w:val="CRCoverPage"/>
              <w:spacing w:after="0"/>
              <w:jc w:val="center"/>
              <w:rPr>
                <w:noProof/>
                <w:sz w:val="28"/>
              </w:rPr>
            </w:pPr>
            <w:fldSimple w:instr=" DOCPROPERTY  Version  \* MERGEFORMAT ">
              <w:r w:rsidR="007D6948" w:rsidRPr="00410371">
                <w:rPr>
                  <w:b/>
                  <w:noProof/>
                  <w:sz w:val="28"/>
                </w:rPr>
                <w:t>18.</w:t>
              </w:r>
              <w:r w:rsidR="00CD71A9">
                <w:rPr>
                  <w:b/>
                  <w:noProof/>
                  <w:sz w:val="28"/>
                </w:rPr>
                <w:t>2</w:t>
              </w:r>
              <w:r w:rsidR="007D6948" w:rsidRPr="00410371">
                <w:rPr>
                  <w:b/>
                  <w:noProof/>
                  <w:sz w:val="28"/>
                </w:rPr>
                <w:t>.0</w:t>
              </w:r>
            </w:fldSimple>
          </w:p>
        </w:tc>
        <w:tc>
          <w:tcPr>
            <w:tcW w:w="143" w:type="dxa"/>
            <w:tcBorders>
              <w:right w:val="single" w:sz="4" w:space="0" w:color="auto"/>
            </w:tcBorders>
          </w:tcPr>
          <w:p w14:paraId="399238C9" w14:textId="77777777" w:rsidR="007D6948" w:rsidRDefault="007D6948" w:rsidP="007D694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Default="00DE6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C1553" w:rsidR="00F25D98" w:rsidRDefault="008B4F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3AE380" w:rsidR="00D701DA" w:rsidRDefault="00E5514B" w:rsidP="00D34769">
            <w:pPr>
              <w:pStyle w:val="CRCoverPage"/>
              <w:spacing w:after="0"/>
              <w:ind w:left="100"/>
              <w:rPr>
                <w:noProof/>
              </w:rPr>
            </w:pPr>
            <w:r>
              <w:t xml:space="preserve">Information flows </w:t>
            </w:r>
            <w:r w:rsidR="00FE21C3">
              <w:t xml:space="preserve">and procedures </w:t>
            </w:r>
            <w:r>
              <w:t>for</w:t>
            </w:r>
            <w:r w:rsidR="00D701DA">
              <w:t xml:space="preserve"> the </w:t>
            </w:r>
            <w:r w:rsidR="00835E98">
              <w:t>a</w:t>
            </w:r>
            <w:r w:rsidR="00B8766F">
              <w:t>d</w:t>
            </w:r>
            <w:r w:rsidR="00D34769">
              <w:t> </w:t>
            </w:r>
            <w:r w:rsidR="00B8766F">
              <w:t>h</w:t>
            </w:r>
            <w:r>
              <w:t>oc</w:t>
            </w:r>
            <w:r w:rsidR="00D34769">
              <w:t xml:space="preserve"> </w:t>
            </w:r>
            <w:r w:rsidR="00835E98">
              <w:t>g</w:t>
            </w:r>
            <w:r>
              <w:t xml:space="preserve">roup </w:t>
            </w:r>
            <w:r w:rsidR="006125FB">
              <w:t>data communication</w:t>
            </w:r>
            <w:r w:rsidR="006C7542">
              <w:t xml:space="preserve"> for SDS and FD services of MCData</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CBBECA" w:rsidR="00D701DA" w:rsidRDefault="00D701DA" w:rsidP="00322352">
            <w:pPr>
              <w:pStyle w:val="CRCoverPage"/>
              <w:spacing w:after="0"/>
              <w:ind w:left="100"/>
              <w:rPr>
                <w:noProof/>
              </w:rPr>
            </w:pPr>
            <w:r>
              <w:t>Samsung</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5998FE" w:rsidR="00D701DA" w:rsidRDefault="00AF1291" w:rsidP="00D701DA">
            <w:pPr>
              <w:pStyle w:val="CRCoverPage"/>
              <w:spacing w:after="0"/>
              <w:ind w:left="100"/>
              <w:rPr>
                <w:noProof/>
              </w:rPr>
            </w:pPr>
            <w:r w:rsidRPr="00AF1291">
              <w:rPr>
                <w:noProof/>
              </w:rPr>
              <w:t>MC_AHGC</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08770" w:rsidR="00D701DA" w:rsidRDefault="004D2B3B" w:rsidP="00B849EA">
            <w:pPr>
              <w:pStyle w:val="CRCoverPage"/>
              <w:spacing w:after="0"/>
              <w:ind w:left="100"/>
              <w:rPr>
                <w:noProof/>
              </w:rPr>
            </w:pPr>
            <w:r>
              <w:t>2023-02-27</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5C1D3851" w:rsidR="00D701DA" w:rsidRDefault="00FB6F96" w:rsidP="00D701DA">
            <w:pPr>
              <w:pStyle w:val="CRCoverPage"/>
              <w:spacing w:after="0"/>
              <w:ind w:left="100" w:right="-609"/>
              <w:rPr>
                <w:b/>
                <w:noProof/>
              </w:rPr>
            </w:pPr>
            <w:r>
              <w:t>B</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F42414" w:rsidP="00D701DA">
            <w:pPr>
              <w:pStyle w:val="CRCoverPage"/>
              <w:spacing w:after="0"/>
              <w:ind w:left="100"/>
              <w:rPr>
                <w:noProof/>
              </w:rPr>
            </w:pPr>
            <w:fldSimple w:instr=" DOCPROPERTY  Release  \* MERGEFORMAT ">
              <w:r w:rsidR="00D701D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CE23EB" w:rsidR="00D43435" w:rsidRDefault="00675738" w:rsidP="003D0793">
            <w:pPr>
              <w:pStyle w:val="CRCoverPage"/>
              <w:spacing w:after="0"/>
              <w:ind w:left="100"/>
              <w:rPr>
                <w:noProof/>
              </w:rPr>
            </w:pPr>
            <w:r>
              <w:rPr>
                <w:noProof/>
              </w:rPr>
              <w:t xml:space="preserve">The </w:t>
            </w:r>
            <w:r w:rsidRPr="00675738">
              <w:rPr>
                <w:noProof/>
              </w:rPr>
              <w:t>TR 23.700-76 V1.3.0</w:t>
            </w:r>
            <w:r>
              <w:rPr>
                <w:noProof/>
              </w:rPr>
              <w:t xml:space="preserve"> has defined </w:t>
            </w:r>
            <w:r w:rsidR="009036C3">
              <w:rPr>
                <w:noProof/>
              </w:rPr>
              <w:t xml:space="preserve">the information flows for the adhoc group communication. The conclusion in the clause 9 for the </w:t>
            </w:r>
            <w:r w:rsidR="009036C3">
              <w:t xml:space="preserve">Key issue #1 indicates that the information flows in the clause </w:t>
            </w:r>
            <w:r w:rsidR="009036C3" w:rsidRPr="002C512E">
              <w:rPr>
                <w:rFonts w:eastAsia="SimSun"/>
              </w:rPr>
              <w:t>7.</w:t>
            </w:r>
            <w:r w:rsidR="009036C3">
              <w:rPr>
                <w:rFonts w:eastAsia="SimSun"/>
              </w:rPr>
              <w:t>1</w:t>
            </w:r>
            <w:r w:rsidR="009036C3" w:rsidRPr="002C512E">
              <w:rPr>
                <w:rFonts w:eastAsia="SimSun"/>
              </w:rPr>
              <w:t>.2</w:t>
            </w:r>
            <w:r w:rsidR="009036C3">
              <w:rPr>
                <w:rFonts w:eastAsia="SimSun"/>
              </w:rPr>
              <w:t xml:space="preserve"> of solution 1 is agreed without the “</w:t>
            </w:r>
            <w:r w:rsidR="009036C3">
              <w:t>AHGC share</w:t>
            </w:r>
            <w:r w:rsidR="009036C3" w:rsidRPr="00AB5FED">
              <w:t xml:space="preserve"> </w:t>
            </w:r>
            <w:r w:rsidR="009036C3">
              <w:rPr>
                <w:lang w:eastAsia="zh-CN"/>
              </w:rPr>
              <w:t>security material</w:t>
            </w:r>
            <w:r w:rsidR="009036C3" w:rsidRPr="00AB5FED">
              <w:t xml:space="preserve"> </w:t>
            </w:r>
            <w:r w:rsidR="009036C3">
              <w:t>command</w:t>
            </w:r>
            <w:r w:rsidR="009036C3">
              <w:rPr>
                <w:rFonts w:eastAsia="SimSun"/>
              </w:rPr>
              <w:t xml:space="preserve">”, and </w:t>
            </w:r>
            <w:proofErr w:type="spellStart"/>
            <w:r w:rsidR="009036C3">
              <w:rPr>
                <w:rFonts w:eastAsia="SimSun"/>
              </w:rPr>
              <w:t>exluding</w:t>
            </w:r>
            <w:proofErr w:type="spellEnd"/>
            <w:r w:rsidR="009036C3">
              <w:rPr>
                <w:rFonts w:eastAsia="SimSun"/>
              </w:rPr>
              <w:t xml:space="preserve"> the “</w:t>
            </w:r>
            <w:r w:rsidR="001E3AEC" w:rsidRPr="002C7CB4">
              <w:t>MCData</w:t>
            </w:r>
            <w:r w:rsidR="009036C3" w:rsidRPr="00AB5FED">
              <w:rPr>
                <w:rFonts w:hint="eastAsia"/>
                <w:lang w:eastAsia="zh-CN"/>
              </w:rPr>
              <w:t xml:space="preserve"> </w:t>
            </w:r>
            <w:r w:rsidR="009036C3">
              <w:rPr>
                <w:lang w:eastAsia="zh-CN"/>
              </w:rPr>
              <w:t xml:space="preserve">ad hoc </w:t>
            </w:r>
            <w:r w:rsidR="009036C3" w:rsidRPr="00AB5FED">
              <w:rPr>
                <w:rFonts w:hint="eastAsia"/>
                <w:lang w:eastAsia="zh-CN"/>
              </w:rPr>
              <w:t>g</w:t>
            </w:r>
            <w:r w:rsidR="009036C3" w:rsidRPr="00AB5FED">
              <w:t>roup ID</w:t>
            </w:r>
            <w:r w:rsidR="009036C3">
              <w:t>” &amp; “</w:t>
            </w:r>
            <w:r w:rsidR="009036C3" w:rsidRPr="00B864A4">
              <w:rPr>
                <w:rFonts w:cs="Arial"/>
                <w:kern w:val="2"/>
                <w:szCs w:val="18"/>
              </w:rPr>
              <w:t>Preconfigured ad</w:t>
            </w:r>
            <w:r w:rsidR="00D34769">
              <w:rPr>
                <w:rFonts w:cs="Arial"/>
                <w:kern w:val="2"/>
                <w:szCs w:val="18"/>
              </w:rPr>
              <w:t> </w:t>
            </w:r>
            <w:r w:rsidR="009036C3" w:rsidRPr="00B864A4">
              <w:rPr>
                <w:rFonts w:cs="Arial"/>
                <w:kern w:val="2"/>
                <w:szCs w:val="18"/>
              </w:rPr>
              <w:t>hoc group identity</w:t>
            </w:r>
            <w:r w:rsidR="009036C3">
              <w:t xml:space="preserve">” IEs from the ad hoc </w:t>
            </w:r>
            <w:r w:rsidR="009036C3" w:rsidRPr="00AB5FED">
              <w:t xml:space="preserve">group </w:t>
            </w:r>
            <w:r w:rsidR="009036C3">
              <w:t>communication</w:t>
            </w:r>
            <w:r w:rsidR="009036C3" w:rsidRPr="00AB5FED">
              <w:t xml:space="preserve"> request from the </w:t>
            </w:r>
            <w:r w:rsidR="009036C3">
              <w:t>MC</w:t>
            </w:r>
            <w:r w:rsidR="003D0793">
              <w:t>Data</w:t>
            </w:r>
            <w:r w:rsidR="009036C3" w:rsidRPr="00AB5FED">
              <w:t xml:space="preserve"> client to the </w:t>
            </w:r>
            <w:r w:rsidR="003D0793">
              <w:t>MCData</w:t>
            </w:r>
            <w:r w:rsidR="003D0793" w:rsidRPr="00AB5FED">
              <w:t xml:space="preserve"> </w:t>
            </w:r>
            <w:proofErr w:type="spellStart"/>
            <w:r w:rsidR="009036C3" w:rsidRPr="00AB5FED">
              <w:t>server</w:t>
            </w:r>
            <w:r w:rsidR="009036C3">
              <w:t>.This</w:t>
            </w:r>
            <w:proofErr w:type="spellEnd"/>
            <w:r>
              <w:t xml:space="preserve"> CR </w:t>
            </w:r>
            <w:r w:rsidR="009036C3">
              <w:t xml:space="preserve">is </w:t>
            </w:r>
            <w:r>
              <w:t>trying to propose the corresponding normative text</w:t>
            </w:r>
            <w:r w:rsidR="009036C3">
              <w:t xml:space="preserve"> in the normative work phase</w:t>
            </w:r>
            <w:r>
              <w:t>.</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A31D0F" w14:textId="47FD351C" w:rsidR="00426197" w:rsidRDefault="00426197" w:rsidP="009036C3">
            <w:pPr>
              <w:pStyle w:val="CRCoverPage"/>
              <w:spacing w:after="0"/>
              <w:ind w:left="100"/>
              <w:rPr>
                <w:noProof/>
              </w:rPr>
            </w:pPr>
            <w:r>
              <w:rPr>
                <w:noProof/>
              </w:rPr>
              <w:t xml:space="preserve">Added the new clause to provide the information flows and procedures for the adhoc group </w:t>
            </w:r>
            <w:r w:rsidR="006125FB">
              <w:t>data communication</w:t>
            </w:r>
            <w:r w:rsidR="004E0448">
              <w:rPr>
                <w:noProof/>
              </w:rPr>
              <w:t xml:space="preserve"> for SDS and FD session based communication</w:t>
            </w:r>
            <w:r>
              <w:rPr>
                <w:noProof/>
              </w:rPr>
              <w:t>.</w:t>
            </w:r>
          </w:p>
          <w:p w14:paraId="1E87DAE8" w14:textId="6A9EA50A" w:rsidR="00D43435" w:rsidRDefault="00675738" w:rsidP="009036C3">
            <w:pPr>
              <w:pStyle w:val="CRCoverPage"/>
              <w:spacing w:after="0"/>
              <w:ind w:left="100"/>
              <w:rPr>
                <w:noProof/>
              </w:rPr>
            </w:pPr>
            <w:r>
              <w:rPr>
                <w:noProof/>
              </w:rPr>
              <w:t xml:space="preserve">Added the </w:t>
            </w:r>
            <w:r w:rsidR="009036C3">
              <w:rPr>
                <w:noProof/>
              </w:rPr>
              <w:t>information flows as</w:t>
            </w:r>
            <w:r>
              <w:rPr>
                <w:noProof/>
              </w:rPr>
              <w:t xml:space="preserve"> defined in the </w:t>
            </w:r>
            <w:r w:rsidR="009036C3">
              <w:rPr>
                <w:noProof/>
              </w:rPr>
              <w:t xml:space="preserve">clause </w:t>
            </w:r>
            <w:r w:rsidR="009036C3" w:rsidRPr="002C512E">
              <w:rPr>
                <w:rFonts w:eastAsia="SimSun"/>
              </w:rPr>
              <w:t>7.</w:t>
            </w:r>
            <w:r w:rsidR="009036C3">
              <w:rPr>
                <w:rFonts w:eastAsia="SimSun"/>
              </w:rPr>
              <w:t>1</w:t>
            </w:r>
            <w:r w:rsidR="009036C3" w:rsidRPr="002C512E">
              <w:rPr>
                <w:rFonts w:eastAsia="SimSun"/>
              </w:rPr>
              <w:t>.2</w:t>
            </w:r>
            <w:r w:rsidR="009036C3">
              <w:rPr>
                <w:rFonts w:eastAsia="SimSun"/>
              </w:rPr>
              <w:t xml:space="preserve"> of </w:t>
            </w:r>
            <w:r w:rsidRPr="00675738">
              <w:rPr>
                <w:noProof/>
              </w:rPr>
              <w:t>TR 23.700-76 V1.3.0</w:t>
            </w:r>
            <w:r>
              <w:rPr>
                <w:noProof/>
              </w:rPr>
              <w:t xml:space="preserve"> into </w:t>
            </w:r>
            <w:r w:rsidR="009036C3">
              <w:rPr>
                <w:noProof/>
              </w:rPr>
              <w:t xml:space="preserve">new </w:t>
            </w:r>
            <w:r>
              <w:rPr>
                <w:noProof/>
              </w:rPr>
              <w:t xml:space="preserve">clause </w:t>
            </w:r>
            <w:r w:rsidR="003418E7">
              <w:rPr>
                <w:noProof/>
              </w:rPr>
              <w:t>7.17</w:t>
            </w:r>
            <w:r>
              <w:rPr>
                <w:noProof/>
              </w:rPr>
              <w:t xml:space="preserve"> of TS </w:t>
            </w:r>
            <w:r w:rsidRPr="00675738">
              <w:rPr>
                <w:noProof/>
              </w:rPr>
              <w:t>23.</w:t>
            </w:r>
            <w:r w:rsidR="003418E7">
              <w:rPr>
                <w:noProof/>
              </w:rPr>
              <w:t>282</w:t>
            </w:r>
            <w:r>
              <w:rPr>
                <w:noProof/>
              </w:rPr>
              <w:t xml:space="preserve"> as a normatie text.</w:t>
            </w:r>
          </w:p>
          <w:p w14:paraId="632E6020" w14:textId="7C09DA53" w:rsidR="00805DAD" w:rsidRDefault="00805DAD" w:rsidP="009036C3">
            <w:pPr>
              <w:pStyle w:val="CRCoverPage"/>
              <w:spacing w:after="0"/>
              <w:ind w:left="100"/>
              <w:rPr>
                <w:noProof/>
              </w:rPr>
            </w:pPr>
            <w:r>
              <w:rPr>
                <w:noProof/>
              </w:rPr>
              <w:t xml:space="preserve">The adhoc group </w:t>
            </w:r>
            <w:r w:rsidR="006125FB">
              <w:t>data communication</w:t>
            </w:r>
            <w:r>
              <w:rPr>
                <w:noProof/>
              </w:rPr>
              <w:t xml:space="preserve"> procedures are defined as common information flows and common procedures. Each MCData sub services, SDS and FD can use the informations flow and procedures in conjuction with their respective procedures. High level procedure are defined which indicates that both common ad hoc group procedures and respective procedures are required and used.</w:t>
            </w:r>
          </w:p>
          <w:p w14:paraId="31C656EC" w14:textId="780BB0DD" w:rsidR="009036C3" w:rsidRDefault="00426197" w:rsidP="006125FB">
            <w:pPr>
              <w:pStyle w:val="CRCoverPage"/>
              <w:spacing w:after="0"/>
              <w:ind w:left="100"/>
              <w:rPr>
                <w:noProof/>
              </w:rPr>
            </w:pPr>
            <w:r>
              <w:rPr>
                <w:noProof/>
              </w:rPr>
              <w:t>The information flows between MC</w:t>
            </w:r>
            <w:r w:rsidR="00E9776B">
              <w:rPr>
                <w:noProof/>
              </w:rPr>
              <w:t>Data</w:t>
            </w:r>
            <w:r>
              <w:rPr>
                <w:noProof/>
              </w:rPr>
              <w:t xml:space="preserve"> servers for “</w:t>
            </w:r>
            <w:r>
              <w:t>Ad hoc g</w:t>
            </w:r>
            <w:r w:rsidRPr="00AB5FED">
              <w:t xml:space="preserve">roup </w:t>
            </w:r>
            <w:r w:rsidR="006125FB">
              <w:t xml:space="preserve">data </w:t>
            </w:r>
            <w:r w:rsidR="006125FB">
              <w:t>session</w:t>
            </w:r>
            <w:r w:rsidRPr="00AB5FED">
              <w:t xml:space="preserve"> request</w:t>
            </w:r>
            <w:r>
              <w:t>” and “Ad hoc g</w:t>
            </w:r>
            <w:r w:rsidRPr="00AB5FED">
              <w:t xml:space="preserve">roup </w:t>
            </w:r>
            <w:r w:rsidR="006125FB">
              <w:t xml:space="preserve">data </w:t>
            </w:r>
            <w:r w:rsidR="006125FB">
              <w:t>session</w:t>
            </w:r>
            <w:r w:rsidRPr="00AB5FED">
              <w:t xml:space="preserve"> </w:t>
            </w:r>
            <w:r>
              <w:t xml:space="preserve">response” are added which were missing in the </w:t>
            </w:r>
            <w:r w:rsidRPr="00675738">
              <w:rPr>
                <w:noProof/>
              </w:rPr>
              <w:t>TR 23.700-76 V1.3.0</w:t>
            </w:r>
            <w:r>
              <w:rPr>
                <w:noProof/>
              </w:rPr>
              <w:t>.</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ABCE9D" w:rsidR="00D43435" w:rsidRDefault="00426197" w:rsidP="00D34769">
            <w:pPr>
              <w:pStyle w:val="CRCoverPage"/>
              <w:spacing w:after="0"/>
              <w:ind w:left="100"/>
              <w:rPr>
                <w:noProof/>
              </w:rPr>
            </w:pPr>
            <w:r>
              <w:rPr>
                <w:noProof/>
              </w:rPr>
              <w:t>Ad</w:t>
            </w:r>
            <w:r w:rsidR="00D34769">
              <w:rPr>
                <w:noProof/>
              </w:rPr>
              <w:t> </w:t>
            </w:r>
            <w:r>
              <w:rPr>
                <w:noProof/>
              </w:rPr>
              <w:t xml:space="preserve">hoc group </w:t>
            </w:r>
            <w:r w:rsidR="006125FB">
              <w:t>data communication</w:t>
            </w:r>
            <w:r w:rsidR="006125FB" w:rsidRPr="00356591">
              <w:rPr>
                <w:lang w:eastAsia="zh-CN"/>
              </w:rPr>
              <w:t xml:space="preserve"> </w:t>
            </w:r>
            <w:r>
              <w:rPr>
                <w:noProof/>
              </w:rPr>
              <w:t>support will be missing.</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F8AC18" w:rsidR="00D43435" w:rsidRDefault="00215900" w:rsidP="004C1986">
            <w:pPr>
              <w:pStyle w:val="CRCoverPage"/>
              <w:spacing w:after="0"/>
              <w:ind w:left="100"/>
              <w:rPr>
                <w:noProof/>
              </w:rPr>
            </w:pPr>
            <w:r>
              <w:rPr>
                <w:noProof/>
              </w:rPr>
              <w:t>New (</w:t>
            </w:r>
            <w:r w:rsidR="000C32A7">
              <w:t>7.17</w:t>
            </w:r>
            <w:r>
              <w:rPr>
                <w:noProof/>
              </w:rPr>
              <w:t xml:space="preserve">, </w:t>
            </w:r>
            <w:r w:rsidR="000C32A7">
              <w:rPr>
                <w:noProof/>
              </w:rPr>
              <w:t>7.17.</w:t>
            </w:r>
            <w:r>
              <w:rPr>
                <w:noProof/>
              </w:rPr>
              <w:t xml:space="preserve">1, </w:t>
            </w:r>
            <w:r w:rsidR="000C32A7">
              <w:rPr>
                <w:noProof/>
              </w:rPr>
              <w:t>7.17.</w:t>
            </w:r>
            <w:r>
              <w:rPr>
                <w:noProof/>
              </w:rPr>
              <w:t xml:space="preserve">2, </w:t>
            </w:r>
            <w:r w:rsidR="000C32A7">
              <w:rPr>
                <w:noProof/>
              </w:rPr>
              <w:t>7.17.</w:t>
            </w:r>
            <w:r>
              <w:rPr>
                <w:noProof/>
              </w:rPr>
              <w:t xml:space="preserve">2.1, </w:t>
            </w:r>
            <w:r w:rsidR="000C32A7">
              <w:rPr>
                <w:noProof/>
              </w:rPr>
              <w:t>7.17.</w:t>
            </w:r>
            <w:r>
              <w:rPr>
                <w:noProof/>
              </w:rPr>
              <w:t xml:space="preserve">2.2, </w:t>
            </w:r>
            <w:r w:rsidR="000C32A7">
              <w:rPr>
                <w:noProof/>
              </w:rPr>
              <w:t>7.17.</w:t>
            </w:r>
            <w:r>
              <w:rPr>
                <w:noProof/>
              </w:rPr>
              <w:t>2.</w:t>
            </w:r>
            <w:r w:rsidR="004C1986">
              <w:rPr>
                <w:noProof/>
              </w:rPr>
              <w:t>3</w:t>
            </w:r>
            <w:r>
              <w:rPr>
                <w:noProof/>
              </w:rPr>
              <w:t xml:space="preserve">, </w:t>
            </w:r>
            <w:r w:rsidR="000C32A7">
              <w:rPr>
                <w:noProof/>
              </w:rPr>
              <w:t>7.17.</w:t>
            </w:r>
            <w:r>
              <w:rPr>
                <w:noProof/>
              </w:rPr>
              <w:t>2.</w:t>
            </w:r>
            <w:r w:rsidR="004C1986">
              <w:rPr>
                <w:noProof/>
              </w:rPr>
              <w:t>4</w:t>
            </w:r>
            <w:r>
              <w:rPr>
                <w:noProof/>
              </w:rPr>
              <w:t xml:space="preserve">, </w:t>
            </w:r>
            <w:r w:rsidR="000C32A7">
              <w:rPr>
                <w:noProof/>
              </w:rPr>
              <w:t>7.17.</w:t>
            </w:r>
            <w:r>
              <w:rPr>
                <w:noProof/>
              </w:rPr>
              <w:t>2.</w:t>
            </w:r>
            <w:r w:rsidR="004C1986">
              <w:rPr>
                <w:noProof/>
              </w:rPr>
              <w:t>5</w:t>
            </w:r>
            <w:r>
              <w:rPr>
                <w:noProof/>
              </w:rPr>
              <w:t xml:space="preserve">, </w:t>
            </w:r>
            <w:r w:rsidR="000C32A7">
              <w:rPr>
                <w:noProof/>
              </w:rPr>
              <w:t>7.17.</w:t>
            </w:r>
            <w:r>
              <w:rPr>
                <w:noProof/>
              </w:rPr>
              <w:t>2.</w:t>
            </w:r>
            <w:r w:rsidR="004C1986">
              <w:rPr>
                <w:noProof/>
              </w:rPr>
              <w:t>6</w:t>
            </w:r>
            <w:r>
              <w:rPr>
                <w:noProof/>
              </w:rPr>
              <w:t xml:space="preserve">, </w:t>
            </w:r>
            <w:r w:rsidR="000C32A7">
              <w:rPr>
                <w:noProof/>
              </w:rPr>
              <w:t>7.17.</w:t>
            </w:r>
            <w:r>
              <w:rPr>
                <w:noProof/>
              </w:rPr>
              <w:t>2.</w:t>
            </w:r>
            <w:r w:rsidR="004C1986">
              <w:rPr>
                <w:noProof/>
              </w:rPr>
              <w:t>7</w:t>
            </w:r>
            <w:r>
              <w:rPr>
                <w:noProof/>
              </w:rPr>
              <w:t xml:space="preserve">, </w:t>
            </w:r>
            <w:r w:rsidR="000C32A7">
              <w:rPr>
                <w:noProof/>
              </w:rPr>
              <w:t>7.17.</w:t>
            </w:r>
            <w:r>
              <w:rPr>
                <w:noProof/>
              </w:rPr>
              <w:t>2.</w:t>
            </w:r>
            <w:r w:rsidR="004C1986">
              <w:rPr>
                <w:noProof/>
              </w:rPr>
              <w:t>8</w:t>
            </w:r>
            <w:r>
              <w:rPr>
                <w:noProof/>
              </w:rPr>
              <w:t xml:space="preserve">, </w:t>
            </w:r>
            <w:r w:rsidR="000C32A7">
              <w:rPr>
                <w:noProof/>
              </w:rPr>
              <w:t>7.17.</w:t>
            </w:r>
            <w:r>
              <w:rPr>
                <w:noProof/>
              </w:rPr>
              <w:t>2.</w:t>
            </w:r>
            <w:r w:rsidR="004C1986">
              <w:rPr>
                <w:noProof/>
              </w:rPr>
              <w:t>9</w:t>
            </w:r>
            <w:r>
              <w:rPr>
                <w:noProof/>
              </w:rPr>
              <w:t xml:space="preserve">, </w:t>
            </w:r>
            <w:r w:rsidR="000C32A7">
              <w:rPr>
                <w:noProof/>
              </w:rPr>
              <w:t>7.17.</w:t>
            </w:r>
            <w:r>
              <w:rPr>
                <w:noProof/>
              </w:rPr>
              <w:t>2.</w:t>
            </w:r>
            <w:r w:rsidR="004C1986">
              <w:rPr>
                <w:noProof/>
              </w:rPr>
              <w:t>10</w:t>
            </w:r>
            <w:r>
              <w:rPr>
                <w:noProof/>
              </w:rPr>
              <w:t xml:space="preserve">, </w:t>
            </w:r>
            <w:r w:rsidR="000C32A7">
              <w:rPr>
                <w:noProof/>
              </w:rPr>
              <w:t>7.17.</w:t>
            </w:r>
            <w:r>
              <w:rPr>
                <w:noProof/>
              </w:rPr>
              <w:t>2.</w:t>
            </w:r>
            <w:r w:rsidR="004C1986">
              <w:rPr>
                <w:noProof/>
              </w:rPr>
              <w:t>11</w:t>
            </w:r>
            <w:r>
              <w:rPr>
                <w:noProof/>
              </w:rPr>
              <w:t xml:space="preserve">, </w:t>
            </w:r>
            <w:r w:rsidR="000C32A7">
              <w:rPr>
                <w:noProof/>
              </w:rPr>
              <w:t>7.17.</w:t>
            </w:r>
            <w:r>
              <w:rPr>
                <w:noProof/>
              </w:rPr>
              <w:t>2.</w:t>
            </w:r>
            <w:r w:rsidR="004C1986">
              <w:rPr>
                <w:noProof/>
              </w:rPr>
              <w:t>12</w:t>
            </w:r>
            <w:r>
              <w:rPr>
                <w:noProof/>
              </w:rPr>
              <w:t xml:space="preserve">, </w:t>
            </w:r>
            <w:r w:rsidR="000C32A7">
              <w:rPr>
                <w:noProof/>
              </w:rPr>
              <w:t>7.17.</w:t>
            </w:r>
            <w:r>
              <w:rPr>
                <w:noProof/>
              </w:rPr>
              <w:t>2.</w:t>
            </w:r>
            <w:r w:rsidR="004C1986">
              <w:rPr>
                <w:noProof/>
              </w:rPr>
              <w:t>13</w:t>
            </w:r>
            <w:r>
              <w:rPr>
                <w:noProof/>
              </w:rPr>
              <w:t xml:space="preserve">, </w:t>
            </w:r>
            <w:r w:rsidR="000C32A7">
              <w:rPr>
                <w:noProof/>
              </w:rPr>
              <w:t>7.17.</w:t>
            </w:r>
            <w:r>
              <w:rPr>
                <w:noProof/>
              </w:rPr>
              <w:t>2.</w:t>
            </w:r>
            <w:r w:rsidR="004C1986">
              <w:rPr>
                <w:noProof/>
              </w:rPr>
              <w:t>14, 7.17.3, 7.17.3.1, 7.17.3.1.1, 7.17.3.1.2, 7.17.3.1.3, 7.17.3.1.4, 7.17.3.1.5, 7.17.4, 7.17.4.1, 7.17.4.2, 7.17.4.3, 7.17.4.3.1, 7.17.4.3.2</w:t>
            </w:r>
            <w:r>
              <w:rPr>
                <w:noProof/>
              </w:rPr>
              <w:t>)</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799CC1" w14:textId="77777777" w:rsidR="00627363" w:rsidRDefault="00627363" w:rsidP="00627363">
            <w:pPr>
              <w:pStyle w:val="CRCoverPage"/>
              <w:spacing w:after="0"/>
              <w:rPr>
                <w:noProof/>
              </w:rPr>
            </w:pPr>
            <w:r>
              <w:rPr>
                <w:noProof/>
              </w:rPr>
              <w:t>Rev1:</w:t>
            </w:r>
          </w:p>
          <w:p w14:paraId="415F5478" w14:textId="77777777" w:rsidR="00627363" w:rsidRDefault="00627363" w:rsidP="00627363">
            <w:pPr>
              <w:pStyle w:val="CRCoverPage"/>
              <w:spacing w:after="0"/>
              <w:rPr>
                <w:noProof/>
              </w:rPr>
            </w:pPr>
            <w:r>
              <w:rPr>
                <w:noProof/>
              </w:rPr>
              <w:t>1) Changed from "Ad hoc group call" to "Ad hoc group data communication" - these changes are used in the descriptions...</w:t>
            </w:r>
          </w:p>
          <w:p w14:paraId="57984BCB" w14:textId="33F1AA39" w:rsidR="00D43435" w:rsidRDefault="00627363" w:rsidP="00627363">
            <w:pPr>
              <w:pStyle w:val="CRCoverPage"/>
              <w:spacing w:after="0"/>
              <w:rPr>
                <w:noProof/>
              </w:rPr>
            </w:pPr>
            <w:r>
              <w:rPr>
                <w:noProof/>
              </w:rPr>
              <w:t xml:space="preserve">2) Changed from "Ad hoc group call request" to "Ad hoc group data session request" - these changes are used in the information elements and procedures, similar changes are done for the </w:t>
            </w:r>
            <w:r w:rsidR="002870A7">
              <w:rPr>
                <w:noProof/>
              </w:rPr>
              <w:t xml:space="preserve">other request and </w:t>
            </w:r>
            <w:r>
              <w:rPr>
                <w:noProof/>
              </w:rPr>
              <w:t>respo</w:t>
            </w:r>
            <w:bookmarkStart w:id="1" w:name="_GoBack"/>
            <w:bookmarkEnd w:id="1"/>
            <w:r>
              <w:rPr>
                <w:noProof/>
              </w:rPr>
              <w:t>nses</w:t>
            </w:r>
            <w:r w:rsidR="002870A7">
              <w:rPr>
                <w:noProof/>
              </w:rPr>
              <w:t xml:space="preserve"> with “data session” word is appeneded instead of “call”</w:t>
            </w:r>
            <w:r>
              <w:rPr>
                <w:noProof/>
              </w:rPr>
              <w:t>.</w:t>
            </w:r>
          </w:p>
          <w:p w14:paraId="3E789ADB" w14:textId="77777777" w:rsidR="00627363" w:rsidRDefault="00627363" w:rsidP="00627363">
            <w:pPr>
              <w:pStyle w:val="CRCoverPage"/>
              <w:spacing w:after="0"/>
              <w:rPr>
                <w:noProof/>
              </w:rPr>
            </w:pPr>
            <w:r>
              <w:rPr>
                <w:noProof/>
              </w:rPr>
              <w:t>3) Similar editorial and consistence use of terms are done.</w:t>
            </w:r>
          </w:p>
          <w:p w14:paraId="6ACA4173" w14:textId="41F819BE" w:rsidR="00627363" w:rsidRDefault="00627363" w:rsidP="00627363">
            <w:pPr>
              <w:pStyle w:val="CRCoverPage"/>
              <w:spacing w:after="0"/>
              <w:rPr>
                <w:noProof/>
              </w:rPr>
            </w:pPr>
            <w:r>
              <w:rPr>
                <w:noProof/>
              </w:rPr>
              <w:t xml:space="preserve">4) </w:t>
            </w:r>
            <w:r w:rsidRPr="00627363">
              <w:rPr>
                <w:noProof/>
              </w:rPr>
              <w:t>7.17.2.2</w:t>
            </w:r>
            <w:r w:rsidRPr="00627363">
              <w:rPr>
                <w:noProof/>
              </w:rPr>
              <w:tab/>
              <w:t>Ad hoc group data session request return</w:t>
            </w:r>
            <w:r>
              <w:rPr>
                <w:noProof/>
              </w:rPr>
              <w:t xml:space="preserve"> – added the pre-configred group whose configuration is required is returned to the initiator of the communication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34DB42" w14:textId="77777777" w:rsidR="008868FD" w:rsidRPr="009B6C86"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49502036" w14:textId="1C463E7C" w:rsidR="0072779D" w:rsidRPr="002C512E" w:rsidRDefault="0072779D" w:rsidP="0072779D">
      <w:pPr>
        <w:pStyle w:val="Heading2"/>
        <w:rPr>
          <w:ins w:id="2" w:author="Kiran_Samsung_#53_R0" w:date="2023-02-20T09:21:00Z"/>
          <w:rFonts w:eastAsia="SimSun"/>
        </w:rPr>
      </w:pPr>
      <w:bookmarkStart w:id="3" w:name="_Toc96531258"/>
      <w:bookmarkStart w:id="4" w:name="_Toc96606968"/>
      <w:bookmarkStart w:id="5" w:name="_Toc113304236"/>
      <w:bookmarkStart w:id="6" w:name="_Toc424654348"/>
      <w:bookmarkStart w:id="7" w:name="_Toc428364931"/>
      <w:bookmarkStart w:id="8" w:name="_Toc433209526"/>
      <w:bookmarkStart w:id="9" w:name="_Toc460615892"/>
      <w:bookmarkStart w:id="10" w:name="_Toc460616753"/>
      <w:bookmarkStart w:id="11" w:name="_Toc114868498"/>
      <w:bookmarkStart w:id="12" w:name="_Toc122563381"/>
      <w:ins w:id="13" w:author="Kiran_Samsung_#53_R0" w:date="2023-02-20T09:21:00Z">
        <w:r>
          <w:t>7.17</w:t>
        </w:r>
        <w:r w:rsidRPr="002C512E">
          <w:rPr>
            <w:rFonts w:eastAsia="SimSun"/>
          </w:rPr>
          <w:tab/>
        </w:r>
        <w:r>
          <w:t xml:space="preserve">Ad hoc group </w:t>
        </w:r>
      </w:ins>
      <w:bookmarkEnd w:id="12"/>
      <w:ins w:id="14" w:author="Kiran_Samsung_#53_R1" w:date="2023-03-02T06:43:00Z">
        <w:r w:rsidR="000650E6">
          <w:t xml:space="preserve">data </w:t>
        </w:r>
      </w:ins>
      <w:ins w:id="15" w:author="Kiran_Samsung_#53_R1" w:date="2023-03-02T06:33:00Z">
        <w:r w:rsidR="002859B9">
          <w:t>communication</w:t>
        </w:r>
      </w:ins>
    </w:p>
    <w:p w14:paraId="21F0847F" w14:textId="77777777" w:rsidR="0072779D" w:rsidRPr="002C512E" w:rsidRDefault="0072779D" w:rsidP="0072779D">
      <w:pPr>
        <w:pStyle w:val="Heading3"/>
        <w:rPr>
          <w:ins w:id="16" w:author="Kiran_Samsung_#53_R0" w:date="2023-02-20T09:21:00Z"/>
        </w:rPr>
      </w:pPr>
      <w:bookmarkStart w:id="17" w:name="_Toc122563382"/>
      <w:ins w:id="18" w:author="Kiran_Samsung_#53_R0" w:date="2023-02-20T09:21:00Z">
        <w:r>
          <w:t>7.17.</w:t>
        </w:r>
        <w:r w:rsidRPr="002C512E">
          <w:t>1</w:t>
        </w:r>
        <w:r w:rsidRPr="002C512E">
          <w:tab/>
          <w:t>General</w:t>
        </w:r>
        <w:bookmarkEnd w:id="17"/>
      </w:ins>
    </w:p>
    <w:p w14:paraId="2317BD8D" w14:textId="1255F710" w:rsidR="0072779D" w:rsidRDefault="0072779D" w:rsidP="0072779D">
      <w:pPr>
        <w:rPr>
          <w:ins w:id="19" w:author="Kiran_Samsung_#53_R0" w:date="2023-02-20T09:21:00Z"/>
          <w:lang w:val="nl-NL"/>
        </w:rPr>
      </w:pPr>
      <w:ins w:id="20" w:author="Kiran_Samsung_#53_R0" w:date="2023-02-20T09:21:00Z">
        <w:r w:rsidRPr="00AB5FED">
          <w:rPr>
            <w:lang w:val="nl-NL"/>
          </w:rPr>
          <w:t xml:space="preserve">This subclause contains procedures for </w:t>
        </w:r>
        <w:r>
          <w:rPr>
            <w:lang w:val="nl-NL"/>
          </w:rPr>
          <w:t xml:space="preserve">ad hoc </w:t>
        </w:r>
        <w:r w:rsidRPr="00AB5FED">
          <w:rPr>
            <w:lang w:val="nl-NL"/>
          </w:rPr>
          <w:t xml:space="preserve">group </w:t>
        </w:r>
      </w:ins>
      <w:ins w:id="21" w:author="Kiran_Samsung_#53_R1" w:date="2023-03-02T06:44:00Z">
        <w:r w:rsidR="00657023">
          <w:t>data communication</w:t>
        </w:r>
      </w:ins>
      <w:ins w:id="22" w:author="Kiran_Samsung_#53_R0" w:date="2023-02-20T09:21:00Z">
        <w:r w:rsidRPr="00AB5FED">
          <w:rPr>
            <w:lang w:val="nl-NL"/>
          </w:rPr>
          <w:t xml:space="preserve"> across a single </w:t>
        </w:r>
        <w:r w:rsidRPr="00894C7F">
          <w:rPr>
            <w:lang w:val="nl-NL"/>
          </w:rPr>
          <w:t>MCData system</w:t>
        </w:r>
        <w:r>
          <w:rPr>
            <w:lang w:val="nl-NL"/>
          </w:rPr>
          <w:t xml:space="preserve"> for both SDS and FD services</w:t>
        </w:r>
        <w:r w:rsidRPr="00AB5FED">
          <w:rPr>
            <w:lang w:val="nl-NL"/>
          </w:rPr>
          <w:t xml:space="preserve">, and associated functions such as emergency </w:t>
        </w:r>
      </w:ins>
      <w:ins w:id="23" w:author="Kiran_Samsung_#53_R1" w:date="2023-03-02T06:44:00Z">
        <w:r w:rsidR="006430E5">
          <w:t>data communication</w:t>
        </w:r>
      </w:ins>
      <w:ins w:id="24" w:author="Kiran_Samsung_#53_R0" w:date="2023-02-20T09:21:00Z">
        <w:r w:rsidRPr="00AB5FED">
          <w:rPr>
            <w:lang w:val="nl-NL"/>
          </w:rPr>
          <w:t xml:space="preserve">, </w:t>
        </w:r>
        <w:r>
          <w:rPr>
            <w:lang w:eastAsia="zh-CN"/>
          </w:rPr>
          <w:t xml:space="preserve">Imminent peril </w:t>
        </w:r>
      </w:ins>
      <w:ins w:id="25" w:author="Kiran_Samsung_#53_R1" w:date="2023-03-02T06:44:00Z">
        <w:r w:rsidR="006430E5">
          <w:t>data communication</w:t>
        </w:r>
      </w:ins>
      <w:ins w:id="26" w:author="Kiran_Samsung_#53_R0" w:date="2023-02-20T09:21:00Z">
        <w:r w:rsidRPr="00AB5FED">
          <w:rPr>
            <w:lang w:val="nl-NL"/>
          </w:rPr>
          <w:t xml:space="preserve"> and others.</w:t>
        </w:r>
        <w:r>
          <w:rPr>
            <w:lang w:val="nl-NL"/>
          </w:rPr>
          <w:t xml:space="preserve"> </w:t>
        </w:r>
      </w:ins>
    </w:p>
    <w:p w14:paraId="60CF93A7" w14:textId="78B83E63" w:rsidR="0072779D" w:rsidRDefault="0072779D" w:rsidP="0072779D">
      <w:pPr>
        <w:rPr>
          <w:ins w:id="27" w:author="Kiran_Samsung_#53_R0" w:date="2023-02-20T09:21:00Z"/>
          <w:lang w:eastAsia="zh-CN"/>
        </w:rPr>
      </w:pPr>
      <w:ins w:id="28" w:author="Kiran_Samsung_#53_R0" w:date="2023-02-20T09:21:00Z">
        <w:r>
          <w:rPr>
            <w:lang w:val="nl-NL"/>
          </w:rPr>
          <w:t xml:space="preserve">The ad hoc group </w:t>
        </w:r>
      </w:ins>
      <w:ins w:id="29" w:author="Kiran_Samsung_#53_R1" w:date="2023-03-02T06:44:00Z">
        <w:r w:rsidR="00642526">
          <w:t>data communication</w:t>
        </w:r>
      </w:ins>
      <w:ins w:id="30" w:author="Kiran_Samsung_#53_R0" w:date="2023-02-20T09:21:00Z">
        <w:r>
          <w:rPr>
            <w:lang w:val="nl-NL"/>
          </w:rPr>
          <w:t xml:space="preserve">s can use the participants list provided by either an initiator of the </w:t>
        </w:r>
      </w:ins>
      <w:ins w:id="31" w:author="Kiran_Samsung_#53_R1" w:date="2023-03-02T06:45:00Z">
        <w:r w:rsidR="00642526">
          <w:rPr>
            <w:lang w:val="nl-NL"/>
          </w:rPr>
          <w:t xml:space="preserve">data </w:t>
        </w:r>
      </w:ins>
      <w:ins w:id="32" w:author="Kiran_Samsung_#53_R1" w:date="2023-03-02T06:38:00Z">
        <w:r w:rsidR="005F0B85">
          <w:t>communication</w:t>
        </w:r>
      </w:ins>
      <w:ins w:id="33" w:author="Kiran_Samsung_#53_R0" w:date="2023-02-20T09:21:00Z">
        <w:r>
          <w:rPr>
            <w:lang w:val="nl-NL"/>
          </w:rPr>
          <w:t xml:space="preserve"> or </w:t>
        </w:r>
        <w:r w:rsidRPr="00894C7F">
          <w:rPr>
            <w:lang w:val="nl-NL"/>
          </w:rPr>
          <w:t>MCData server</w:t>
        </w:r>
        <w:r>
          <w:rPr>
            <w:lang w:val="nl-NL"/>
          </w:rPr>
          <w:t xml:space="preserve">. The </w:t>
        </w:r>
        <w:r w:rsidRPr="00894C7F">
          <w:rPr>
            <w:lang w:val="nl-NL"/>
          </w:rPr>
          <w:t>MCData server</w:t>
        </w:r>
        <w:r>
          <w:rPr>
            <w:lang w:val="nl-NL"/>
          </w:rPr>
          <w:t xml:space="preserve"> can use the </w:t>
        </w:r>
        <w:r>
          <w:t>criteria</w:t>
        </w:r>
        <w:r>
          <w:rPr>
            <w:lang w:val="nl-NL"/>
          </w:rPr>
          <w:t xml:space="preserve"> provided by the initiator of the </w:t>
        </w:r>
      </w:ins>
      <w:ins w:id="34" w:author="Kiran_Samsung_#53_R1" w:date="2023-03-02T06:45:00Z">
        <w:r w:rsidR="00642526">
          <w:rPr>
            <w:lang w:val="nl-NL"/>
          </w:rPr>
          <w:t xml:space="preserve">data </w:t>
        </w:r>
      </w:ins>
      <w:ins w:id="35" w:author="Kiran_Samsung_#53_R1" w:date="2023-03-02T06:38:00Z">
        <w:r w:rsidR="005F0B85">
          <w:t>communication</w:t>
        </w:r>
      </w:ins>
      <w:ins w:id="36" w:author="Kiran_Samsung_#53_R0" w:date="2023-02-20T09:21:00Z">
        <w:r>
          <w:rPr>
            <w:lang w:val="nl-NL"/>
          </w:rPr>
          <w:t xml:space="preserve"> to determine the participants list along with its own </w:t>
        </w:r>
        <w:r>
          <w:t>criteria or local policies</w:t>
        </w:r>
        <w:r>
          <w:rPr>
            <w:lang w:val="nl-NL"/>
          </w:rPr>
          <w:t xml:space="preserve">. </w:t>
        </w:r>
        <w:r>
          <w:rPr>
            <w:lang w:eastAsia="zh-CN"/>
          </w:rPr>
          <w:t xml:space="preserve">The resulting </w:t>
        </w:r>
        <w:r>
          <w:rPr>
            <w:lang w:val="nl-NL"/>
          </w:rPr>
          <w:t xml:space="preserve">ad hoc group </w:t>
        </w:r>
        <w:r>
          <w:rPr>
            <w:lang w:eastAsia="zh-CN"/>
          </w:rPr>
          <w:t>uses the configuration of a separate preconfigured MCData group.</w:t>
        </w:r>
      </w:ins>
    </w:p>
    <w:p w14:paraId="166047CF" w14:textId="77777777" w:rsidR="0072779D" w:rsidRDefault="0072779D" w:rsidP="0072779D">
      <w:pPr>
        <w:pStyle w:val="NO"/>
        <w:rPr>
          <w:ins w:id="37" w:author="Kiran_Samsung_#53_R0" w:date="2023-02-20T09:21:00Z"/>
          <w:lang w:eastAsia="zh-CN"/>
        </w:rPr>
      </w:pPr>
      <w:ins w:id="38" w:author="Kiran_Samsung_#53_R0" w:date="2023-02-20T09:21:00Z">
        <w:r>
          <w:rPr>
            <w:lang w:eastAsia="zh-CN"/>
          </w:rPr>
          <w:t>NOTE 1:</w:t>
        </w:r>
        <w:r>
          <w:rPr>
            <w:lang w:eastAsia="zh-CN"/>
          </w:rPr>
          <w:tab/>
          <w:t xml:space="preserve">A preconfigured group which is intended only to provide configuration for the </w:t>
        </w:r>
        <w:r>
          <w:rPr>
            <w:lang w:val="nl-NL"/>
          </w:rPr>
          <w:t>ad hoc group</w:t>
        </w:r>
        <w:r>
          <w:rPr>
            <w:lang w:eastAsia="zh-CN"/>
          </w:rPr>
          <w:t xml:space="preserve"> is identified by a parameter in the group configuration described in 3GPP TS 23.280 [5].</w:t>
        </w:r>
        <w:r w:rsidRPr="008F634F">
          <w:rPr>
            <w:lang w:eastAsia="zh-CN"/>
          </w:rPr>
          <w:t xml:space="preserve"> </w:t>
        </w:r>
      </w:ins>
    </w:p>
    <w:p w14:paraId="06AF9763" w14:textId="62321988" w:rsidR="0072779D" w:rsidRDefault="0072779D" w:rsidP="0072779D">
      <w:pPr>
        <w:rPr>
          <w:ins w:id="39" w:author="Kiran_Samsung_#53_R0" w:date="2023-02-20T09:21:00Z"/>
        </w:rPr>
      </w:pPr>
      <w:ins w:id="40" w:author="Kiran_Samsung_#53_R0" w:date="2023-02-20T09:21:00Z">
        <w:r>
          <w:t>The preconfigured MCData group that provides the configuration is not used for the</w:t>
        </w:r>
        <w:r>
          <w:rPr>
            <w:lang w:eastAsia="zh-CN"/>
          </w:rPr>
          <w:t xml:space="preserve"> MCData group</w:t>
        </w:r>
        <w:r>
          <w:t xml:space="preserve"> communication, it only provides configuration for one or more</w:t>
        </w:r>
        <w:r>
          <w:rPr>
            <w:lang w:eastAsia="zh-CN"/>
          </w:rPr>
          <w:t xml:space="preserve"> </w:t>
        </w:r>
        <w:proofErr w:type="spellStart"/>
        <w:r>
          <w:rPr>
            <w:lang w:eastAsia="zh-CN"/>
          </w:rPr>
          <w:t>adhoc</w:t>
        </w:r>
        <w:proofErr w:type="spellEnd"/>
        <w:r>
          <w:rPr>
            <w:lang w:eastAsia="zh-CN"/>
          </w:rPr>
          <w:t xml:space="preserve"> group </w:t>
        </w:r>
      </w:ins>
      <w:ins w:id="41" w:author="Kiran_Samsung_#53_R1" w:date="2023-03-02T06:45:00Z">
        <w:r w:rsidR="00642526">
          <w:rPr>
            <w:lang w:eastAsia="zh-CN"/>
          </w:rPr>
          <w:t xml:space="preserve">data </w:t>
        </w:r>
      </w:ins>
      <w:ins w:id="42" w:author="Kiran_Samsung_#53_R1" w:date="2023-03-02T06:39:00Z">
        <w:r w:rsidR="00052185">
          <w:t>communication</w:t>
        </w:r>
      </w:ins>
      <w:ins w:id="43" w:author="Kiran_Samsung_#53_R0" w:date="2023-02-20T09:21:00Z">
        <w:r>
          <w:rPr>
            <w:lang w:eastAsia="zh-CN"/>
          </w:rPr>
          <w:t>s</w:t>
        </w:r>
        <w:r>
          <w:t xml:space="preserve">. The MCData group ID of the </w:t>
        </w:r>
        <w:r>
          <w:rPr>
            <w:lang w:val="nl-NL"/>
          </w:rPr>
          <w:t xml:space="preserve">ad hoc group </w:t>
        </w:r>
      </w:ins>
      <w:ins w:id="44" w:author="Kiran_Samsung_#53_R1" w:date="2023-03-02T06:45:00Z">
        <w:r w:rsidR="00642526">
          <w:rPr>
            <w:lang w:val="nl-NL"/>
          </w:rPr>
          <w:t xml:space="preserve">data </w:t>
        </w:r>
      </w:ins>
      <w:ins w:id="45" w:author="Kiran_Samsung_#53_R1" w:date="2023-03-02T06:39:00Z">
        <w:r w:rsidR="00052185">
          <w:t>communication</w:t>
        </w:r>
      </w:ins>
      <w:ins w:id="46" w:author="Kiran_Samsung_#53_R0" w:date="2023-02-20T09:21:00Z">
        <w:r>
          <w:rPr>
            <w:lang w:val="nl-NL"/>
          </w:rPr>
          <w:t xml:space="preserve"> </w:t>
        </w:r>
        <w:r>
          <w:t xml:space="preserve">is provided by the </w:t>
        </w:r>
        <w:r w:rsidRPr="00894C7F">
          <w:t>MCData server</w:t>
        </w:r>
        <w:r>
          <w:t xml:space="preserve"> when the ad hoc group </w:t>
        </w:r>
      </w:ins>
      <w:ins w:id="47" w:author="Kiran_Samsung_#53_R1" w:date="2023-03-02T06:45:00Z">
        <w:r w:rsidR="00642526">
          <w:t xml:space="preserve">data </w:t>
        </w:r>
      </w:ins>
      <w:ins w:id="48" w:author="Kiran_Samsung_#53_R1" w:date="2023-03-02T06:39:00Z">
        <w:r w:rsidR="00052185">
          <w:t>communication</w:t>
        </w:r>
      </w:ins>
      <w:ins w:id="49" w:author="Kiran_Samsung_#53_R0" w:date="2023-02-20T09:21:00Z">
        <w:r>
          <w:t xml:space="preserve"> is originated. In order to establish security context for the end-to-end secured ad hoc group </w:t>
        </w:r>
      </w:ins>
      <w:ins w:id="50" w:author="Kiran_Samsung_#53_R1" w:date="2023-03-02T06:45:00Z">
        <w:r w:rsidR="00642526">
          <w:t xml:space="preserve">data </w:t>
        </w:r>
      </w:ins>
      <w:ins w:id="51" w:author="Kiran_Samsung_#53_R1" w:date="2023-03-02T06:39:00Z">
        <w:r w:rsidR="00052185">
          <w:t>communication</w:t>
        </w:r>
      </w:ins>
      <w:ins w:id="52" w:author="Kiran_Samsung_#53_R0" w:date="2023-02-20T09:21:00Z">
        <w:r>
          <w:t>, the security related information is used from this preconfigured group.</w:t>
        </w:r>
      </w:ins>
    </w:p>
    <w:p w14:paraId="194F5382" w14:textId="65CFBE31" w:rsidR="0072779D" w:rsidRDefault="0072779D" w:rsidP="0072779D">
      <w:pPr>
        <w:pStyle w:val="NO"/>
        <w:rPr>
          <w:ins w:id="53" w:author="Kiran_Samsung_#53_R0" w:date="2023-02-20T09:21:00Z"/>
          <w:lang w:eastAsia="zh-CN"/>
        </w:rPr>
      </w:pPr>
      <w:ins w:id="54" w:author="Kiran_Samsung_#53_R0" w:date="2023-02-20T09:21:00Z">
        <w:r>
          <w:rPr>
            <w:lang w:eastAsia="zh-CN"/>
          </w:rPr>
          <w:t>NOTE 2:</w:t>
        </w:r>
        <w:r>
          <w:rPr>
            <w:lang w:eastAsia="zh-CN"/>
          </w:rPr>
          <w:tab/>
          <w:t xml:space="preserve">The configurations defined for the </w:t>
        </w:r>
        <w:proofErr w:type="spellStart"/>
        <w:r>
          <w:rPr>
            <w:lang w:eastAsia="zh-CN"/>
          </w:rPr>
          <w:t>adhoc</w:t>
        </w:r>
        <w:proofErr w:type="spellEnd"/>
        <w:r>
          <w:rPr>
            <w:lang w:eastAsia="zh-CN"/>
          </w:rPr>
          <w:t xml:space="preserve"> group </w:t>
        </w:r>
      </w:ins>
      <w:ins w:id="55" w:author="Kiran_Samsung_#53_R1" w:date="2023-03-02T06:45:00Z">
        <w:r w:rsidR="00642526">
          <w:rPr>
            <w:lang w:eastAsia="zh-CN"/>
          </w:rPr>
          <w:t xml:space="preserve">data </w:t>
        </w:r>
      </w:ins>
      <w:ins w:id="56" w:author="Kiran_Samsung_#53_R1" w:date="2023-03-02T06:40:00Z">
        <w:r w:rsidR="00ED0FB9">
          <w:t>communication</w:t>
        </w:r>
      </w:ins>
      <w:ins w:id="57" w:author="Kiran_Samsung_#53_R0" w:date="2023-02-20T09:21:00Z">
        <w:r>
          <w:rPr>
            <w:lang w:eastAsia="zh-CN"/>
          </w:rPr>
          <w:t xml:space="preserve"> in user profile and service configuration document as described in the Annex A.3 and A.5 is applicable only for single </w:t>
        </w:r>
        <w:r w:rsidRPr="00894C7F">
          <w:rPr>
            <w:lang w:eastAsia="zh-CN"/>
          </w:rPr>
          <w:t>MCData system</w:t>
        </w:r>
        <w:r>
          <w:rPr>
            <w:lang w:eastAsia="zh-CN"/>
          </w:rPr>
          <w:t>.</w:t>
        </w:r>
        <w:r w:rsidRPr="008F634F">
          <w:rPr>
            <w:lang w:eastAsia="zh-CN"/>
          </w:rPr>
          <w:t xml:space="preserve"> </w:t>
        </w:r>
      </w:ins>
    </w:p>
    <w:p w14:paraId="134371F4" w14:textId="77777777" w:rsidR="0072779D" w:rsidRPr="002C512E" w:rsidRDefault="0072779D" w:rsidP="0072779D">
      <w:pPr>
        <w:pStyle w:val="Heading3"/>
        <w:rPr>
          <w:ins w:id="58" w:author="Kiran_Samsung_#53_R0" w:date="2023-02-20T09:21:00Z"/>
          <w:rFonts w:eastAsia="SimSun"/>
        </w:rPr>
      </w:pPr>
      <w:bookmarkStart w:id="59" w:name="_Toc122563383"/>
      <w:ins w:id="60" w:author="Kiran_Samsung_#53_R0" w:date="2023-02-20T09:21:00Z">
        <w:r>
          <w:t>7.17.</w:t>
        </w:r>
        <w:r w:rsidRPr="00AB5FED">
          <w:t>2</w:t>
        </w:r>
        <w:r w:rsidRPr="00AB5FED">
          <w:tab/>
        </w:r>
        <w:r>
          <w:t xml:space="preserve">Common </w:t>
        </w:r>
        <w:r w:rsidRPr="002C512E">
          <w:rPr>
            <w:rFonts w:eastAsia="SimSun"/>
          </w:rPr>
          <w:t>Information flows</w:t>
        </w:r>
        <w:bookmarkEnd w:id="59"/>
      </w:ins>
    </w:p>
    <w:p w14:paraId="1D775B4F" w14:textId="14A16A2A" w:rsidR="0072779D" w:rsidRPr="00AB5FED" w:rsidRDefault="0072779D" w:rsidP="0072779D">
      <w:pPr>
        <w:pStyle w:val="Heading4"/>
        <w:rPr>
          <w:ins w:id="61" w:author="Kiran_Samsung_#53_R0" w:date="2023-02-20T09:21:00Z"/>
        </w:rPr>
      </w:pPr>
      <w:bookmarkStart w:id="62" w:name="_Toc122563384"/>
      <w:ins w:id="63" w:author="Kiran_Samsung_#53_R0" w:date="2023-02-20T09:21:00Z">
        <w:r>
          <w:t>7.17.</w:t>
        </w:r>
        <w:r w:rsidRPr="00AB5FED">
          <w:t>2.1</w:t>
        </w:r>
        <w:r w:rsidRPr="00AB5FED">
          <w:tab/>
        </w:r>
        <w:r>
          <w:t>Ad hoc g</w:t>
        </w:r>
        <w:r w:rsidRPr="00AB5FED">
          <w:t xml:space="preserve">roup </w:t>
        </w:r>
      </w:ins>
      <w:ins w:id="64" w:author="Kiran_Samsung_#53_R1" w:date="2023-03-02T06:50:00Z">
        <w:r w:rsidR="00642526">
          <w:t>data session</w:t>
        </w:r>
      </w:ins>
      <w:ins w:id="65" w:author="Kiran_Samsung_#53_R0" w:date="2023-02-20T09:21:00Z">
        <w:r w:rsidRPr="00AB5FED">
          <w:t xml:space="preserve"> request</w:t>
        </w:r>
        <w:r w:rsidRPr="00AB5FED">
          <w:rPr>
            <w:rFonts w:hint="eastAsia"/>
            <w:lang w:eastAsia="zh-CN"/>
          </w:rPr>
          <w:t xml:space="preserve"> </w:t>
        </w:r>
        <w:r w:rsidRPr="00AB5FED">
          <w:t>(</w:t>
        </w:r>
        <w:r w:rsidRPr="00894C7F">
          <w:t>MCData client</w:t>
        </w:r>
        <w:r w:rsidRPr="00AB5FED">
          <w:t xml:space="preserve"> – </w:t>
        </w:r>
        <w:r w:rsidRPr="00894C7F">
          <w:t>MCData server</w:t>
        </w:r>
        <w:r w:rsidRPr="00AB5FED">
          <w:t>)</w:t>
        </w:r>
        <w:bookmarkEnd w:id="62"/>
      </w:ins>
    </w:p>
    <w:p w14:paraId="06F6ABFC" w14:textId="1864255A" w:rsidR="0072779D" w:rsidRPr="00AB5FED" w:rsidRDefault="0072779D" w:rsidP="0072779D">
      <w:pPr>
        <w:rPr>
          <w:ins w:id="66" w:author="Kiran_Samsung_#53_R0" w:date="2023-02-20T09:21:00Z"/>
        </w:rPr>
      </w:pPr>
      <w:ins w:id="67" w:author="Kiran_Samsung_#53_R0" w:date="2023-02-20T09:21:00Z">
        <w:r w:rsidRPr="00AB5FED">
          <w:t>Table </w:t>
        </w:r>
        <w:r>
          <w:t>7.17.</w:t>
        </w:r>
        <w:r w:rsidRPr="00AB5FED">
          <w:t xml:space="preserve">2.1-1 describes the information flow </w:t>
        </w:r>
        <w:r>
          <w:t xml:space="preserve">ad hoc </w:t>
        </w:r>
        <w:r w:rsidRPr="00AB5FED">
          <w:t xml:space="preserve">group </w:t>
        </w:r>
      </w:ins>
      <w:ins w:id="68" w:author="Kiran_Samsung_#53_R1" w:date="2023-03-02T06:50:00Z">
        <w:r w:rsidR="00642526">
          <w:t>data session</w:t>
        </w:r>
      </w:ins>
      <w:ins w:id="69" w:author="Kiran_Samsung_#53_R0" w:date="2023-02-20T09:21:00Z">
        <w:r w:rsidRPr="00AB5FED">
          <w:t xml:space="preserve"> request from the </w:t>
        </w:r>
        <w:r w:rsidRPr="00894C7F">
          <w:t>MCData client</w:t>
        </w:r>
        <w:r w:rsidRPr="00AB5FED">
          <w:t xml:space="preserve"> to the </w:t>
        </w:r>
        <w:r w:rsidRPr="00894C7F">
          <w:t>MCData server</w:t>
        </w:r>
        <w:r w:rsidRPr="00AB5FED">
          <w:t>.</w:t>
        </w:r>
      </w:ins>
    </w:p>
    <w:p w14:paraId="4030A48F" w14:textId="02735890" w:rsidR="0072779D" w:rsidRPr="00AB5FED" w:rsidRDefault="0072779D" w:rsidP="0072779D">
      <w:pPr>
        <w:pStyle w:val="TH"/>
        <w:rPr>
          <w:ins w:id="70" w:author="Kiran_Samsung_#53_R0" w:date="2023-02-20T09:21:00Z"/>
        </w:rPr>
      </w:pPr>
      <w:ins w:id="71" w:author="Kiran_Samsung_#53_R0" w:date="2023-02-20T09:21:00Z">
        <w:r>
          <w:lastRenderedPageBreak/>
          <w:t>Table 7.17.</w:t>
        </w:r>
        <w:r w:rsidRPr="00AB5FED">
          <w:t xml:space="preserve">2.1-1 </w:t>
        </w:r>
        <w:r>
          <w:t>Ad hoc g</w:t>
        </w:r>
        <w:r w:rsidRPr="00AB5FED">
          <w:t xml:space="preserve">roup </w:t>
        </w:r>
      </w:ins>
      <w:ins w:id="72" w:author="Kiran_Samsung_#53_R1" w:date="2023-03-02T06:53:00Z">
        <w:r w:rsidR="00B26B68">
          <w:t xml:space="preserve">data </w:t>
        </w:r>
      </w:ins>
      <w:ins w:id="73" w:author="Kiran_Samsung_#53_R1" w:date="2023-03-02T06:58:00Z">
        <w:r w:rsidR="00DC07C2">
          <w:t>session</w:t>
        </w:r>
      </w:ins>
      <w:ins w:id="74" w:author="Kiran_Samsung_#53_R0" w:date="2023-02-20T09:21:00Z">
        <w:r w:rsidRPr="00AB5FED">
          <w:t xml:space="preserve">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779D" w:rsidRPr="00AB5FED" w14:paraId="6DFE692E" w14:textId="77777777" w:rsidTr="00FC635C">
        <w:trPr>
          <w:jc w:val="center"/>
          <w:ins w:id="75"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5DCC4" w14:textId="77777777" w:rsidR="0072779D" w:rsidRPr="00AB5FED" w:rsidRDefault="0072779D" w:rsidP="00FC635C">
            <w:pPr>
              <w:pStyle w:val="TAH"/>
              <w:rPr>
                <w:ins w:id="76" w:author="Kiran_Samsung_#53_R0" w:date="2023-02-20T09:21:00Z"/>
                <w:lang w:eastAsia="ja-JP"/>
              </w:rPr>
            </w:pPr>
            <w:ins w:id="77" w:author="Kiran_Samsung_#53_R0" w:date="2023-02-20T09:21: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30460" w14:textId="77777777" w:rsidR="0072779D" w:rsidRPr="00AB5FED" w:rsidRDefault="0072779D" w:rsidP="00FC635C">
            <w:pPr>
              <w:pStyle w:val="TAH"/>
              <w:rPr>
                <w:ins w:id="78" w:author="Kiran_Samsung_#53_R0" w:date="2023-02-20T09:21:00Z"/>
                <w:lang w:eastAsia="ja-JP"/>
              </w:rPr>
            </w:pPr>
            <w:ins w:id="79" w:author="Kiran_Samsung_#53_R0" w:date="2023-02-20T09:21: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BA10D" w14:textId="77777777" w:rsidR="0072779D" w:rsidRPr="00AB5FED" w:rsidRDefault="0072779D" w:rsidP="00FC635C">
            <w:pPr>
              <w:pStyle w:val="TAH"/>
              <w:rPr>
                <w:ins w:id="80" w:author="Kiran_Samsung_#53_R0" w:date="2023-02-20T09:21:00Z"/>
                <w:lang w:eastAsia="ja-JP"/>
              </w:rPr>
            </w:pPr>
            <w:ins w:id="81" w:author="Kiran_Samsung_#53_R0" w:date="2023-02-20T09:21:00Z">
              <w:r w:rsidRPr="00AB5FED">
                <w:t>Description</w:t>
              </w:r>
            </w:ins>
          </w:p>
        </w:tc>
      </w:tr>
      <w:tr w:rsidR="0072779D" w:rsidRPr="00AB5FED" w14:paraId="153D0D13" w14:textId="77777777" w:rsidTr="00FC635C">
        <w:trPr>
          <w:jc w:val="center"/>
          <w:ins w:id="82"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5F47C" w14:textId="77777777" w:rsidR="0072779D" w:rsidRPr="00AB5FED" w:rsidRDefault="0072779D" w:rsidP="00FC635C">
            <w:pPr>
              <w:pStyle w:val="TAL"/>
              <w:rPr>
                <w:ins w:id="83" w:author="Kiran_Samsung_#53_R0" w:date="2023-02-20T09:21:00Z"/>
                <w:lang w:eastAsia="ja-JP"/>
              </w:rPr>
            </w:pPr>
            <w:ins w:id="84" w:author="Kiran_Samsung_#53_R0" w:date="2023-02-20T09:21:00Z">
              <w:r>
                <w:rPr>
                  <w:rFonts w:hint="eastAsia"/>
                  <w:lang w:eastAsia="zh-CN"/>
                </w:rPr>
                <w:t>MCData</w:t>
              </w:r>
              <w: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10CBD" w14:textId="77777777" w:rsidR="0072779D" w:rsidRPr="00AB5FED" w:rsidRDefault="0072779D" w:rsidP="00FC635C">
            <w:pPr>
              <w:pStyle w:val="TAL"/>
              <w:rPr>
                <w:ins w:id="85" w:author="Kiran_Samsung_#53_R0" w:date="2023-02-20T09:21:00Z"/>
                <w:lang w:eastAsia="ja-JP"/>
              </w:rPr>
            </w:pPr>
            <w:ins w:id="86"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2AABD" w14:textId="5CFDFC5B" w:rsidR="0072779D" w:rsidRPr="00AB5FED" w:rsidRDefault="00DC07C2" w:rsidP="00FC635C">
            <w:pPr>
              <w:pStyle w:val="TAL"/>
              <w:rPr>
                <w:ins w:id="87" w:author="Kiran_Samsung_#53_R0" w:date="2023-02-20T09:21:00Z"/>
                <w:lang w:eastAsia="ja-JP"/>
              </w:rPr>
            </w:pPr>
            <w:ins w:id="88" w:author="Kiran_Samsung_#53_R1" w:date="2023-03-02T06:56:00Z">
              <w:r w:rsidRPr="002C7CB4">
                <w:t>The identity of the MCData user sending data</w:t>
              </w:r>
            </w:ins>
          </w:p>
        </w:tc>
      </w:tr>
      <w:tr w:rsidR="0072779D" w:rsidRPr="00AB5FED" w14:paraId="1B5FC3C0" w14:textId="77777777" w:rsidTr="00FC635C">
        <w:trPr>
          <w:jc w:val="center"/>
          <w:ins w:id="89"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B4168" w14:textId="77777777" w:rsidR="0072779D" w:rsidRPr="00AB5FED" w:rsidRDefault="0072779D" w:rsidP="00FC635C">
            <w:pPr>
              <w:pStyle w:val="TAL"/>
              <w:rPr>
                <w:ins w:id="90" w:author="Kiran_Samsung_#53_R0" w:date="2023-02-20T09:21:00Z"/>
              </w:rPr>
            </w:pPr>
            <w:ins w:id="91" w:author="Kiran_Samsung_#53_R0" w:date="2023-02-20T09:21: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912C4" w14:textId="77777777" w:rsidR="0072779D" w:rsidRPr="00AB5FED" w:rsidRDefault="0072779D" w:rsidP="00FC635C">
            <w:pPr>
              <w:pStyle w:val="TAL"/>
              <w:rPr>
                <w:ins w:id="92" w:author="Kiran_Samsung_#53_R0" w:date="2023-02-20T09:21:00Z"/>
              </w:rPr>
            </w:pPr>
            <w:ins w:id="93" w:author="Kiran_Samsung_#53_R0" w:date="2023-02-20T09:2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1B6D5" w14:textId="081219D5" w:rsidR="0072779D" w:rsidRPr="00AB5FED" w:rsidRDefault="00DC07C2" w:rsidP="00FC635C">
            <w:pPr>
              <w:pStyle w:val="TAL"/>
              <w:rPr>
                <w:ins w:id="94" w:author="Kiran_Samsung_#53_R0" w:date="2023-02-20T09:21:00Z"/>
              </w:rPr>
            </w:pPr>
            <w:ins w:id="95" w:author="Kiran_Samsung_#53_R1" w:date="2023-03-02T06:56:00Z">
              <w:r>
                <w:t>The associated functional alias of the MCData user sending data.</w:t>
              </w:r>
            </w:ins>
          </w:p>
        </w:tc>
      </w:tr>
      <w:tr w:rsidR="0072779D" w:rsidRPr="00AB5FED" w14:paraId="71270070" w14:textId="77777777" w:rsidTr="00FC635C">
        <w:trPr>
          <w:jc w:val="center"/>
          <w:ins w:id="96"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56355" w14:textId="1FCDDAE1" w:rsidR="0072779D" w:rsidRDefault="00DC07C2" w:rsidP="00FC635C">
            <w:pPr>
              <w:pStyle w:val="TAL"/>
              <w:rPr>
                <w:ins w:id="97" w:author="Kiran_Samsung_#53_R0" w:date="2023-02-20T09:21:00Z"/>
              </w:rPr>
            </w:pPr>
            <w:ins w:id="98" w:author="Kiran_Samsung_#53_R1" w:date="2023-03-02T06:57:00Z">
              <w:r w:rsidRPr="002C7CB4">
                <w:t>MCData</w:t>
              </w:r>
            </w:ins>
            <w:ins w:id="99" w:author="Kiran_Samsung_#53_R0" w:date="2023-02-20T09:21:00Z">
              <w:r w:rsidR="0072779D" w:rsidRPr="00AB5FED">
                <w:rPr>
                  <w:rFonts w:hint="eastAsia"/>
                  <w:lang w:eastAsia="zh-CN"/>
                </w:rPr>
                <w:t xml:space="preserve"> </w:t>
              </w:r>
              <w:r w:rsidR="0072779D">
                <w:rPr>
                  <w:lang w:eastAsia="zh-CN"/>
                </w:rPr>
                <w:t xml:space="preserve">ad hoc </w:t>
              </w:r>
              <w:r w:rsidR="0072779D" w:rsidRPr="00AB5FED">
                <w:rPr>
                  <w:rFonts w:hint="eastAsia"/>
                  <w:lang w:eastAsia="zh-CN"/>
                </w:rPr>
                <w:t>g</w:t>
              </w:r>
              <w:r w:rsidR="0072779D" w:rsidRPr="00AB5FED">
                <w:t>roup ID</w:t>
              </w:r>
              <w:r w:rsidR="0072779D">
                <w:t xml:space="preserve"> (see NOTE 1)</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091C3" w14:textId="77777777" w:rsidR="0072779D" w:rsidRDefault="0072779D" w:rsidP="00FC635C">
            <w:pPr>
              <w:pStyle w:val="TAL"/>
              <w:rPr>
                <w:ins w:id="100" w:author="Kiran_Samsung_#53_R0" w:date="2023-02-20T09:21:00Z"/>
              </w:rPr>
            </w:pPr>
            <w:ins w:id="101" w:author="Kiran_Samsung_#53_R0" w:date="2023-02-20T09:21:00Z">
              <w:r w:rsidRPr="006A22D6">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4D688" w14:textId="3BD21063" w:rsidR="0072779D" w:rsidRDefault="0072779D" w:rsidP="0004387C">
            <w:pPr>
              <w:pStyle w:val="TAL"/>
              <w:rPr>
                <w:ins w:id="102" w:author="Kiran_Samsung_#53_R0" w:date="2023-02-20T09:21:00Z"/>
              </w:rPr>
            </w:pPr>
            <w:ins w:id="103" w:author="Kiran_Samsung_#53_R0" w:date="2023-02-20T09:21:00Z">
              <w:r w:rsidRPr="00AB5FED">
                <w:t xml:space="preserve">The </w:t>
              </w:r>
            </w:ins>
            <w:ins w:id="104" w:author="Kiran_Samsung_#53_R1" w:date="2023-03-02T06:57:00Z">
              <w:r w:rsidR="00DC07C2" w:rsidRPr="002C7CB4">
                <w:t>MCData</w:t>
              </w:r>
              <w:r w:rsidR="00DC07C2">
                <w:t xml:space="preserve"> </w:t>
              </w:r>
            </w:ins>
            <w:ins w:id="105" w:author="Kiran_Samsung_#53_R0" w:date="2023-02-20T09:21:00Z">
              <w:r w:rsidRPr="00AB5FED">
                <w:rPr>
                  <w:rFonts w:hint="eastAsia"/>
                  <w:lang w:eastAsia="zh-CN"/>
                </w:rPr>
                <w:t xml:space="preserve">group ID </w:t>
              </w:r>
              <w:r>
                <w:rPr>
                  <w:lang w:eastAsia="zh-CN"/>
                </w:rPr>
                <w:t xml:space="preserve">which is generated by the </w:t>
              </w:r>
            </w:ins>
            <w:ins w:id="106" w:author="Kiran_Samsung_#53_R1" w:date="2023-03-02T08:53:00Z">
              <w:r w:rsidR="001E3AEC" w:rsidRPr="002C7CB4">
                <w:t>MCData</w:t>
              </w:r>
            </w:ins>
            <w:ins w:id="107" w:author="Kiran_Samsung_#53_R0" w:date="2023-02-20T09:21:00Z">
              <w:r>
                <w:rPr>
                  <w:lang w:eastAsia="zh-CN"/>
                </w:rPr>
                <w:t xml:space="preserve"> user to be associated with the ad hoc group </w:t>
              </w:r>
            </w:ins>
            <w:ins w:id="108" w:author="Kiran_Samsung_#53_R1" w:date="2023-03-02T07:02:00Z">
              <w:r w:rsidR="006E7867">
                <w:rPr>
                  <w:lang w:eastAsia="zh-CN"/>
                </w:rPr>
                <w:t xml:space="preserve">data </w:t>
              </w:r>
            </w:ins>
            <w:ins w:id="109" w:author="Kiran_Samsung_#53_R0" w:date="2023-02-20T09:21:00Z">
              <w:r>
                <w:rPr>
                  <w:lang w:eastAsia="zh-CN"/>
                </w:rPr>
                <w:t>communication</w:t>
              </w:r>
            </w:ins>
          </w:p>
        </w:tc>
      </w:tr>
      <w:tr w:rsidR="0072779D" w:rsidRPr="00AB5FED" w14:paraId="37ABC9B9" w14:textId="77777777" w:rsidTr="00FC635C">
        <w:trPr>
          <w:jc w:val="center"/>
          <w:ins w:id="110"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8AB26" w14:textId="77777777" w:rsidR="0072779D" w:rsidRPr="00AB5FED" w:rsidRDefault="0072779D" w:rsidP="00FC635C">
            <w:pPr>
              <w:pStyle w:val="TAL"/>
              <w:rPr>
                <w:ins w:id="111" w:author="Kiran_Samsung_#53_R0" w:date="2023-02-20T09:21:00Z"/>
                <w:lang w:eastAsia="zh-CN"/>
              </w:rPr>
            </w:pPr>
            <w:ins w:id="112" w:author="Kiran_Samsung_#53_R0" w:date="2023-02-20T09:21:00Z">
              <w:r>
                <w:rPr>
                  <w:lang w:eastAsia="zh-CN"/>
                </w:rPr>
                <w:t>Encryption supported (see NOTE 2)</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A77FD" w14:textId="77777777" w:rsidR="0072779D" w:rsidRDefault="0072779D" w:rsidP="00FC635C">
            <w:pPr>
              <w:pStyle w:val="TAL"/>
              <w:rPr>
                <w:ins w:id="113" w:author="Kiran_Samsung_#53_R0" w:date="2023-02-20T09:21:00Z"/>
              </w:rPr>
            </w:pPr>
            <w:ins w:id="114" w:author="Kiran_Samsung_#53_R0" w:date="2023-02-20T09:2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A250B" w14:textId="52811F9A" w:rsidR="0072779D" w:rsidRPr="00AB5FED" w:rsidRDefault="0072779D" w:rsidP="00FC635C">
            <w:pPr>
              <w:pStyle w:val="TAL"/>
              <w:rPr>
                <w:ins w:id="115" w:author="Kiran_Samsung_#53_R0" w:date="2023-02-20T09:21:00Z"/>
              </w:rPr>
            </w:pPr>
            <w:ins w:id="116" w:author="Kiran_Samsung_#53_R0" w:date="2023-02-20T09:21:00Z">
              <w:r>
                <w:t xml:space="preserve">Indicates whether this ad hoc group </w:t>
              </w:r>
            </w:ins>
            <w:ins w:id="117" w:author="Kiran_Samsung_#53_R1" w:date="2023-03-02T07:02:00Z">
              <w:r w:rsidR="006E7867">
                <w:t xml:space="preserve">data </w:t>
              </w:r>
            </w:ins>
            <w:ins w:id="118" w:author="Kiran_Samsung_#53_R1" w:date="2023-03-02T07:00:00Z">
              <w:r w:rsidR="009F1A72">
                <w:rPr>
                  <w:lang w:eastAsia="zh-CN"/>
                </w:rPr>
                <w:t>communication</w:t>
              </w:r>
            </w:ins>
            <w:ins w:id="119" w:author="Kiran_Samsung_#53_R0" w:date="2023-02-20T09:21:00Z">
              <w:r>
                <w:t xml:space="preserve"> supports end-to-end encryption</w:t>
              </w:r>
            </w:ins>
          </w:p>
        </w:tc>
      </w:tr>
      <w:tr w:rsidR="0072779D" w:rsidRPr="00AB5FED" w14:paraId="5362E0F1" w14:textId="77777777" w:rsidTr="00FC635C">
        <w:trPr>
          <w:jc w:val="center"/>
          <w:ins w:id="120"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696EC" w14:textId="77777777" w:rsidR="0072779D" w:rsidRDefault="0072779D" w:rsidP="00FC635C">
            <w:pPr>
              <w:pStyle w:val="TAL"/>
              <w:rPr>
                <w:ins w:id="121" w:author="Kiran_Samsung_#53_R0" w:date="2023-02-20T09:21:00Z"/>
                <w:lang w:eastAsia="zh-CN"/>
              </w:rPr>
            </w:pPr>
            <w:ins w:id="122" w:author="Kiran_Samsung_#53_R0" w:date="2023-02-20T09:21:00Z">
              <w:r>
                <w:rPr>
                  <w:lang w:eastAsia="zh-CN"/>
                </w:rPr>
                <w:t xml:space="preserve">MCData ID list </w:t>
              </w:r>
              <w:r>
                <w:t>(see NOTE 3, NOTE 5)</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8B7F8" w14:textId="77777777" w:rsidR="0072779D" w:rsidRDefault="0072779D" w:rsidP="00FC635C">
            <w:pPr>
              <w:pStyle w:val="TAL"/>
              <w:rPr>
                <w:ins w:id="123" w:author="Kiran_Samsung_#53_R0" w:date="2023-02-20T09:21:00Z"/>
              </w:rPr>
            </w:pPr>
            <w:ins w:id="124" w:author="Kiran_Samsung_#53_R0" w:date="2023-02-20T09:2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695F0" w14:textId="18C7FE0E" w:rsidR="0072779D" w:rsidRDefault="0072779D" w:rsidP="00FC635C">
            <w:pPr>
              <w:pStyle w:val="TAL"/>
              <w:rPr>
                <w:ins w:id="125" w:author="Kiran_Samsung_#53_R0" w:date="2023-02-20T09:21:00Z"/>
              </w:rPr>
            </w:pPr>
            <w:ins w:id="126" w:author="Kiran_Samsung_#53_R0" w:date="2023-02-20T09:21:00Z">
              <w:r>
                <w:t xml:space="preserve">MCData IDs of the participants being invited for the ad hoc group </w:t>
              </w:r>
            </w:ins>
            <w:ins w:id="127" w:author="Kiran_Samsung_#53_R1" w:date="2023-03-02T07:02:00Z">
              <w:r w:rsidR="006E7867">
                <w:t xml:space="preserve">data </w:t>
              </w:r>
            </w:ins>
            <w:ins w:id="128" w:author="Kiran_Samsung_#53_R1" w:date="2023-03-02T07:00:00Z">
              <w:r w:rsidR="006E7867">
                <w:rPr>
                  <w:lang w:eastAsia="zh-CN"/>
                </w:rPr>
                <w:t>communication</w:t>
              </w:r>
            </w:ins>
          </w:p>
        </w:tc>
      </w:tr>
      <w:tr w:rsidR="0072779D" w:rsidRPr="00AB5FED" w14:paraId="089CE749" w14:textId="77777777" w:rsidTr="00FC635C">
        <w:trPr>
          <w:jc w:val="center"/>
          <w:ins w:id="129"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C65B4" w14:textId="77777777" w:rsidR="0072779D" w:rsidRPr="00AB5FED" w:rsidRDefault="0072779D" w:rsidP="00FC635C">
            <w:pPr>
              <w:pStyle w:val="TAL"/>
              <w:rPr>
                <w:ins w:id="130" w:author="Kiran_Samsung_#53_R0" w:date="2023-02-20T09:21:00Z"/>
                <w:lang w:eastAsia="zh-CN"/>
              </w:rPr>
            </w:pPr>
            <w:ins w:id="131" w:author="Kiran_Samsung_#53_R0" w:date="2023-02-20T09:21:00Z">
              <w:r w:rsidRPr="00AB5FED">
                <w:rPr>
                  <w:rFonts w:hint="eastAsia"/>
                  <w:lang w:eastAsia="zh-CN"/>
                </w:rPr>
                <w:t>SDP offer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6704C" w14:textId="77777777" w:rsidR="0072779D" w:rsidRPr="00AB5FED" w:rsidRDefault="0072779D" w:rsidP="00FC635C">
            <w:pPr>
              <w:pStyle w:val="TAL"/>
              <w:rPr>
                <w:ins w:id="132" w:author="Kiran_Samsung_#53_R0" w:date="2023-02-20T09:21:00Z"/>
              </w:rPr>
            </w:pPr>
            <w:ins w:id="133" w:author="Kiran_Samsung_#53_R0" w:date="2023-02-20T09:21: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EFF82" w14:textId="16E62B53" w:rsidR="0072779D" w:rsidRPr="00AB5FED" w:rsidRDefault="0072779D" w:rsidP="00FC635C">
            <w:pPr>
              <w:pStyle w:val="TAL"/>
              <w:rPr>
                <w:ins w:id="134" w:author="Kiran_Samsung_#53_R0" w:date="2023-02-20T09:21:00Z"/>
              </w:rPr>
            </w:pPr>
            <w:ins w:id="135" w:author="Kiran_Samsung_#53_R0" w:date="2023-02-20T09:21:00Z">
              <w:r w:rsidRPr="00AB5FED">
                <w:t xml:space="preserve">Media parameters of </w:t>
              </w:r>
            </w:ins>
            <w:ins w:id="136" w:author="Kiran_Samsung_#53_R1" w:date="2023-03-02T07:01:00Z">
              <w:r w:rsidR="006E7867">
                <w:t>offered</w:t>
              </w:r>
            </w:ins>
          </w:p>
        </w:tc>
      </w:tr>
      <w:tr w:rsidR="0072779D" w:rsidRPr="00AB5FED" w14:paraId="262D38EC" w14:textId="77777777" w:rsidTr="00FC635C">
        <w:trPr>
          <w:jc w:val="center"/>
          <w:ins w:id="137"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192D2" w14:textId="77777777" w:rsidR="0072779D" w:rsidRPr="00993675" w:rsidRDefault="0072779D" w:rsidP="00FC635C">
            <w:pPr>
              <w:pStyle w:val="TAL"/>
              <w:rPr>
                <w:ins w:id="138" w:author="Kiran_Samsung_#53_R0" w:date="2023-02-20T09:21:00Z"/>
                <w:lang w:eastAsia="zh-CN"/>
              </w:rPr>
            </w:pPr>
            <w:ins w:id="139" w:author="Kiran_Samsung_#53_R0" w:date="2023-02-20T09:21:00Z">
              <w:r>
                <w:rPr>
                  <w:lang w:eastAsia="zh-CN"/>
                </w:rPr>
                <w:t>Imminent peril indicator (see NOTE 4)</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A37B6" w14:textId="77777777" w:rsidR="0072779D" w:rsidRPr="00993675" w:rsidRDefault="0072779D" w:rsidP="00FC635C">
            <w:pPr>
              <w:pStyle w:val="TAL"/>
              <w:rPr>
                <w:ins w:id="140" w:author="Kiran_Samsung_#53_R0" w:date="2023-02-20T09:21:00Z"/>
                <w:lang w:eastAsia="zh-CN"/>
              </w:rPr>
            </w:pPr>
            <w:ins w:id="141" w:author="Kiran_Samsung_#53_R0" w:date="2023-02-20T09:21: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82E84" w14:textId="04948055" w:rsidR="0072779D" w:rsidRPr="00993675" w:rsidRDefault="0072779D" w:rsidP="006E7867">
            <w:pPr>
              <w:pStyle w:val="TAL"/>
              <w:rPr>
                <w:ins w:id="142" w:author="Kiran_Samsung_#53_R0" w:date="2023-02-20T09:21:00Z"/>
                <w:lang w:eastAsia="zh-CN"/>
              </w:rPr>
            </w:pPr>
            <w:ins w:id="143" w:author="Kiran_Samsung_#53_R0" w:date="2023-02-20T09:21:00Z">
              <w:r>
                <w:rPr>
                  <w:lang w:eastAsia="zh-CN"/>
                </w:rPr>
                <w:t xml:space="preserve">Indicates that the ad hoc group </w:t>
              </w:r>
            </w:ins>
            <w:ins w:id="144" w:author="Kiran_Samsung_#53_R1" w:date="2023-03-02T07:02:00Z">
              <w:r w:rsidR="006E7867">
                <w:rPr>
                  <w:lang w:eastAsia="zh-CN"/>
                </w:rPr>
                <w:t xml:space="preserve">data </w:t>
              </w:r>
            </w:ins>
            <w:ins w:id="145" w:author="Kiran_Samsung_#53_R1" w:date="2023-03-02T07:05:00Z">
              <w:r w:rsidR="006E7867">
                <w:rPr>
                  <w:lang w:eastAsia="zh-CN"/>
                </w:rPr>
                <w:t xml:space="preserve">communication </w:t>
              </w:r>
            </w:ins>
            <w:ins w:id="146" w:author="Kiran_Samsung_#53_R0" w:date="2023-02-20T09:21:00Z">
              <w:r>
                <w:rPr>
                  <w:lang w:eastAsia="zh-CN"/>
                </w:rPr>
                <w:t xml:space="preserve">request is </w:t>
              </w:r>
            </w:ins>
            <w:ins w:id="147" w:author="Kiran_Samsung_#53_R1" w:date="2023-03-02T07:04:00Z">
              <w:r w:rsidR="006E7867">
                <w:rPr>
                  <w:lang w:eastAsia="zh-CN"/>
                </w:rPr>
                <w:t>for</w:t>
              </w:r>
            </w:ins>
            <w:ins w:id="148" w:author="Kiran_Samsung_#53_R0" w:date="2023-02-20T09:21:00Z">
              <w:r>
                <w:rPr>
                  <w:lang w:eastAsia="zh-CN"/>
                </w:rPr>
                <w:t xml:space="preserve"> </w:t>
              </w:r>
            </w:ins>
            <w:ins w:id="149" w:author="Kiran_Samsung_#53_R1" w:date="2023-03-02T07:06:00Z">
              <w:r w:rsidR="006978F8">
                <w:rPr>
                  <w:lang w:eastAsia="zh-CN"/>
                </w:rPr>
                <w:t xml:space="preserve">ad hoc group </w:t>
              </w:r>
            </w:ins>
            <w:ins w:id="150" w:author="Kiran_Samsung_#53_R0" w:date="2023-02-20T09:21:00Z">
              <w:r>
                <w:rPr>
                  <w:lang w:eastAsia="zh-CN"/>
                </w:rPr>
                <w:t xml:space="preserve">imminent peril </w:t>
              </w:r>
            </w:ins>
            <w:ins w:id="151" w:author="Kiran_Samsung_#53_R1" w:date="2023-03-02T07:02:00Z">
              <w:r w:rsidR="006E7867">
                <w:rPr>
                  <w:lang w:eastAsia="zh-CN"/>
                </w:rPr>
                <w:t>data communication</w:t>
              </w:r>
            </w:ins>
          </w:p>
        </w:tc>
      </w:tr>
      <w:tr w:rsidR="0072779D" w:rsidRPr="00AB5FED" w14:paraId="042208D7" w14:textId="77777777" w:rsidTr="00FC635C">
        <w:trPr>
          <w:jc w:val="center"/>
          <w:ins w:id="152"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D8DB4" w14:textId="77777777" w:rsidR="0072779D" w:rsidRPr="00993675" w:rsidRDefault="0072779D" w:rsidP="00FC635C">
            <w:pPr>
              <w:pStyle w:val="TAL"/>
              <w:rPr>
                <w:ins w:id="153" w:author="Kiran_Samsung_#53_R0" w:date="2023-02-20T09:21:00Z"/>
                <w:lang w:eastAsia="zh-CN"/>
              </w:rPr>
            </w:pPr>
            <w:ins w:id="154" w:author="Kiran_Samsung_#53_R0" w:date="2023-02-20T09:21:00Z">
              <w:r>
                <w:rPr>
                  <w:lang w:eastAsia="zh-CN"/>
                </w:rPr>
                <w:t>Emergency Indicator (see NOTE 4)</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2064F" w14:textId="77777777" w:rsidR="0072779D" w:rsidRPr="00993675" w:rsidRDefault="0072779D" w:rsidP="00FC635C">
            <w:pPr>
              <w:pStyle w:val="TAL"/>
              <w:rPr>
                <w:ins w:id="155" w:author="Kiran_Samsung_#53_R0" w:date="2023-02-20T09:21:00Z"/>
                <w:lang w:eastAsia="zh-CN"/>
              </w:rPr>
            </w:pPr>
            <w:ins w:id="156" w:author="Kiran_Samsung_#53_R0" w:date="2023-02-20T09:21: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8EF53" w14:textId="2F081B98" w:rsidR="0072779D" w:rsidRPr="00993675" w:rsidRDefault="0072779D" w:rsidP="006E7867">
            <w:pPr>
              <w:pStyle w:val="TAL"/>
              <w:rPr>
                <w:ins w:id="157" w:author="Kiran_Samsung_#53_R0" w:date="2023-02-20T09:21:00Z"/>
                <w:lang w:eastAsia="zh-CN"/>
              </w:rPr>
            </w:pPr>
            <w:ins w:id="158" w:author="Kiran_Samsung_#53_R0" w:date="2023-02-20T09:21:00Z">
              <w:r w:rsidRPr="00B11575">
                <w:rPr>
                  <w:lang w:eastAsia="zh-CN"/>
                </w:rPr>
                <w:t>Indicates that the ad</w:t>
              </w:r>
              <w:r>
                <w:rPr>
                  <w:lang w:eastAsia="zh-CN"/>
                </w:rPr>
                <w:t> </w:t>
              </w:r>
              <w:r w:rsidRPr="00B11575">
                <w:rPr>
                  <w:lang w:eastAsia="zh-CN"/>
                </w:rPr>
                <w:t xml:space="preserve">hoc group </w:t>
              </w:r>
            </w:ins>
            <w:ins w:id="159" w:author="Kiran_Samsung_#53_R1" w:date="2023-03-02T07:02:00Z">
              <w:r w:rsidR="006E7867">
                <w:rPr>
                  <w:lang w:eastAsia="zh-CN"/>
                </w:rPr>
                <w:t>data communication</w:t>
              </w:r>
            </w:ins>
            <w:ins w:id="160" w:author="Kiran_Samsung_#53_R0" w:date="2023-02-20T09:21:00Z">
              <w:r w:rsidRPr="00B11575">
                <w:rPr>
                  <w:lang w:eastAsia="zh-CN"/>
                </w:rPr>
                <w:t xml:space="preserve"> request is </w:t>
              </w:r>
            </w:ins>
            <w:ins w:id="161" w:author="Kiran_Samsung_#53_R1" w:date="2023-03-02T07:05:00Z">
              <w:r w:rsidR="006E7867">
                <w:rPr>
                  <w:lang w:eastAsia="zh-CN"/>
                </w:rPr>
                <w:t xml:space="preserve">for </w:t>
              </w:r>
            </w:ins>
            <w:ins w:id="162" w:author="Kiran_Samsung_#53_R1" w:date="2023-03-02T07:07:00Z">
              <w:r w:rsidR="006978F8">
                <w:rPr>
                  <w:lang w:eastAsia="zh-CN"/>
                </w:rPr>
                <w:t xml:space="preserve">ad hoc group </w:t>
              </w:r>
            </w:ins>
            <w:ins w:id="163" w:author="Kiran_Samsung_#53_R0" w:date="2023-02-20T09:21:00Z">
              <w:r w:rsidRPr="00B11575">
                <w:rPr>
                  <w:lang w:eastAsia="zh-CN"/>
                </w:rPr>
                <w:t xml:space="preserve">emergency </w:t>
              </w:r>
            </w:ins>
            <w:ins w:id="164" w:author="Kiran_Samsung_#53_R1" w:date="2023-03-02T07:03:00Z">
              <w:r w:rsidR="006E7867">
                <w:rPr>
                  <w:lang w:eastAsia="zh-CN"/>
                </w:rPr>
                <w:t>data communication</w:t>
              </w:r>
            </w:ins>
          </w:p>
        </w:tc>
      </w:tr>
      <w:tr w:rsidR="00585853" w:rsidRPr="00AB5FED" w14:paraId="3E05EFF3" w14:textId="77777777" w:rsidTr="00FC635C">
        <w:trPr>
          <w:jc w:val="center"/>
          <w:ins w:id="165" w:author="Kiran_Samsung_#53_R1" w:date="2023-03-02T07:1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23FF2" w14:textId="77777777" w:rsidR="00585853" w:rsidRDefault="00585853" w:rsidP="00585853">
            <w:pPr>
              <w:pStyle w:val="TAL"/>
              <w:rPr>
                <w:ins w:id="166" w:author="Kiran_Samsung_#53_R1" w:date="2023-03-02T07:19:00Z"/>
                <w:lang w:eastAsia="zh-CN"/>
              </w:rPr>
            </w:pPr>
            <w:ins w:id="167" w:author="Kiran_Samsung_#53_R1" w:date="2023-03-02T07:19:00Z">
              <w:r w:rsidRPr="00143F70">
                <w:rPr>
                  <w:rFonts w:hint="eastAsia"/>
                  <w:lang w:eastAsia="zh-CN"/>
                </w:rPr>
                <w:t>Broadcast indicator</w:t>
              </w:r>
            </w:ins>
          </w:p>
          <w:p w14:paraId="567B9DD1" w14:textId="0E9D1C60" w:rsidR="00585853" w:rsidRDefault="00585853" w:rsidP="00585853">
            <w:pPr>
              <w:pStyle w:val="TAL"/>
              <w:rPr>
                <w:ins w:id="168" w:author="Kiran_Samsung_#53_R1" w:date="2023-03-02T07:19:00Z"/>
                <w:lang w:eastAsia="zh-CN"/>
              </w:rPr>
            </w:pPr>
            <w:ins w:id="169" w:author="Kiran_Samsung_#53_R1" w:date="2023-03-02T07:19:00Z">
              <w:r>
                <w:rPr>
                  <w:lang w:eastAsia="zh-CN"/>
                </w:rPr>
                <w:t>(see NOTE 4)</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22E78" w14:textId="47B36072" w:rsidR="00585853" w:rsidRDefault="00585853" w:rsidP="00585853">
            <w:pPr>
              <w:pStyle w:val="TAL"/>
              <w:rPr>
                <w:ins w:id="170" w:author="Kiran_Samsung_#53_R1" w:date="2023-03-02T07:19:00Z"/>
                <w:lang w:eastAsia="zh-CN"/>
              </w:rPr>
            </w:pPr>
            <w:ins w:id="171" w:author="Kiran_Samsung_#53_R1" w:date="2023-03-02T07:19:00Z">
              <w:r w:rsidRPr="00143F70">
                <w:rPr>
                  <w:rFonts w:hint="eastAsia"/>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D9FBD" w14:textId="1AB1ABF3" w:rsidR="00585853" w:rsidRPr="00B11575" w:rsidRDefault="00585853" w:rsidP="00585853">
            <w:pPr>
              <w:pStyle w:val="TAL"/>
              <w:rPr>
                <w:ins w:id="172" w:author="Kiran_Samsung_#53_R1" w:date="2023-03-02T07:19:00Z"/>
                <w:lang w:eastAsia="zh-CN"/>
              </w:rPr>
            </w:pPr>
            <w:ins w:id="173" w:author="Kiran_Samsung_#53_R1" w:date="2023-03-02T07:19:00Z">
              <w:r w:rsidRPr="00143F70">
                <w:rPr>
                  <w:rFonts w:hint="eastAsia"/>
                  <w:lang w:eastAsia="zh-CN"/>
                </w:rPr>
                <w:t xml:space="preserve">Indicates that the </w:t>
              </w:r>
              <w:r>
                <w:rPr>
                  <w:lang w:eastAsia="zh-CN"/>
                </w:rPr>
                <w:t xml:space="preserve">ad hoc </w:t>
              </w:r>
              <w:r w:rsidRPr="00143F70">
                <w:rPr>
                  <w:rFonts w:hint="eastAsia"/>
                  <w:lang w:eastAsia="zh-CN"/>
                </w:rPr>
                <w:t xml:space="preserve">group </w:t>
              </w:r>
              <w:r>
                <w:rPr>
                  <w:lang w:eastAsia="zh-CN"/>
                </w:rPr>
                <w:t>data communication</w:t>
              </w:r>
              <w:r w:rsidRPr="00143F70">
                <w:rPr>
                  <w:rFonts w:hint="eastAsia"/>
                  <w:lang w:eastAsia="zh-CN"/>
                </w:rPr>
                <w:t xml:space="preserve"> request is for a broadcast </w:t>
              </w:r>
              <w:r>
                <w:rPr>
                  <w:lang w:eastAsia="zh-CN"/>
                </w:rPr>
                <w:t xml:space="preserve">ad hoc </w:t>
              </w:r>
              <w:r w:rsidRPr="00143F70">
                <w:rPr>
                  <w:rFonts w:hint="eastAsia"/>
                  <w:lang w:eastAsia="zh-CN"/>
                </w:rPr>
                <w:t xml:space="preserve">group </w:t>
              </w:r>
              <w:r>
                <w:rPr>
                  <w:lang w:eastAsia="zh-CN"/>
                </w:rPr>
                <w:t>data communication</w:t>
              </w:r>
            </w:ins>
          </w:p>
        </w:tc>
      </w:tr>
      <w:tr w:rsidR="0072779D" w:rsidRPr="00AB5FED" w14:paraId="3195DDE2" w14:textId="77777777" w:rsidTr="00FC635C">
        <w:trPr>
          <w:jc w:val="center"/>
          <w:ins w:id="174"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9D0BC" w14:textId="77777777" w:rsidR="0072779D" w:rsidRDefault="0072779D" w:rsidP="00FC635C">
            <w:pPr>
              <w:pStyle w:val="TAL"/>
              <w:rPr>
                <w:ins w:id="175" w:author="Kiran_Samsung_#53_R0" w:date="2023-02-20T09:21:00Z"/>
                <w:lang w:val="en-US" w:eastAsia="zh-CN"/>
              </w:rPr>
            </w:pPr>
            <w:ins w:id="176" w:author="Kiran_Samsung_#53_R0" w:date="2023-02-20T09:21:00Z">
              <w:r>
                <w:rPr>
                  <w:lang w:val="en-US" w:eastAsia="zh-CN"/>
                </w:rPr>
                <w:t>MCData ID list (see NOTE 3)</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991B6" w14:textId="77777777" w:rsidR="0072779D" w:rsidRDefault="0072779D" w:rsidP="00FC635C">
            <w:pPr>
              <w:pStyle w:val="TAL"/>
              <w:rPr>
                <w:ins w:id="177" w:author="Kiran_Samsung_#53_R0" w:date="2023-02-20T09:21:00Z"/>
                <w:lang w:val="en-US" w:eastAsia="zh-CN"/>
              </w:rPr>
            </w:pPr>
            <w:ins w:id="178" w:author="Kiran_Samsung_#53_R0" w:date="2023-02-20T09:21:00Z">
              <w:r>
                <w:rPr>
                  <w:lang w:val="en-US"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7F604" w14:textId="725AACE7" w:rsidR="0072779D" w:rsidRDefault="0072779D" w:rsidP="00FC635C">
            <w:pPr>
              <w:pStyle w:val="TAL"/>
              <w:rPr>
                <w:ins w:id="179" w:author="Kiran_Samsung_#53_R0" w:date="2023-02-20T09:21:00Z"/>
                <w:lang w:val="en-US" w:eastAsia="zh-CN"/>
              </w:rPr>
            </w:pPr>
            <w:ins w:id="180" w:author="Kiran_Samsung_#53_R0" w:date="2023-02-20T09:21:00Z">
              <w:r>
                <w:rPr>
                  <w:rFonts w:cs="Arial"/>
                  <w:kern w:val="2"/>
                  <w:szCs w:val="18"/>
                </w:rPr>
                <w:t xml:space="preserve">List of participants required to acknowledge the ad hoc group </w:t>
              </w:r>
            </w:ins>
            <w:ins w:id="181" w:author="Kiran_Samsung_#53_R1" w:date="2023-03-02T07:07:00Z">
              <w:r w:rsidR="009A3910">
                <w:rPr>
                  <w:rFonts w:cs="Arial"/>
                  <w:kern w:val="2"/>
                  <w:szCs w:val="18"/>
                </w:rPr>
                <w:t xml:space="preserve">data </w:t>
              </w:r>
              <w:r w:rsidR="009A3910">
                <w:rPr>
                  <w:lang w:eastAsia="zh-CN"/>
                </w:rPr>
                <w:t>communication</w:t>
              </w:r>
            </w:ins>
            <w:ins w:id="182" w:author="Kiran_Samsung_#53_R0" w:date="2023-02-20T09:21:00Z">
              <w:r>
                <w:rPr>
                  <w:rFonts w:cs="Arial"/>
                  <w:kern w:val="2"/>
                  <w:szCs w:val="18"/>
                </w:rPr>
                <w:t xml:space="preserve"> before start of the </w:t>
              </w:r>
            </w:ins>
            <w:ins w:id="183" w:author="Kiran_Samsung_#53_R1" w:date="2023-03-02T07:08:00Z">
              <w:r w:rsidR="004B13E8">
                <w:rPr>
                  <w:rFonts w:cs="Arial"/>
                  <w:kern w:val="2"/>
                  <w:szCs w:val="18"/>
                </w:rPr>
                <w:t xml:space="preserve">data </w:t>
              </w:r>
            </w:ins>
            <w:ins w:id="184" w:author="Kiran_Samsung_#53_R0" w:date="2023-02-20T09:21:00Z">
              <w:r>
                <w:rPr>
                  <w:rFonts w:cs="Arial"/>
                  <w:kern w:val="2"/>
                  <w:szCs w:val="18"/>
                </w:rPr>
                <w:t>transmission</w:t>
              </w:r>
            </w:ins>
          </w:p>
        </w:tc>
      </w:tr>
      <w:tr w:rsidR="0072779D" w:rsidRPr="00AB5FED" w14:paraId="1346AFEC" w14:textId="77777777" w:rsidTr="00FC635C">
        <w:trPr>
          <w:jc w:val="center"/>
          <w:ins w:id="185"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DE631" w14:textId="77777777" w:rsidR="0072779D" w:rsidRDefault="0072779D" w:rsidP="00FC635C">
            <w:pPr>
              <w:pStyle w:val="TAL"/>
              <w:rPr>
                <w:ins w:id="186" w:author="Kiran_Samsung_#53_R0" w:date="2023-02-20T09:21:00Z"/>
                <w:lang w:val="en-US" w:eastAsia="zh-CN"/>
              </w:rPr>
            </w:pPr>
            <w:ins w:id="187" w:author="Kiran_Samsung_#53_R0" w:date="2023-02-20T09:21:00Z">
              <w:r>
                <w:t>Location information</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4BD64" w14:textId="77777777" w:rsidR="0072779D" w:rsidRDefault="0072779D" w:rsidP="00FC635C">
            <w:pPr>
              <w:pStyle w:val="TAL"/>
              <w:rPr>
                <w:ins w:id="188" w:author="Kiran_Samsung_#53_R0" w:date="2023-02-20T09:21:00Z"/>
                <w:lang w:val="en-US" w:eastAsia="zh-CN"/>
              </w:rPr>
            </w:pPr>
            <w:ins w:id="189" w:author="Kiran_Samsung_#53_R0" w:date="2023-02-20T09:2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28C22" w14:textId="5B1C6290" w:rsidR="0072779D" w:rsidRDefault="0072779D" w:rsidP="00FC635C">
            <w:pPr>
              <w:pStyle w:val="TAL"/>
              <w:rPr>
                <w:ins w:id="190" w:author="Kiran_Samsung_#53_R0" w:date="2023-02-20T09:21:00Z"/>
                <w:lang w:val="en-US" w:eastAsia="zh-CN"/>
              </w:rPr>
            </w:pPr>
            <w:ins w:id="191" w:author="Kiran_Samsung_#53_R0" w:date="2023-02-20T09:21:00Z">
              <w:r>
                <w:t xml:space="preserve">Location of the </w:t>
              </w:r>
            </w:ins>
            <w:ins w:id="192" w:author="Kiran_Samsung_#53_R1" w:date="2023-03-02T07:08:00Z">
              <w:r w:rsidR="003846A3" w:rsidRPr="002C7CB4">
                <w:t>of the MCData user sending data</w:t>
              </w:r>
            </w:ins>
            <w:ins w:id="193" w:author="Kiran_Samsung_#53_R0" w:date="2023-02-20T09:21:00Z">
              <w:r>
                <w:t xml:space="preserve">. </w:t>
              </w:r>
            </w:ins>
          </w:p>
        </w:tc>
      </w:tr>
      <w:tr w:rsidR="0072779D" w:rsidRPr="00AB5FED" w14:paraId="5AE47AA1" w14:textId="77777777" w:rsidTr="00FC635C">
        <w:trPr>
          <w:jc w:val="center"/>
          <w:ins w:id="194"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7B3B9" w14:textId="77777777" w:rsidR="0072779D" w:rsidRDefault="0072779D" w:rsidP="00FC635C">
            <w:pPr>
              <w:pStyle w:val="TAL"/>
              <w:rPr>
                <w:ins w:id="195" w:author="Kiran_Samsung_#53_R0" w:date="2023-02-20T09:21:00Z"/>
              </w:rPr>
            </w:pPr>
            <w:ins w:id="196" w:author="Kiran_Samsung_#53_R0" w:date="2023-02-20T09:21:00Z">
              <w:r>
                <w:t xml:space="preserve">Criteria for determining the participants </w:t>
              </w:r>
              <w:r>
                <w:rPr>
                  <w:lang w:eastAsia="zh-CN"/>
                </w:rPr>
                <w:t>(see NOTE 5)</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8286" w14:textId="77777777" w:rsidR="0072779D" w:rsidRDefault="0072779D" w:rsidP="00FC635C">
            <w:pPr>
              <w:pStyle w:val="TAL"/>
              <w:rPr>
                <w:ins w:id="197" w:author="Kiran_Samsung_#53_R0" w:date="2023-02-20T09:21:00Z"/>
              </w:rPr>
            </w:pPr>
            <w:ins w:id="198" w:author="Kiran_Samsung_#53_R0" w:date="2023-02-20T09:2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9F8A5" w14:textId="77777777" w:rsidR="0072779D" w:rsidRDefault="0072779D" w:rsidP="00FC635C">
            <w:pPr>
              <w:pStyle w:val="TAL"/>
              <w:rPr>
                <w:ins w:id="199" w:author="Kiran_Samsung_#53_R0" w:date="2023-02-20T09:21:00Z"/>
              </w:rPr>
            </w:pPr>
            <w:ins w:id="200" w:author="Kiran_Samsung_#53_R0" w:date="2023-02-20T09:21:00Z">
              <w:r>
                <w:t xml:space="preserve">Carries the details of criteria or meaningful label identifying the criteria or the combination of both which will be used by the </w:t>
              </w:r>
              <w:r w:rsidRPr="00894C7F">
                <w:t>MCData server</w:t>
              </w:r>
              <w:r>
                <w:t xml:space="preserve"> for determining the participants e.g., it can be a location based criteria to invite </w:t>
              </w:r>
              <w:proofErr w:type="spellStart"/>
              <w:r>
                <w:t>particpants</w:t>
              </w:r>
              <w:proofErr w:type="spellEnd"/>
              <w:r>
                <w:t xml:space="preserve"> in a particular area</w:t>
              </w:r>
            </w:ins>
          </w:p>
        </w:tc>
      </w:tr>
      <w:tr w:rsidR="0072779D" w:rsidRPr="00AB5FED" w14:paraId="6B7E512A" w14:textId="77777777" w:rsidTr="00FC635C">
        <w:trPr>
          <w:jc w:val="center"/>
          <w:ins w:id="201"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1552C" w14:textId="77777777" w:rsidR="0072779D" w:rsidRDefault="0072779D" w:rsidP="00FC635C">
            <w:pPr>
              <w:pStyle w:val="TAL"/>
              <w:rPr>
                <w:ins w:id="202" w:author="Kiran_Samsung_#53_R0" w:date="2023-02-20T09:21:00Z"/>
              </w:rPr>
            </w:pPr>
            <w:ins w:id="203" w:author="Kiran_Samsung_#53_R0" w:date="2023-02-20T09:21:00Z">
              <w:r>
                <w:rPr>
                  <w:rFonts w:cs="Arial"/>
                  <w:kern w:val="2"/>
                  <w:szCs w:val="18"/>
                </w:rPr>
                <w:t>Requested priority</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D34EE" w14:textId="77777777" w:rsidR="0072779D" w:rsidRDefault="0072779D" w:rsidP="00FC635C">
            <w:pPr>
              <w:pStyle w:val="TAL"/>
              <w:rPr>
                <w:ins w:id="204" w:author="Kiran_Samsung_#53_R0" w:date="2023-02-20T09:21:00Z"/>
              </w:rPr>
            </w:pPr>
            <w:ins w:id="205" w:author="Kiran_Samsung_#53_R0" w:date="2023-02-20T09:21:00Z">
              <w:r>
                <w:rPr>
                  <w:rFonts w:cs="Arial"/>
                  <w:kern w:val="2"/>
                  <w:szCs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44DEE" w14:textId="3F48287E" w:rsidR="0072779D" w:rsidRDefault="0072779D" w:rsidP="00FC635C">
            <w:pPr>
              <w:pStyle w:val="TAL"/>
              <w:rPr>
                <w:ins w:id="206" w:author="Kiran_Samsung_#53_R0" w:date="2023-02-20T09:21:00Z"/>
              </w:rPr>
            </w:pPr>
            <w:ins w:id="207" w:author="Kiran_Samsung_#53_R0" w:date="2023-02-20T09:21:00Z">
              <w:r>
                <w:rPr>
                  <w:rFonts w:cs="Arial"/>
                  <w:kern w:val="2"/>
                  <w:szCs w:val="18"/>
                </w:rPr>
                <w:t>Application priority level requested for this</w:t>
              </w:r>
              <w:r>
                <w:rPr>
                  <w:rFonts w:cs="Arial"/>
                  <w:kern w:val="2"/>
                  <w:szCs w:val="18"/>
                  <w:lang w:eastAsia="zh-CN"/>
                </w:rPr>
                <w:t xml:space="preserve"> </w:t>
              </w:r>
            </w:ins>
            <w:ins w:id="208" w:author="Kiran_Samsung_#53_R1" w:date="2023-03-02T07:09:00Z">
              <w:r w:rsidR="00B031B1">
                <w:rPr>
                  <w:rFonts w:cs="Arial"/>
                  <w:kern w:val="2"/>
                  <w:szCs w:val="18"/>
                  <w:lang w:eastAsia="zh-CN"/>
                </w:rPr>
                <w:t xml:space="preserve">ad hoc </w:t>
              </w:r>
            </w:ins>
            <w:ins w:id="209" w:author="Kiran_Samsung_#53_R0" w:date="2023-02-20T09:21:00Z">
              <w:r>
                <w:rPr>
                  <w:rFonts w:cs="Arial"/>
                  <w:kern w:val="2"/>
                  <w:szCs w:val="18"/>
                  <w:lang w:eastAsia="zh-CN"/>
                </w:rPr>
                <w:t xml:space="preserve">group </w:t>
              </w:r>
            </w:ins>
            <w:ins w:id="210" w:author="Kiran_Samsung_#53_R1" w:date="2023-03-02T07:09:00Z">
              <w:r w:rsidR="00B031B1">
                <w:rPr>
                  <w:rFonts w:cs="Arial"/>
                  <w:kern w:val="2"/>
                  <w:szCs w:val="18"/>
                </w:rPr>
                <w:t xml:space="preserve">data </w:t>
              </w:r>
              <w:r w:rsidR="00B031B1">
                <w:rPr>
                  <w:lang w:eastAsia="zh-CN"/>
                </w:rPr>
                <w:t>communication</w:t>
              </w:r>
            </w:ins>
          </w:p>
        </w:tc>
      </w:tr>
      <w:tr w:rsidR="0072779D" w:rsidRPr="00AB5FED" w14:paraId="3DDF914F" w14:textId="77777777" w:rsidTr="00FC635C">
        <w:trPr>
          <w:jc w:val="center"/>
          <w:ins w:id="211" w:author="Kiran_Samsung_#53_R0" w:date="2023-02-20T09:21: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CB0D1" w14:textId="619B2E24" w:rsidR="0072779D" w:rsidRDefault="0072779D" w:rsidP="00FC635C">
            <w:pPr>
              <w:pStyle w:val="TAN"/>
              <w:rPr>
                <w:ins w:id="212" w:author="Kiran_Samsung_#53_R0" w:date="2023-02-20T09:21:00Z"/>
              </w:rPr>
            </w:pPr>
            <w:ins w:id="213" w:author="Kiran_Samsung_#53_R0" w:date="2023-02-20T09:21:00Z">
              <w:r>
                <w:t>NOTE 1:</w:t>
              </w:r>
              <w:r>
                <w:tab/>
                <w:t xml:space="preserve">If this information element is not included, the </w:t>
              </w:r>
            </w:ins>
            <w:ins w:id="214" w:author="Kiran_Samsung_#53_R1" w:date="2023-03-02T08:54:00Z">
              <w:r w:rsidR="001E3AEC" w:rsidRPr="002C7CB4">
                <w:t>MCData</w:t>
              </w:r>
            </w:ins>
            <w:ins w:id="215" w:author="Kiran_Samsung_#53_R0" w:date="2023-02-20T09:21:00Z">
              <w:r>
                <w:t xml:space="preserve"> server assigns </w:t>
              </w:r>
              <w:proofErr w:type="gramStart"/>
              <w:r>
                <w:t>an</w:t>
              </w:r>
              <w:proofErr w:type="gramEnd"/>
              <w:r>
                <w:t xml:space="preserve"> </w:t>
              </w:r>
            </w:ins>
            <w:ins w:id="216" w:author="Kiran_Samsung_#53_R1" w:date="2023-03-02T08:54:00Z">
              <w:r w:rsidR="001E3AEC" w:rsidRPr="002C7CB4">
                <w:t>MCData</w:t>
              </w:r>
            </w:ins>
            <w:ins w:id="217" w:author="Kiran_Samsung_#53_R0" w:date="2023-02-20T09:21:00Z">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r w:rsidDel="004B2FB9">
                <w:t xml:space="preserve"> </w:t>
              </w:r>
              <w:r>
                <w:t xml:space="preserve">to be used for the ad hoc group </w:t>
              </w:r>
            </w:ins>
            <w:ins w:id="218" w:author="Kiran_Samsung_#53_R1" w:date="2023-03-02T07:09:00Z">
              <w:r w:rsidR="00B031B1">
                <w:t xml:space="preserve">data </w:t>
              </w:r>
            </w:ins>
            <w:ins w:id="219" w:author="Kiran_Samsung_#53_R0" w:date="2023-02-20T09:21:00Z">
              <w:r>
                <w:t xml:space="preserve">communication. This information element is returned to the </w:t>
              </w:r>
            </w:ins>
            <w:ins w:id="220" w:author="Kiran_Samsung_#53_R1" w:date="2023-03-02T07:09:00Z">
              <w:r w:rsidR="00B031B1" w:rsidRPr="002C7CB4">
                <w:t xml:space="preserve">MCData user </w:t>
              </w:r>
            </w:ins>
            <w:ins w:id="221" w:author="Kiran_Samsung_#53_R1" w:date="2023-03-02T07:10:00Z">
              <w:r w:rsidR="00B031B1">
                <w:t xml:space="preserve">who is </w:t>
              </w:r>
            </w:ins>
            <w:ins w:id="222" w:author="Kiran_Samsung_#53_R1" w:date="2023-03-02T07:09:00Z">
              <w:r w:rsidR="00B031B1" w:rsidRPr="002C7CB4">
                <w:t xml:space="preserve">sending </w:t>
              </w:r>
            </w:ins>
            <w:ins w:id="223" w:author="Kiran_Samsung_#53_R1" w:date="2023-03-02T07:10:00Z">
              <w:r w:rsidR="00B031B1">
                <w:t xml:space="preserve">the </w:t>
              </w:r>
            </w:ins>
            <w:ins w:id="224" w:author="Kiran_Samsung_#53_R1" w:date="2023-03-02T07:09:00Z">
              <w:r w:rsidR="00B031B1" w:rsidRPr="002C7CB4">
                <w:t>data</w:t>
              </w:r>
              <w:r w:rsidR="00B031B1">
                <w:t xml:space="preserve"> </w:t>
              </w:r>
            </w:ins>
            <w:ins w:id="225" w:author="Kiran_Samsung_#53_R0" w:date="2023-02-20T09:21:00Z">
              <w:r>
                <w:t xml:space="preserve">to use in the ad hoc group </w:t>
              </w:r>
            </w:ins>
            <w:ins w:id="226" w:author="Kiran_Samsung_#53_R1" w:date="2023-03-02T07:09:00Z">
              <w:r w:rsidR="00B031B1">
                <w:t xml:space="preserve">data </w:t>
              </w:r>
            </w:ins>
            <w:ins w:id="227" w:author="Kiran_Samsung_#53_R0" w:date="2023-02-20T09:21:00Z">
              <w:r>
                <w:t>communication.</w:t>
              </w:r>
            </w:ins>
          </w:p>
          <w:p w14:paraId="641825CE" w14:textId="111AD0C1" w:rsidR="0072779D" w:rsidRPr="007B7446" w:rsidRDefault="0072779D" w:rsidP="00FC635C">
            <w:pPr>
              <w:pStyle w:val="TAN"/>
              <w:rPr>
                <w:ins w:id="228" w:author="Kiran_Samsung_#53_R0" w:date="2023-02-20T09:21:00Z"/>
              </w:rPr>
            </w:pPr>
            <w:ins w:id="229" w:author="Kiran_Samsung_#53_R0" w:date="2023-02-20T09:21:00Z">
              <w:r w:rsidRPr="007B7446">
                <w:t>NOTE</w:t>
              </w:r>
              <w:r>
                <w:t> 2</w:t>
              </w:r>
              <w:r w:rsidRPr="007B7446">
                <w:t>:</w:t>
              </w:r>
              <w:r>
                <w:tab/>
                <w:t>This information element is present</w:t>
              </w:r>
              <w:r w:rsidRPr="007B7446">
                <w:t xml:space="preserve"> </w:t>
              </w:r>
              <w:r>
                <w:t xml:space="preserve">and set to true only if this ad hoc group </w:t>
              </w:r>
            </w:ins>
            <w:ins w:id="230" w:author="Kiran_Samsung_#53_R1" w:date="2023-03-02T07:10:00Z">
              <w:r w:rsidR="00B031B1">
                <w:rPr>
                  <w:rFonts w:cs="Arial"/>
                  <w:kern w:val="2"/>
                  <w:szCs w:val="18"/>
                </w:rPr>
                <w:t xml:space="preserve">data </w:t>
              </w:r>
              <w:r w:rsidR="00B031B1">
                <w:rPr>
                  <w:lang w:eastAsia="zh-CN"/>
                </w:rPr>
                <w:t>communication</w:t>
              </w:r>
            </w:ins>
            <w:ins w:id="231" w:author="Kiran_Samsung_#53_R0" w:date="2023-02-20T09:21:00Z">
              <w:r>
                <w:t xml:space="preserve"> is encrypted. </w:t>
              </w:r>
              <w:r w:rsidRPr="007702B1">
                <w:t>When the ad</w:t>
              </w:r>
              <w:r>
                <w:t> </w:t>
              </w:r>
              <w:r w:rsidRPr="007702B1">
                <w:t xml:space="preserve">hoc group </w:t>
              </w:r>
            </w:ins>
            <w:ins w:id="232" w:author="Kiran_Samsung_#53_R1" w:date="2023-03-02T07:10:00Z">
              <w:r w:rsidR="001C3E93">
                <w:rPr>
                  <w:rFonts w:cs="Arial"/>
                  <w:kern w:val="2"/>
                  <w:szCs w:val="18"/>
                </w:rPr>
                <w:t xml:space="preserve">data </w:t>
              </w:r>
              <w:r w:rsidR="001C3E93">
                <w:rPr>
                  <w:lang w:eastAsia="zh-CN"/>
                </w:rPr>
                <w:t>communication</w:t>
              </w:r>
            </w:ins>
            <w:ins w:id="233" w:author="Kiran_Samsung_#53_R0" w:date="2023-02-20T09:21:00Z">
              <w:r w:rsidRPr="007702B1">
                <w:t xml:space="preserve"> is initiated with participants provided by the initiator</w:t>
              </w:r>
              <w:r>
                <w:t xml:space="preserve"> this acts as an indicator that subsequent requests follow targeting the individual participants and carrying the relevant key material. If this information element is set to false or not present, then this ad hoc group </w:t>
              </w:r>
            </w:ins>
            <w:ins w:id="234" w:author="Kiran_Samsung_#53_R1" w:date="2023-03-02T07:11:00Z">
              <w:r w:rsidR="0098384E">
                <w:rPr>
                  <w:rFonts w:cs="Arial"/>
                  <w:kern w:val="2"/>
                  <w:szCs w:val="18"/>
                </w:rPr>
                <w:t xml:space="preserve">data </w:t>
              </w:r>
              <w:r w:rsidR="0098384E">
                <w:rPr>
                  <w:lang w:eastAsia="zh-CN"/>
                </w:rPr>
                <w:t>communication</w:t>
              </w:r>
            </w:ins>
            <w:ins w:id="235" w:author="Kiran_Samsung_#53_R0" w:date="2023-02-20T09:21:00Z">
              <w:r>
                <w:t xml:space="preserve"> is unencrypted.</w:t>
              </w:r>
            </w:ins>
          </w:p>
          <w:p w14:paraId="0D6F2E8C" w14:textId="15F20AFF" w:rsidR="0072779D" w:rsidRDefault="0072779D" w:rsidP="00FC635C">
            <w:pPr>
              <w:pStyle w:val="TAN"/>
              <w:rPr>
                <w:ins w:id="236" w:author="Kiran_Samsung_#53_R0" w:date="2023-02-20T09:21:00Z"/>
              </w:rPr>
            </w:pPr>
            <w:ins w:id="237" w:author="Kiran_Samsung_#53_R0" w:date="2023-02-20T09:21:00Z">
              <w:r w:rsidRPr="002D2654">
                <w:t>NOTE</w:t>
              </w:r>
              <w:r>
                <w:t> 3</w:t>
              </w:r>
              <w:r w:rsidRPr="002D2654">
                <w:t>:</w:t>
              </w:r>
              <w:r>
                <w:tab/>
              </w:r>
              <w:r>
                <w:rPr>
                  <w:lang w:val="en-US"/>
                </w:rPr>
                <w:t xml:space="preserve">This element is included only when the </w:t>
              </w:r>
            </w:ins>
            <w:ins w:id="238" w:author="Kiran_Samsung_#53_R1" w:date="2023-03-02T07:12:00Z">
              <w:r w:rsidR="0098384E">
                <w:rPr>
                  <w:rFonts w:cs="Arial"/>
                  <w:kern w:val="2"/>
                  <w:szCs w:val="18"/>
                </w:rPr>
                <w:t xml:space="preserve">data </w:t>
              </w:r>
              <w:r w:rsidR="0098384E">
                <w:rPr>
                  <w:lang w:eastAsia="zh-CN"/>
                </w:rPr>
                <w:t>communication</w:t>
              </w:r>
              <w:r w:rsidR="0098384E">
                <w:rPr>
                  <w:lang w:val="en-US"/>
                </w:rPr>
                <w:t xml:space="preserve"> initiating</w:t>
              </w:r>
            </w:ins>
            <w:ins w:id="239" w:author="Kiran_Samsung_#53_R0" w:date="2023-02-20T09:21:00Z">
              <w:r>
                <w:rPr>
                  <w:lang w:val="en-US"/>
                </w:rPr>
                <w:t xml:space="preserve"> client sends the list of participants.</w:t>
              </w:r>
            </w:ins>
          </w:p>
          <w:p w14:paraId="7D597B1C" w14:textId="77777777" w:rsidR="0072779D" w:rsidRDefault="0072779D" w:rsidP="00FC635C">
            <w:pPr>
              <w:pStyle w:val="TAN"/>
              <w:rPr>
                <w:ins w:id="240" w:author="Kiran_Samsung_#53_R0" w:date="2023-02-20T09:21:00Z"/>
              </w:rPr>
            </w:pPr>
            <w:ins w:id="241" w:author="Kiran_Samsung_#53_R0" w:date="2023-02-20T09:21:00Z">
              <w:r>
                <w:t>NOTE 4:</w:t>
              </w:r>
              <w:r>
                <w:tab/>
                <w:t>If used, only one of these information elements is present.</w:t>
              </w:r>
            </w:ins>
          </w:p>
          <w:p w14:paraId="6CD4E199" w14:textId="77777777" w:rsidR="0072779D" w:rsidRPr="002D2654" w:rsidRDefault="0072779D" w:rsidP="00FC635C">
            <w:pPr>
              <w:pStyle w:val="TAN"/>
              <w:rPr>
                <w:ins w:id="242" w:author="Kiran_Samsung_#53_R0" w:date="2023-02-20T09:21:00Z"/>
              </w:rPr>
            </w:pPr>
            <w:ins w:id="243" w:author="Kiran_Samsung_#53_R0" w:date="2023-02-20T09:21:00Z">
              <w:r>
                <w:t>NOTE 5:</w:t>
              </w:r>
              <w:r>
                <w:tab/>
                <w:t>Only one of these information elements is present.</w:t>
              </w:r>
            </w:ins>
          </w:p>
        </w:tc>
      </w:tr>
    </w:tbl>
    <w:p w14:paraId="44D65EBD" w14:textId="77777777" w:rsidR="0072779D" w:rsidRDefault="0072779D" w:rsidP="0072779D">
      <w:pPr>
        <w:rPr>
          <w:ins w:id="244" w:author="Kiran_Samsung_#53_R0" w:date="2023-02-20T09:21:00Z"/>
        </w:rPr>
      </w:pPr>
    </w:p>
    <w:p w14:paraId="6EFD46BC" w14:textId="6DA38FAF" w:rsidR="0072779D" w:rsidRPr="00AB5FED" w:rsidRDefault="0072779D" w:rsidP="0072779D">
      <w:pPr>
        <w:pStyle w:val="Heading4"/>
        <w:rPr>
          <w:ins w:id="245" w:author="Kiran_Samsung_#53_R0" w:date="2023-02-20T09:21:00Z"/>
        </w:rPr>
      </w:pPr>
      <w:bookmarkStart w:id="246" w:name="_Toc122563385"/>
      <w:ins w:id="247" w:author="Kiran_Samsung_#53_R0" w:date="2023-02-20T09:21:00Z">
        <w:r>
          <w:t>7.17.</w:t>
        </w:r>
        <w:r w:rsidRPr="00AB5FED">
          <w:t>2.</w:t>
        </w:r>
        <w:r>
          <w:t>2</w:t>
        </w:r>
        <w:r w:rsidRPr="00AB5FED">
          <w:tab/>
        </w:r>
        <w:r>
          <w:t>Ad hoc g</w:t>
        </w:r>
        <w:r w:rsidRPr="00AB5FED">
          <w:t xml:space="preserve">roup </w:t>
        </w:r>
      </w:ins>
      <w:ins w:id="248" w:author="Kiran_Samsung_#53_R1" w:date="2023-03-02T07:12:00Z">
        <w:r w:rsidR="001B3033">
          <w:rPr>
            <w:rFonts w:cs="Arial"/>
            <w:kern w:val="2"/>
            <w:szCs w:val="18"/>
          </w:rPr>
          <w:t xml:space="preserve">data </w:t>
        </w:r>
      </w:ins>
      <w:ins w:id="249" w:author="Kiran_Samsung_#53_R1" w:date="2023-03-02T07:13:00Z">
        <w:r w:rsidR="001C5095">
          <w:rPr>
            <w:rFonts w:cs="Arial"/>
            <w:kern w:val="2"/>
            <w:szCs w:val="18"/>
          </w:rPr>
          <w:t xml:space="preserve">session </w:t>
        </w:r>
      </w:ins>
      <w:ins w:id="250" w:author="Kiran_Samsung_#53_R0" w:date="2023-02-20T09:21:00Z">
        <w:r w:rsidRPr="00AB5FED">
          <w:t>request</w:t>
        </w:r>
        <w:r>
          <w:t xml:space="preserve"> return</w:t>
        </w:r>
        <w:r w:rsidRPr="00AB5FED">
          <w:rPr>
            <w:rFonts w:hint="eastAsia"/>
            <w:lang w:eastAsia="zh-CN"/>
          </w:rPr>
          <w:t xml:space="preserve"> </w:t>
        </w:r>
        <w:r w:rsidRPr="00AB5FED">
          <w:t>(</w:t>
        </w:r>
        <w:r w:rsidRPr="00894C7F">
          <w:t>MCData server</w:t>
        </w:r>
        <w:r w:rsidRPr="00AB5FED">
          <w:t xml:space="preserve"> – </w:t>
        </w:r>
        <w:r w:rsidRPr="00894C7F">
          <w:t>MCData client</w:t>
        </w:r>
        <w:r w:rsidRPr="00AB5FED">
          <w:t>)</w:t>
        </w:r>
        <w:bookmarkEnd w:id="246"/>
      </w:ins>
    </w:p>
    <w:p w14:paraId="058F7E7B" w14:textId="67743DEC" w:rsidR="0072779D" w:rsidRDefault="0072779D" w:rsidP="0072779D">
      <w:pPr>
        <w:rPr>
          <w:ins w:id="251" w:author="Kiran_Samsung_#53_R0" w:date="2023-02-20T09:21:00Z"/>
        </w:rPr>
      </w:pPr>
      <w:ins w:id="252" w:author="Kiran_Samsung_#53_R0" w:date="2023-02-20T09:21:00Z">
        <w:r w:rsidRPr="00AB5FED">
          <w:t>Table </w:t>
        </w:r>
        <w:r>
          <w:t>7.17.</w:t>
        </w:r>
        <w:r w:rsidRPr="00AB5FED">
          <w:t>2.</w:t>
        </w:r>
        <w:r>
          <w:t>2</w:t>
        </w:r>
        <w:r w:rsidRPr="00AB5FED">
          <w:t xml:space="preserve">-1 describes the information flow </w:t>
        </w:r>
        <w:r>
          <w:t xml:space="preserve">ad hoc </w:t>
        </w:r>
        <w:r w:rsidRPr="00AB5FED">
          <w:t xml:space="preserve">group </w:t>
        </w:r>
      </w:ins>
      <w:ins w:id="253" w:author="Kiran_Samsung_#53_R1" w:date="2023-03-02T07:13:00Z">
        <w:r w:rsidR="001C5095">
          <w:rPr>
            <w:rFonts w:cs="Arial"/>
            <w:kern w:val="2"/>
            <w:szCs w:val="18"/>
          </w:rPr>
          <w:t>data session</w:t>
        </w:r>
      </w:ins>
      <w:ins w:id="254" w:author="Kiran_Samsung_#53_R0" w:date="2023-02-20T09:21:00Z">
        <w:r w:rsidRPr="00AB5FED">
          <w:t xml:space="preserve"> request</w:t>
        </w:r>
        <w:r>
          <w:t xml:space="preserve"> return</w:t>
        </w:r>
        <w:r w:rsidRPr="00AB5FED">
          <w:t xml:space="preserve"> from the </w:t>
        </w:r>
        <w:r w:rsidRPr="00894C7F">
          <w:t>MCData server</w:t>
        </w:r>
        <w:r w:rsidRPr="00AB5FED">
          <w:t xml:space="preserve"> to the </w:t>
        </w:r>
        <w:r w:rsidRPr="00894C7F">
          <w:t>MCData client</w:t>
        </w:r>
        <w:r>
          <w:t>. This response could be intermediate response to provide the server assigned MCData ad hoc group ID.</w:t>
        </w:r>
      </w:ins>
    </w:p>
    <w:p w14:paraId="6CF3E29D" w14:textId="2DE439BC" w:rsidR="0072779D" w:rsidRPr="00AB5FED" w:rsidRDefault="0072779D" w:rsidP="0072779D">
      <w:pPr>
        <w:pStyle w:val="TH"/>
        <w:rPr>
          <w:ins w:id="255" w:author="Kiran_Samsung_#53_R0" w:date="2023-02-20T09:21:00Z"/>
        </w:rPr>
      </w:pPr>
      <w:ins w:id="256" w:author="Kiran_Samsung_#53_R0" w:date="2023-02-20T09:21:00Z">
        <w:r>
          <w:t>Table 7.17.</w:t>
        </w:r>
        <w:r w:rsidRPr="00AB5FED">
          <w:t>2.</w:t>
        </w:r>
        <w:r>
          <w:t>2-1 Ad hoc g</w:t>
        </w:r>
        <w:r w:rsidRPr="00AB5FED">
          <w:t xml:space="preserve">roup </w:t>
        </w:r>
      </w:ins>
      <w:ins w:id="257" w:author="Kiran_Samsung_#53_R1" w:date="2023-03-02T08:28:00Z">
        <w:r w:rsidR="00B019B0">
          <w:t xml:space="preserve">data session </w:t>
        </w:r>
      </w:ins>
      <w:ins w:id="258" w:author="Kiran_Samsung_#53_R0" w:date="2023-02-20T09:21:00Z">
        <w:r>
          <w:t>request return</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779D" w:rsidRPr="00AB5FED" w14:paraId="3CFF15DE" w14:textId="77777777" w:rsidTr="00FC635C">
        <w:trPr>
          <w:jc w:val="center"/>
          <w:ins w:id="259"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98822" w14:textId="77777777" w:rsidR="0072779D" w:rsidRPr="00AB5FED" w:rsidRDefault="0072779D" w:rsidP="00FC635C">
            <w:pPr>
              <w:pStyle w:val="TAH"/>
              <w:rPr>
                <w:ins w:id="260" w:author="Kiran_Samsung_#53_R0" w:date="2023-02-20T09:21:00Z"/>
                <w:lang w:eastAsia="ja-JP"/>
              </w:rPr>
            </w:pPr>
            <w:ins w:id="261" w:author="Kiran_Samsung_#53_R0" w:date="2023-02-20T09:21: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87E29" w14:textId="77777777" w:rsidR="0072779D" w:rsidRPr="00AB5FED" w:rsidRDefault="0072779D" w:rsidP="00FC635C">
            <w:pPr>
              <w:pStyle w:val="TAH"/>
              <w:rPr>
                <w:ins w:id="262" w:author="Kiran_Samsung_#53_R0" w:date="2023-02-20T09:21:00Z"/>
                <w:lang w:eastAsia="ja-JP"/>
              </w:rPr>
            </w:pPr>
            <w:ins w:id="263" w:author="Kiran_Samsung_#53_R0" w:date="2023-02-20T09:21: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C9D65" w14:textId="77777777" w:rsidR="0072779D" w:rsidRPr="00AB5FED" w:rsidRDefault="0072779D" w:rsidP="00FC635C">
            <w:pPr>
              <w:pStyle w:val="TAH"/>
              <w:rPr>
                <w:ins w:id="264" w:author="Kiran_Samsung_#53_R0" w:date="2023-02-20T09:21:00Z"/>
                <w:lang w:eastAsia="ja-JP"/>
              </w:rPr>
            </w:pPr>
            <w:ins w:id="265" w:author="Kiran_Samsung_#53_R0" w:date="2023-02-20T09:21:00Z">
              <w:r w:rsidRPr="00AB5FED">
                <w:t>Description</w:t>
              </w:r>
            </w:ins>
          </w:p>
        </w:tc>
      </w:tr>
      <w:tr w:rsidR="0072779D" w:rsidRPr="00AB5FED" w14:paraId="61B8F12B" w14:textId="77777777" w:rsidTr="00FC635C">
        <w:trPr>
          <w:jc w:val="center"/>
          <w:ins w:id="266"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6A7E3" w14:textId="77777777" w:rsidR="0072779D" w:rsidRPr="00AB5FED" w:rsidRDefault="0072779D" w:rsidP="00FC635C">
            <w:pPr>
              <w:pStyle w:val="TAL"/>
              <w:rPr>
                <w:ins w:id="267" w:author="Kiran_Samsung_#53_R0" w:date="2023-02-20T09:21:00Z"/>
                <w:lang w:eastAsia="ja-JP"/>
              </w:rPr>
            </w:pPr>
            <w:ins w:id="268" w:author="Kiran_Samsung_#53_R0" w:date="2023-02-20T09:21:00Z">
              <w:r>
                <w:rPr>
                  <w:rFonts w:hint="eastAsia"/>
                  <w:lang w:eastAsia="zh-CN"/>
                </w:rPr>
                <w:t>MCData</w:t>
              </w:r>
              <w: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378D2" w14:textId="77777777" w:rsidR="0072779D" w:rsidRPr="00AB5FED" w:rsidRDefault="0072779D" w:rsidP="00FC635C">
            <w:pPr>
              <w:pStyle w:val="TAL"/>
              <w:rPr>
                <w:ins w:id="269" w:author="Kiran_Samsung_#53_R0" w:date="2023-02-20T09:21:00Z"/>
                <w:lang w:eastAsia="ja-JP"/>
              </w:rPr>
            </w:pPr>
            <w:ins w:id="270"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EE377" w14:textId="51323D6F" w:rsidR="0072779D" w:rsidRPr="00AB5FED" w:rsidRDefault="001E4A67" w:rsidP="00FC635C">
            <w:pPr>
              <w:pStyle w:val="TAL"/>
              <w:rPr>
                <w:ins w:id="271" w:author="Kiran_Samsung_#53_R0" w:date="2023-02-20T09:21:00Z"/>
                <w:lang w:eastAsia="ja-JP"/>
              </w:rPr>
            </w:pPr>
            <w:ins w:id="272" w:author="Kiran_Samsung_#53_R1" w:date="2023-03-02T07:14:00Z">
              <w:r w:rsidRPr="002C7CB4">
                <w:t>The identity of the MCData user sending data</w:t>
              </w:r>
            </w:ins>
          </w:p>
        </w:tc>
      </w:tr>
      <w:tr w:rsidR="0072779D" w:rsidRPr="00AB5FED" w14:paraId="0290F828" w14:textId="77777777" w:rsidTr="00FC635C">
        <w:trPr>
          <w:jc w:val="center"/>
          <w:ins w:id="273"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8ED85" w14:textId="77777777" w:rsidR="0072779D" w:rsidRPr="00AB5FED" w:rsidRDefault="0072779D" w:rsidP="00FC635C">
            <w:pPr>
              <w:pStyle w:val="TAL"/>
              <w:rPr>
                <w:ins w:id="274" w:author="Kiran_Samsung_#53_R0" w:date="2023-02-20T09:21:00Z"/>
                <w:lang w:eastAsia="ja-JP"/>
              </w:rPr>
            </w:pPr>
            <w:ins w:id="275" w:author="Kiran_Samsung_#53_R0" w:date="2023-02-20T09:21:00Z">
              <w:r>
                <w:rPr>
                  <w:rFonts w:hint="eastAsia"/>
                  <w:lang w:eastAsia="zh-CN"/>
                </w:rPr>
                <w:t>MCData ad</w:t>
              </w:r>
              <w:r>
                <w:rPr>
                  <w:lang w:eastAsia="zh-CN"/>
                </w:rPr>
                <w:t> hoc</w:t>
              </w:r>
              <w:r w:rsidRPr="00AB5FED">
                <w:rPr>
                  <w:rFonts w:hint="eastAsia"/>
                  <w:lang w:eastAsia="zh-CN"/>
                </w:rPr>
                <w:t xml:space="preserve"> g</w:t>
              </w:r>
              <w:r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CBFA9" w14:textId="77777777" w:rsidR="0072779D" w:rsidRPr="00AB5FED" w:rsidRDefault="0072779D" w:rsidP="00FC635C">
            <w:pPr>
              <w:pStyle w:val="TAL"/>
              <w:rPr>
                <w:ins w:id="276" w:author="Kiran_Samsung_#53_R0" w:date="2023-02-20T09:21:00Z"/>
                <w:lang w:eastAsia="ja-JP"/>
              </w:rPr>
            </w:pPr>
            <w:ins w:id="277" w:author="Kiran_Samsung_#53_R0" w:date="2023-02-20T09:21:00Z">
              <w:r>
                <w:rPr>
                  <w:lang w:eastAsia="ja-JP"/>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1A704" w14:textId="1DE41123" w:rsidR="0072779D" w:rsidRPr="00AB5FED" w:rsidRDefault="0072779D" w:rsidP="00FC635C">
            <w:pPr>
              <w:pStyle w:val="TAL"/>
              <w:rPr>
                <w:ins w:id="278" w:author="Kiran_Samsung_#53_R0" w:date="2023-02-20T09:21:00Z"/>
                <w:lang w:eastAsia="ja-JP"/>
              </w:rPr>
            </w:pPr>
            <w:ins w:id="279" w:author="Kiran_Samsung_#53_R0" w:date="2023-02-20T09:21:00Z">
              <w:r w:rsidRPr="00AB5FED">
                <w:t xml:space="preserve">The </w:t>
              </w:r>
              <w:r>
                <w:rPr>
                  <w:rFonts w:hint="eastAsia"/>
                  <w:lang w:eastAsia="zh-CN"/>
                </w:rPr>
                <w:t>MCData group ID</w:t>
              </w:r>
              <w:r w:rsidRPr="00AB5FED">
                <w:rPr>
                  <w:rFonts w:hint="eastAsia"/>
                  <w:lang w:eastAsia="zh-CN"/>
                </w:rPr>
                <w:t xml:space="preserve"> </w:t>
              </w:r>
              <w:r>
                <w:rPr>
                  <w:lang w:eastAsia="zh-CN"/>
                </w:rPr>
                <w:t xml:space="preserve">to be associated with the ad hoc group </w:t>
              </w:r>
            </w:ins>
            <w:ins w:id="280" w:author="Kiran_Samsung_#53_R1" w:date="2023-03-02T07:15:00Z">
              <w:r w:rsidR="00EE59B9">
                <w:t xml:space="preserve">data </w:t>
              </w:r>
              <w:r w:rsidR="00EE59B9">
                <w:rPr>
                  <w:lang w:eastAsia="zh-CN"/>
                </w:rPr>
                <w:t>communication</w:t>
              </w:r>
            </w:ins>
            <w:ins w:id="281" w:author="Kiran_Samsung_#53_R0" w:date="2023-02-20T09:21:00Z">
              <w:r>
                <w:rPr>
                  <w:lang w:eastAsia="zh-CN"/>
                </w:rPr>
                <w:t xml:space="preserve"> which is assigned by the </w:t>
              </w:r>
              <w:r w:rsidRPr="00894C7F">
                <w:rPr>
                  <w:lang w:eastAsia="zh-CN"/>
                </w:rPr>
                <w:t xml:space="preserve">MCData </w:t>
              </w:r>
              <w:proofErr w:type="spellStart"/>
              <w:r w:rsidRPr="00894C7F">
                <w:rPr>
                  <w:lang w:eastAsia="zh-CN"/>
                </w:rPr>
                <w:t>server</w:t>
              </w:r>
              <w:r>
                <w:rPr>
                  <w:lang w:eastAsia="zh-CN"/>
                </w:rPr>
                <w:t>.This</w:t>
              </w:r>
              <w:proofErr w:type="spellEnd"/>
              <w:r>
                <w:rPr>
                  <w:lang w:eastAsia="zh-CN"/>
                </w:rPr>
                <w:t xml:space="preserve"> information element shall be present if the authorization result is success.</w:t>
              </w:r>
            </w:ins>
          </w:p>
        </w:tc>
      </w:tr>
      <w:tr w:rsidR="003B707E" w:rsidRPr="00AB5FED" w14:paraId="11E4D355" w14:textId="77777777" w:rsidTr="00FC635C">
        <w:trPr>
          <w:jc w:val="center"/>
          <w:ins w:id="282" w:author="Kiran_Samsung_#53_R1" w:date="2023-03-02T09:4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F67B1" w14:textId="71CFABF9" w:rsidR="003B707E" w:rsidRDefault="003B707E" w:rsidP="003B707E">
            <w:pPr>
              <w:pStyle w:val="TAL"/>
              <w:rPr>
                <w:ins w:id="283" w:author="Kiran_Samsung_#53_R1" w:date="2023-03-02T09:45:00Z"/>
                <w:rFonts w:hint="eastAsia"/>
                <w:lang w:eastAsia="zh-CN"/>
              </w:rPr>
            </w:pPr>
            <w:ins w:id="284" w:author="Kiran_Samsung_#53_R1" w:date="2023-03-02T09:45:00Z">
              <w:r w:rsidRPr="00B864A4">
                <w:rPr>
                  <w:rFonts w:cs="Arial"/>
                  <w:kern w:val="2"/>
                  <w:szCs w:val="18"/>
                </w:rPr>
                <w:t xml:space="preserve">Preconfigured </w:t>
              </w:r>
              <w:r>
                <w:rPr>
                  <w:rFonts w:cs="Arial"/>
                  <w:kern w:val="2"/>
                  <w:szCs w:val="18"/>
                </w:rPr>
                <w:t xml:space="preserve">MCData </w:t>
              </w:r>
              <w:r w:rsidRPr="00B864A4">
                <w:rPr>
                  <w:rFonts w:cs="Arial"/>
                  <w:kern w:val="2"/>
                  <w:szCs w:val="18"/>
                </w:rPr>
                <w:t xml:space="preserve">group </w:t>
              </w:r>
              <w:r>
                <w:rPr>
                  <w:rFonts w:cs="Arial"/>
                  <w:kern w:val="2"/>
                  <w:szCs w:val="18"/>
                </w:rPr>
                <w:t>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9CE70" w14:textId="4705652B" w:rsidR="003B707E" w:rsidRDefault="003B707E" w:rsidP="003B707E">
            <w:pPr>
              <w:pStyle w:val="TAL"/>
              <w:rPr>
                <w:ins w:id="285" w:author="Kiran_Samsung_#53_R1" w:date="2023-03-02T09:45:00Z"/>
                <w:lang w:eastAsia="ja-JP"/>
              </w:rPr>
            </w:pPr>
            <w:ins w:id="286" w:author="Kiran_Samsung_#53_R1" w:date="2023-03-02T09:45:00Z">
              <w:r w:rsidRPr="00B864A4">
                <w:rPr>
                  <w:rFonts w:cs="Arial"/>
                  <w:kern w:val="2"/>
                  <w:szCs w:val="18"/>
                </w:rPr>
                <w:t xml:space="preserve">O </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1700F" w14:textId="35070A3F" w:rsidR="003B707E" w:rsidRPr="00AB5FED" w:rsidRDefault="003B707E" w:rsidP="003B707E">
            <w:pPr>
              <w:pStyle w:val="TAL"/>
              <w:rPr>
                <w:ins w:id="287" w:author="Kiran_Samsung_#53_R1" w:date="2023-03-02T09:45:00Z"/>
              </w:rPr>
            </w:pPr>
            <w:ins w:id="288" w:author="Kiran_Samsung_#53_R1" w:date="2023-03-02T09:45:00Z">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rFonts w:cs="Arial"/>
                  <w:kern w:val="2"/>
                  <w:szCs w:val="18"/>
                </w:rPr>
                <w:t xml:space="preserve">ad hoc </w:t>
              </w:r>
              <w:r w:rsidRPr="00B864A4">
                <w:rPr>
                  <w:rFonts w:cs="Arial"/>
                  <w:kern w:val="2"/>
                  <w:szCs w:val="18"/>
                </w:rPr>
                <w:t xml:space="preserve">group </w:t>
              </w:r>
              <w:r>
                <w:t xml:space="preserve">data </w:t>
              </w:r>
              <w:r>
                <w:rPr>
                  <w:lang w:eastAsia="zh-CN"/>
                </w:rPr>
                <w:t>communication</w:t>
              </w:r>
              <w:r w:rsidRPr="00B864A4">
                <w:rPr>
                  <w:rFonts w:cs="Arial"/>
                  <w:kern w:val="2"/>
                  <w:szCs w:val="18"/>
                </w:rPr>
                <w:t>.</w:t>
              </w:r>
            </w:ins>
          </w:p>
        </w:tc>
      </w:tr>
      <w:tr w:rsidR="0072779D" w:rsidRPr="00AB5FED" w14:paraId="68847868" w14:textId="77777777" w:rsidTr="00FC635C">
        <w:trPr>
          <w:jc w:val="center"/>
          <w:ins w:id="289"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CD6C0" w14:textId="77777777" w:rsidR="0072779D" w:rsidRPr="006A22D6" w:rsidRDefault="0072779D" w:rsidP="00FC635C">
            <w:pPr>
              <w:pStyle w:val="TAL"/>
              <w:rPr>
                <w:ins w:id="290" w:author="Kiran_Samsung_#53_R0" w:date="2023-02-20T09:21:00Z"/>
                <w:lang w:eastAsia="zh-CN"/>
              </w:rPr>
            </w:pPr>
            <w:ins w:id="291" w:author="Kiran_Samsung_#53_R0" w:date="2023-02-20T09:21:00Z">
              <w:r>
                <w:rPr>
                  <w:lang w:eastAsia="zh-CN"/>
                </w:rPr>
                <w:t>Authorization 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72A6A" w14:textId="77777777" w:rsidR="0072779D" w:rsidRPr="00D44D45" w:rsidRDefault="0072779D" w:rsidP="00FC635C">
            <w:pPr>
              <w:pStyle w:val="TAL"/>
              <w:rPr>
                <w:ins w:id="292" w:author="Kiran_Samsung_#53_R0" w:date="2023-02-20T09:21:00Z"/>
              </w:rPr>
            </w:pPr>
            <w:ins w:id="293" w:author="Kiran_Samsung_#53_R0" w:date="2023-02-20T09:21: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30ADC" w14:textId="77777777" w:rsidR="0072779D" w:rsidRPr="00D44D45" w:rsidRDefault="0072779D" w:rsidP="00FC635C">
            <w:pPr>
              <w:pStyle w:val="TAL"/>
              <w:rPr>
                <w:ins w:id="294" w:author="Kiran_Samsung_#53_R0" w:date="2023-02-20T09:21:00Z"/>
              </w:rPr>
            </w:pPr>
            <w:ins w:id="295" w:author="Kiran_Samsung_#53_R0" w:date="2023-02-20T09:21:00Z">
              <w:r>
                <w:t>Indicate if authorization is success or failure</w:t>
              </w:r>
            </w:ins>
          </w:p>
        </w:tc>
      </w:tr>
    </w:tbl>
    <w:p w14:paraId="3D0C097E" w14:textId="77777777" w:rsidR="0072779D" w:rsidRPr="00AB5FED" w:rsidRDefault="0072779D" w:rsidP="0072779D">
      <w:pPr>
        <w:rPr>
          <w:ins w:id="296" w:author="Kiran_Samsung_#53_R0" w:date="2023-02-20T09:21:00Z"/>
        </w:rPr>
      </w:pPr>
    </w:p>
    <w:p w14:paraId="11D50D34" w14:textId="2846E87B" w:rsidR="0072779D" w:rsidRPr="00AB5FED" w:rsidRDefault="0072779D" w:rsidP="0072779D">
      <w:pPr>
        <w:pStyle w:val="Heading4"/>
        <w:rPr>
          <w:ins w:id="297" w:author="Kiran_Samsung_#53_R0" w:date="2023-02-20T09:21:00Z"/>
        </w:rPr>
      </w:pPr>
      <w:bookmarkStart w:id="298" w:name="_Toc122563386"/>
      <w:ins w:id="299" w:author="Kiran_Samsung_#53_R0" w:date="2023-02-20T09:21:00Z">
        <w:r>
          <w:t>7.17.</w:t>
        </w:r>
        <w:r w:rsidRPr="00AB5FED">
          <w:t>2.</w:t>
        </w:r>
        <w:r>
          <w:t>3</w:t>
        </w:r>
        <w:r w:rsidRPr="00AB5FED">
          <w:tab/>
        </w:r>
        <w:r>
          <w:t>Ad hoc g</w:t>
        </w:r>
        <w:r w:rsidRPr="00AB5FED">
          <w:t xml:space="preserve">roup </w:t>
        </w:r>
      </w:ins>
      <w:ins w:id="300" w:author="Kiran_Samsung_#53_R1" w:date="2023-03-02T07:15:00Z">
        <w:r w:rsidR="00EE59B9">
          <w:t>data session</w:t>
        </w:r>
      </w:ins>
      <w:ins w:id="301" w:author="Kiran_Samsung_#53_R0" w:date="2023-02-20T09:21:00Z">
        <w:r w:rsidRPr="00AB5FED">
          <w:t xml:space="preserve"> request</w:t>
        </w:r>
        <w:r w:rsidRPr="00AB5FED">
          <w:rPr>
            <w:rFonts w:hint="eastAsia"/>
            <w:lang w:eastAsia="zh-CN"/>
          </w:rPr>
          <w:t xml:space="preserve"> </w:t>
        </w:r>
        <w:r w:rsidRPr="00AB5FED">
          <w:t>(</w:t>
        </w:r>
        <w:r w:rsidRPr="00894C7F">
          <w:t>MCData server</w:t>
        </w:r>
        <w:r w:rsidRPr="00AB5FED">
          <w:t xml:space="preserve"> – </w:t>
        </w:r>
        <w:r w:rsidRPr="00894C7F">
          <w:t>MCData server</w:t>
        </w:r>
        <w:r w:rsidRPr="00AB5FED">
          <w:t>)</w:t>
        </w:r>
        <w:bookmarkEnd w:id="298"/>
      </w:ins>
    </w:p>
    <w:p w14:paraId="356842FB" w14:textId="28CC5141" w:rsidR="0072779D" w:rsidRPr="00AB5FED" w:rsidRDefault="0072779D" w:rsidP="0072779D">
      <w:pPr>
        <w:rPr>
          <w:ins w:id="302" w:author="Kiran_Samsung_#53_R0" w:date="2023-02-20T09:21:00Z"/>
        </w:rPr>
      </w:pPr>
      <w:ins w:id="303" w:author="Kiran_Samsung_#53_R0" w:date="2023-02-20T09:21:00Z">
        <w:r w:rsidRPr="00AB5FED">
          <w:t>Table </w:t>
        </w:r>
        <w:r>
          <w:t>7.17.</w:t>
        </w:r>
        <w:r w:rsidRPr="00AB5FED">
          <w:t>2.</w:t>
        </w:r>
        <w:r>
          <w:t>3</w:t>
        </w:r>
        <w:r w:rsidRPr="00AB5FED">
          <w:t xml:space="preserve">-1 describes the information flow </w:t>
        </w:r>
        <w:r>
          <w:t xml:space="preserve">ad hoc </w:t>
        </w:r>
        <w:r w:rsidRPr="00AB5FED">
          <w:t xml:space="preserve">group </w:t>
        </w:r>
      </w:ins>
      <w:ins w:id="304" w:author="Kiran_Samsung_#53_R1" w:date="2023-03-02T07:15:00Z">
        <w:r w:rsidR="00EE59B9">
          <w:t>data session</w:t>
        </w:r>
      </w:ins>
      <w:ins w:id="305" w:author="Kiran_Samsung_#53_R0" w:date="2023-02-20T09:21:00Z">
        <w:r w:rsidRPr="00AB5FED">
          <w:t xml:space="preserve"> request between the </w:t>
        </w:r>
        <w:r w:rsidRPr="00894C7F">
          <w:t>MCData server</w:t>
        </w:r>
        <w:r w:rsidRPr="00AB5FED">
          <w:t>s.</w:t>
        </w:r>
      </w:ins>
    </w:p>
    <w:p w14:paraId="7BDE6EC5" w14:textId="181E940B" w:rsidR="0072779D" w:rsidRPr="00AB5FED" w:rsidRDefault="0072779D" w:rsidP="0072779D">
      <w:pPr>
        <w:pStyle w:val="TH"/>
        <w:rPr>
          <w:ins w:id="306" w:author="Kiran_Samsung_#53_R0" w:date="2023-02-20T09:21:00Z"/>
        </w:rPr>
      </w:pPr>
      <w:ins w:id="307" w:author="Kiran_Samsung_#53_R0" w:date="2023-02-20T09:21:00Z">
        <w:r w:rsidRPr="00AB5FED">
          <w:lastRenderedPageBreak/>
          <w:t>Table </w:t>
        </w:r>
        <w:r>
          <w:t>7.17.</w:t>
        </w:r>
        <w:r w:rsidRPr="00AB5FED">
          <w:t>2.</w:t>
        </w:r>
        <w:r>
          <w:t>3</w:t>
        </w:r>
        <w:r w:rsidRPr="00AB5FED">
          <w:t xml:space="preserve">-1 </w:t>
        </w:r>
        <w:r>
          <w:t>Ad hoc g</w:t>
        </w:r>
        <w:r w:rsidRPr="00AB5FED">
          <w:t xml:space="preserve">roup </w:t>
        </w:r>
      </w:ins>
      <w:ins w:id="308" w:author="Kiran_Samsung_#53_R1" w:date="2023-03-02T07:16:00Z">
        <w:r w:rsidR="00EE59B9">
          <w:t>data session</w:t>
        </w:r>
      </w:ins>
      <w:ins w:id="309" w:author="Kiran_Samsung_#53_R0" w:date="2023-02-20T09:21:00Z">
        <w:r w:rsidRPr="00AB5FED">
          <w:t xml:space="preserve">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779D" w:rsidRPr="00AB5FED" w14:paraId="2D4EC187" w14:textId="77777777" w:rsidTr="00FC635C">
        <w:trPr>
          <w:jc w:val="center"/>
          <w:ins w:id="310"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C88BC" w14:textId="77777777" w:rsidR="0072779D" w:rsidRPr="00AB5FED" w:rsidRDefault="0072779D" w:rsidP="00FC635C">
            <w:pPr>
              <w:pStyle w:val="TAH"/>
              <w:rPr>
                <w:ins w:id="311" w:author="Kiran_Samsung_#53_R0" w:date="2023-02-20T09:21:00Z"/>
                <w:lang w:eastAsia="ja-JP"/>
              </w:rPr>
            </w:pPr>
            <w:ins w:id="312" w:author="Kiran_Samsung_#53_R0" w:date="2023-02-20T09:21: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64FDD" w14:textId="77777777" w:rsidR="0072779D" w:rsidRPr="00AB5FED" w:rsidRDefault="0072779D" w:rsidP="00FC635C">
            <w:pPr>
              <w:pStyle w:val="TAH"/>
              <w:rPr>
                <w:ins w:id="313" w:author="Kiran_Samsung_#53_R0" w:date="2023-02-20T09:21:00Z"/>
                <w:lang w:eastAsia="ja-JP"/>
              </w:rPr>
            </w:pPr>
            <w:ins w:id="314" w:author="Kiran_Samsung_#53_R0" w:date="2023-02-20T09:21: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2BAA3" w14:textId="77777777" w:rsidR="0072779D" w:rsidRPr="00AB5FED" w:rsidRDefault="0072779D" w:rsidP="00FC635C">
            <w:pPr>
              <w:pStyle w:val="TAH"/>
              <w:rPr>
                <w:ins w:id="315" w:author="Kiran_Samsung_#53_R0" w:date="2023-02-20T09:21:00Z"/>
                <w:lang w:eastAsia="ja-JP"/>
              </w:rPr>
            </w:pPr>
            <w:ins w:id="316" w:author="Kiran_Samsung_#53_R0" w:date="2023-02-20T09:21:00Z">
              <w:r w:rsidRPr="00AB5FED">
                <w:t>Description</w:t>
              </w:r>
            </w:ins>
          </w:p>
        </w:tc>
      </w:tr>
      <w:tr w:rsidR="0072779D" w:rsidRPr="00AB5FED" w14:paraId="2E7FFB44" w14:textId="77777777" w:rsidTr="00FC635C">
        <w:trPr>
          <w:jc w:val="center"/>
          <w:ins w:id="317"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3285E" w14:textId="77777777" w:rsidR="0072779D" w:rsidRPr="00AB5FED" w:rsidRDefault="0072779D" w:rsidP="00FC635C">
            <w:pPr>
              <w:pStyle w:val="TAL"/>
              <w:rPr>
                <w:ins w:id="318" w:author="Kiran_Samsung_#53_R0" w:date="2023-02-20T09:21:00Z"/>
                <w:lang w:eastAsia="ja-JP"/>
              </w:rPr>
            </w:pPr>
            <w:ins w:id="319" w:author="Kiran_Samsung_#53_R0" w:date="2023-02-20T09:21:00Z">
              <w:r>
                <w:rPr>
                  <w:rFonts w:hint="eastAsia"/>
                  <w:lang w:eastAsia="zh-CN"/>
                </w:rPr>
                <w:t>MCData</w:t>
              </w:r>
              <w: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06D33" w14:textId="77777777" w:rsidR="0072779D" w:rsidRPr="00AB5FED" w:rsidRDefault="0072779D" w:rsidP="00FC635C">
            <w:pPr>
              <w:pStyle w:val="TAL"/>
              <w:rPr>
                <w:ins w:id="320" w:author="Kiran_Samsung_#53_R0" w:date="2023-02-20T09:21:00Z"/>
                <w:lang w:eastAsia="ja-JP"/>
              </w:rPr>
            </w:pPr>
            <w:ins w:id="321"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A0934" w14:textId="251E7286" w:rsidR="0072779D" w:rsidRPr="00AB5FED" w:rsidRDefault="00EE59B9" w:rsidP="00FC635C">
            <w:pPr>
              <w:pStyle w:val="TAL"/>
              <w:rPr>
                <w:ins w:id="322" w:author="Kiran_Samsung_#53_R0" w:date="2023-02-20T09:21:00Z"/>
                <w:lang w:eastAsia="zh-CN"/>
              </w:rPr>
            </w:pPr>
            <w:ins w:id="323" w:author="Kiran_Samsung_#53_R1" w:date="2023-03-02T07:16:00Z">
              <w:r w:rsidRPr="002C7CB4">
                <w:t>The identity of the MCData user sending data</w:t>
              </w:r>
            </w:ins>
          </w:p>
        </w:tc>
      </w:tr>
      <w:tr w:rsidR="0072779D" w:rsidRPr="00AB5FED" w14:paraId="39B41995" w14:textId="77777777" w:rsidTr="00FC635C">
        <w:trPr>
          <w:jc w:val="center"/>
          <w:ins w:id="324"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71E57" w14:textId="77777777" w:rsidR="0072779D" w:rsidRPr="00AB5FED" w:rsidRDefault="0072779D" w:rsidP="00FC635C">
            <w:pPr>
              <w:pStyle w:val="TAL"/>
              <w:rPr>
                <w:ins w:id="325" w:author="Kiran_Samsung_#53_R0" w:date="2023-02-20T09:21:00Z"/>
              </w:rPr>
            </w:pPr>
            <w:ins w:id="326" w:author="Kiran_Samsung_#53_R0" w:date="2023-02-20T09:21: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3EA1E" w14:textId="77777777" w:rsidR="0072779D" w:rsidRPr="00AB5FED" w:rsidRDefault="0072779D" w:rsidP="00FC635C">
            <w:pPr>
              <w:pStyle w:val="TAL"/>
              <w:rPr>
                <w:ins w:id="327" w:author="Kiran_Samsung_#53_R0" w:date="2023-02-20T09:21:00Z"/>
              </w:rPr>
            </w:pPr>
            <w:ins w:id="328" w:author="Kiran_Samsung_#53_R0" w:date="2023-02-20T09:2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933C7" w14:textId="6A1092C0" w:rsidR="0072779D" w:rsidRPr="00AB5FED" w:rsidRDefault="00EE59B9" w:rsidP="00FC635C">
            <w:pPr>
              <w:pStyle w:val="TAL"/>
              <w:rPr>
                <w:ins w:id="329" w:author="Kiran_Samsung_#53_R0" w:date="2023-02-20T09:21:00Z"/>
              </w:rPr>
            </w:pPr>
            <w:ins w:id="330" w:author="Kiran_Samsung_#53_R1" w:date="2023-03-02T07:16:00Z">
              <w:r>
                <w:t>The associated functional alias of the MCData user sending data.</w:t>
              </w:r>
            </w:ins>
          </w:p>
        </w:tc>
      </w:tr>
      <w:tr w:rsidR="0072779D" w:rsidRPr="00AB5FED" w14:paraId="0E05DAA2" w14:textId="77777777" w:rsidTr="00FC635C">
        <w:trPr>
          <w:jc w:val="center"/>
          <w:ins w:id="331"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63D1F" w14:textId="77777777" w:rsidR="0072779D" w:rsidRPr="00AB5FED" w:rsidRDefault="0072779D" w:rsidP="00FC635C">
            <w:pPr>
              <w:pStyle w:val="TAL"/>
              <w:rPr>
                <w:ins w:id="332" w:author="Kiran_Samsung_#53_R0" w:date="2023-02-20T09:21:00Z"/>
                <w:lang w:eastAsia="ja-JP"/>
              </w:rPr>
            </w:pPr>
            <w:ins w:id="333" w:author="Kiran_Samsung_#53_R0" w:date="2023-02-20T09:21:00Z">
              <w:r>
                <w:rPr>
                  <w:rFonts w:hint="eastAsia"/>
                  <w:lang w:eastAsia="zh-CN"/>
                </w:rPr>
                <w:t>MCData ad</w:t>
              </w:r>
              <w:r>
                <w:rPr>
                  <w:lang w:eastAsia="zh-CN"/>
                </w:rPr>
                <w:t xml:space="preserve"> hoc </w:t>
              </w:r>
              <w:r w:rsidRPr="00AB5FED">
                <w:rPr>
                  <w:rFonts w:hint="eastAsia"/>
                  <w:lang w:eastAsia="zh-CN"/>
                </w:rPr>
                <w:t>g</w:t>
              </w:r>
              <w:r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3BFDB" w14:textId="77777777" w:rsidR="0072779D" w:rsidRPr="00AB5FED" w:rsidRDefault="0072779D" w:rsidP="00FC635C">
            <w:pPr>
              <w:pStyle w:val="TAL"/>
              <w:rPr>
                <w:ins w:id="334" w:author="Kiran_Samsung_#53_R0" w:date="2023-02-20T09:21:00Z"/>
                <w:lang w:eastAsia="ja-JP"/>
              </w:rPr>
            </w:pPr>
            <w:ins w:id="335"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3F620" w14:textId="4EE1E3BB" w:rsidR="0072779D" w:rsidRPr="00AB5FED" w:rsidRDefault="0072779D" w:rsidP="0004387C">
            <w:pPr>
              <w:pStyle w:val="TAL"/>
              <w:rPr>
                <w:ins w:id="336" w:author="Kiran_Samsung_#53_R0" w:date="2023-02-20T09:21:00Z"/>
                <w:lang w:eastAsia="ja-JP"/>
              </w:rPr>
            </w:pPr>
            <w:ins w:id="337" w:author="Kiran_Samsung_#53_R0" w:date="2023-02-20T09:21:00Z">
              <w:r w:rsidRPr="00AB5FED">
                <w:t xml:space="preserve">The </w:t>
              </w:r>
              <w:r>
                <w:rPr>
                  <w:rFonts w:hint="eastAsia"/>
                  <w:lang w:eastAsia="zh-CN"/>
                </w:rPr>
                <w:t>MCData group ID</w:t>
              </w:r>
              <w:r w:rsidRPr="00AB5FED">
                <w:rPr>
                  <w:rFonts w:hint="eastAsia"/>
                  <w:lang w:eastAsia="zh-CN"/>
                </w:rPr>
                <w:t xml:space="preserve"> </w:t>
              </w:r>
              <w:r>
                <w:rPr>
                  <w:lang w:eastAsia="zh-CN"/>
                </w:rPr>
                <w:t xml:space="preserve">to be associated with the ad hoc group </w:t>
              </w:r>
            </w:ins>
            <w:ins w:id="338" w:author="Kiran_Samsung_#53_R1" w:date="2023-03-02T07:17:00Z">
              <w:r w:rsidR="00EE59B9">
                <w:rPr>
                  <w:lang w:eastAsia="zh-CN"/>
                </w:rPr>
                <w:t>data communication</w:t>
              </w:r>
            </w:ins>
          </w:p>
        </w:tc>
      </w:tr>
      <w:tr w:rsidR="0072779D" w:rsidRPr="00AB5FED" w14:paraId="33A8FE09" w14:textId="77777777" w:rsidTr="00FC635C">
        <w:trPr>
          <w:jc w:val="center"/>
          <w:ins w:id="339"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12463" w14:textId="77777777" w:rsidR="0072779D" w:rsidRDefault="0072779D" w:rsidP="00FC635C">
            <w:pPr>
              <w:pStyle w:val="TAL"/>
              <w:rPr>
                <w:ins w:id="340" w:author="Kiran_Samsung_#53_R0" w:date="2023-02-20T09:21:00Z"/>
                <w:lang w:eastAsia="zh-CN"/>
              </w:rPr>
            </w:pPr>
            <w:ins w:id="341" w:author="Kiran_Samsung_#53_R0" w:date="2023-02-20T09:21:00Z">
              <w:r>
                <w:rPr>
                  <w:lang w:eastAsia="zh-CN"/>
                </w:rPr>
                <w:t>MCData ID list</w:t>
              </w:r>
            </w:ins>
          </w:p>
          <w:p w14:paraId="6DFDB1E5" w14:textId="77777777" w:rsidR="0072779D" w:rsidRPr="00AB5FED" w:rsidRDefault="0072779D" w:rsidP="00FC635C">
            <w:pPr>
              <w:pStyle w:val="TAL"/>
              <w:rPr>
                <w:ins w:id="342" w:author="Kiran_Samsung_#53_R0" w:date="2023-02-20T09:21:00Z"/>
                <w:lang w:eastAsia="zh-CN"/>
              </w:rPr>
            </w:pPr>
            <w:ins w:id="343" w:author="Kiran_Samsung_#53_R0" w:date="2023-02-20T09:21:00Z">
              <w:r>
                <w:t>(see NOTE 1, NOTE 3)</w:t>
              </w:r>
              <w:r>
                <w:rPr>
                  <w:lang w:eastAsia="zh-CN"/>
                </w:rPr>
                <w:t xml:space="preserve">  </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E866B" w14:textId="77777777" w:rsidR="0072779D" w:rsidRPr="00AB5FED" w:rsidRDefault="0072779D" w:rsidP="00FC635C">
            <w:pPr>
              <w:pStyle w:val="TAL"/>
              <w:rPr>
                <w:ins w:id="344" w:author="Kiran_Samsung_#53_R0" w:date="2023-02-20T09:21:00Z"/>
              </w:rPr>
            </w:pPr>
            <w:ins w:id="345" w:author="Kiran_Samsung_#53_R0" w:date="2023-02-20T09:2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783D3" w14:textId="08A8705F" w:rsidR="0072779D" w:rsidRPr="00AB5FED" w:rsidRDefault="0072779D" w:rsidP="00FC635C">
            <w:pPr>
              <w:pStyle w:val="TAL"/>
              <w:rPr>
                <w:ins w:id="346" w:author="Kiran_Samsung_#53_R0" w:date="2023-02-20T09:21:00Z"/>
              </w:rPr>
            </w:pPr>
            <w:ins w:id="347" w:author="Kiran_Samsung_#53_R0" w:date="2023-02-20T09:21:00Z">
              <w:r>
                <w:t xml:space="preserve">MCData IDs of the participants being invited for the ad hoc group </w:t>
              </w:r>
            </w:ins>
            <w:ins w:id="348" w:author="Kiran_Samsung_#53_R1" w:date="2023-03-02T07:17:00Z">
              <w:r w:rsidR="00585853">
                <w:rPr>
                  <w:lang w:eastAsia="zh-CN"/>
                </w:rPr>
                <w:t>data communication</w:t>
              </w:r>
            </w:ins>
          </w:p>
        </w:tc>
      </w:tr>
      <w:tr w:rsidR="0072779D" w:rsidRPr="00AB5FED" w14:paraId="48F1A197" w14:textId="77777777" w:rsidTr="00FC635C">
        <w:trPr>
          <w:jc w:val="center"/>
          <w:ins w:id="349"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66493" w14:textId="77777777" w:rsidR="0072779D" w:rsidRPr="00AB5FED" w:rsidRDefault="0072779D" w:rsidP="00FC635C">
            <w:pPr>
              <w:pStyle w:val="TAL"/>
              <w:rPr>
                <w:ins w:id="350" w:author="Kiran_Samsung_#53_R0" w:date="2023-02-20T09:21:00Z"/>
              </w:rPr>
            </w:pPr>
            <w:ins w:id="351" w:author="Kiran_Samsung_#53_R0" w:date="2023-02-20T09:21:00Z">
              <w:r w:rsidRPr="00AB5FED">
                <w:rPr>
                  <w:rFonts w:hint="eastAsia"/>
                  <w:lang w:eastAsia="zh-CN"/>
                </w:rPr>
                <w:t>SDP offer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D5C47" w14:textId="77777777" w:rsidR="0072779D" w:rsidRPr="00AB5FED" w:rsidRDefault="0072779D" w:rsidP="00FC635C">
            <w:pPr>
              <w:pStyle w:val="TAL"/>
              <w:rPr>
                <w:ins w:id="352" w:author="Kiran_Samsung_#53_R0" w:date="2023-02-20T09:21:00Z"/>
              </w:rPr>
            </w:pPr>
            <w:ins w:id="353"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9F9D2" w14:textId="77777777" w:rsidR="0072779D" w:rsidRPr="00AB5FED" w:rsidRDefault="0072779D" w:rsidP="00FC635C">
            <w:pPr>
              <w:pStyle w:val="TAL"/>
              <w:rPr>
                <w:ins w:id="354" w:author="Kiran_Samsung_#53_R0" w:date="2023-02-20T09:21:00Z"/>
              </w:rPr>
            </w:pPr>
            <w:ins w:id="355" w:author="Kiran_Samsung_#53_R0" w:date="2023-02-20T09:21:00Z">
              <w:r w:rsidRPr="00AB5FED">
                <w:t xml:space="preserve">Media parameters of </w:t>
              </w:r>
              <w:r w:rsidRPr="00894C7F">
                <w:t>MCData server</w:t>
              </w:r>
            </w:ins>
          </w:p>
        </w:tc>
      </w:tr>
      <w:tr w:rsidR="0072779D" w:rsidRPr="00AB5FED" w14:paraId="7CBAB16E" w14:textId="77777777" w:rsidTr="00FC635C">
        <w:trPr>
          <w:jc w:val="center"/>
          <w:ins w:id="356"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0EF73" w14:textId="77777777" w:rsidR="0072779D" w:rsidRDefault="0072779D" w:rsidP="00FC635C">
            <w:pPr>
              <w:pStyle w:val="TAL"/>
              <w:rPr>
                <w:ins w:id="357" w:author="Kiran_Samsung_#53_R0" w:date="2023-02-20T09:21:00Z"/>
                <w:lang w:eastAsia="zh-CN"/>
              </w:rPr>
            </w:pPr>
            <w:ins w:id="358" w:author="Kiran_Samsung_#53_R0" w:date="2023-02-20T09:21:00Z">
              <w:r w:rsidRPr="00143F70">
                <w:rPr>
                  <w:rFonts w:hint="eastAsia"/>
                  <w:lang w:eastAsia="zh-CN"/>
                </w:rPr>
                <w:t>Broadcast indicator</w:t>
              </w:r>
            </w:ins>
          </w:p>
          <w:p w14:paraId="027F0791" w14:textId="77777777" w:rsidR="0072779D" w:rsidRPr="00AB5FED" w:rsidRDefault="0072779D" w:rsidP="00FC635C">
            <w:pPr>
              <w:pStyle w:val="TAL"/>
              <w:rPr>
                <w:ins w:id="359" w:author="Kiran_Samsung_#53_R0" w:date="2023-02-20T09:21:00Z"/>
                <w:lang w:eastAsia="zh-CN"/>
              </w:rPr>
            </w:pPr>
            <w:ins w:id="360" w:author="Kiran_Samsung_#53_R0" w:date="2023-02-20T09:21:00Z">
              <w:r>
                <w:rPr>
                  <w:lang w:eastAsia="zh-CN"/>
                </w:rPr>
                <w:t>(see NOTE 2)</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1F1A8" w14:textId="77777777" w:rsidR="0072779D" w:rsidRPr="00AB5FED" w:rsidRDefault="0072779D" w:rsidP="00FC635C">
            <w:pPr>
              <w:pStyle w:val="TAL"/>
              <w:rPr>
                <w:ins w:id="361" w:author="Kiran_Samsung_#53_R0" w:date="2023-02-20T09:21:00Z"/>
              </w:rPr>
            </w:pPr>
            <w:ins w:id="362" w:author="Kiran_Samsung_#53_R0" w:date="2023-02-20T09:21:00Z">
              <w:r w:rsidRPr="00143F70">
                <w:rPr>
                  <w:rFonts w:hint="eastAsia"/>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0ABC7" w14:textId="7322AEA9" w:rsidR="0072779D" w:rsidRPr="00AB5FED" w:rsidRDefault="0072779D" w:rsidP="00FC635C">
            <w:pPr>
              <w:pStyle w:val="TAL"/>
              <w:rPr>
                <w:ins w:id="363" w:author="Kiran_Samsung_#53_R0" w:date="2023-02-20T09:21:00Z"/>
              </w:rPr>
            </w:pPr>
            <w:ins w:id="364" w:author="Kiran_Samsung_#53_R0" w:date="2023-02-20T09:21:00Z">
              <w:r w:rsidRPr="00143F70">
                <w:rPr>
                  <w:rFonts w:hint="eastAsia"/>
                  <w:lang w:eastAsia="zh-CN"/>
                </w:rPr>
                <w:t xml:space="preserve">Indicates that the </w:t>
              </w:r>
              <w:r>
                <w:rPr>
                  <w:lang w:eastAsia="zh-CN"/>
                </w:rPr>
                <w:t xml:space="preserve">ad hoc </w:t>
              </w:r>
              <w:r w:rsidRPr="00143F70">
                <w:rPr>
                  <w:rFonts w:hint="eastAsia"/>
                  <w:lang w:eastAsia="zh-CN"/>
                </w:rPr>
                <w:t xml:space="preserve">group </w:t>
              </w:r>
            </w:ins>
            <w:ins w:id="365" w:author="Kiran_Samsung_#53_R1" w:date="2023-03-02T07:20:00Z">
              <w:r w:rsidR="00667AE5">
                <w:rPr>
                  <w:lang w:eastAsia="zh-CN"/>
                </w:rPr>
                <w:t>data communication</w:t>
              </w:r>
            </w:ins>
            <w:ins w:id="366" w:author="Kiran_Samsung_#53_R0" w:date="2023-02-20T09:21:00Z">
              <w:r w:rsidRPr="00143F70">
                <w:rPr>
                  <w:rFonts w:hint="eastAsia"/>
                  <w:lang w:eastAsia="zh-CN"/>
                </w:rPr>
                <w:t xml:space="preserve"> request is for a broadcast </w:t>
              </w:r>
              <w:r>
                <w:rPr>
                  <w:lang w:eastAsia="zh-CN"/>
                </w:rPr>
                <w:t xml:space="preserve">ad hoc </w:t>
              </w:r>
              <w:r w:rsidRPr="00143F70">
                <w:rPr>
                  <w:rFonts w:hint="eastAsia"/>
                  <w:lang w:eastAsia="zh-CN"/>
                </w:rPr>
                <w:t xml:space="preserve">group </w:t>
              </w:r>
            </w:ins>
            <w:ins w:id="367" w:author="Kiran_Samsung_#53_R1" w:date="2023-03-02T07:20:00Z">
              <w:r w:rsidR="00667AE5">
                <w:rPr>
                  <w:lang w:eastAsia="zh-CN"/>
                </w:rPr>
                <w:t>data communication</w:t>
              </w:r>
            </w:ins>
          </w:p>
        </w:tc>
      </w:tr>
      <w:tr w:rsidR="0072779D" w:rsidRPr="00AB5FED" w14:paraId="4E94ADC8" w14:textId="77777777" w:rsidTr="00FC635C">
        <w:trPr>
          <w:jc w:val="center"/>
          <w:ins w:id="368"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5B562" w14:textId="77777777" w:rsidR="0072779D" w:rsidRPr="00143F70" w:rsidRDefault="0072779D" w:rsidP="00FC635C">
            <w:pPr>
              <w:pStyle w:val="TAL"/>
              <w:rPr>
                <w:ins w:id="369" w:author="Kiran_Samsung_#53_R0" w:date="2023-02-20T09:21:00Z"/>
                <w:lang w:eastAsia="zh-CN"/>
              </w:rPr>
            </w:pPr>
            <w:ins w:id="370" w:author="Kiran_Samsung_#53_R0" w:date="2023-02-20T09:21:00Z">
              <w:r>
                <w:rPr>
                  <w:lang w:eastAsia="zh-CN"/>
                </w:rPr>
                <w:t>Imminent peril indicator (see NOTE 2)</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C4426" w14:textId="77777777" w:rsidR="0072779D" w:rsidRPr="00143F70" w:rsidRDefault="0072779D" w:rsidP="00FC635C">
            <w:pPr>
              <w:pStyle w:val="TAL"/>
              <w:rPr>
                <w:ins w:id="371" w:author="Kiran_Samsung_#53_R0" w:date="2023-02-20T09:21:00Z"/>
                <w:lang w:eastAsia="zh-CN"/>
              </w:rPr>
            </w:pPr>
            <w:ins w:id="372" w:author="Kiran_Samsung_#53_R0" w:date="2023-02-20T09:21: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F2D96" w14:textId="4DB472A6" w:rsidR="0072779D" w:rsidRPr="00143F70" w:rsidRDefault="0072779D" w:rsidP="00FC635C">
            <w:pPr>
              <w:pStyle w:val="TAL"/>
              <w:rPr>
                <w:ins w:id="373" w:author="Kiran_Samsung_#53_R0" w:date="2023-02-20T09:21:00Z"/>
                <w:lang w:eastAsia="zh-CN"/>
              </w:rPr>
            </w:pPr>
            <w:ins w:id="374" w:author="Kiran_Samsung_#53_R0" w:date="2023-02-20T09:21:00Z">
              <w:r>
                <w:rPr>
                  <w:lang w:eastAsia="zh-CN"/>
                </w:rPr>
                <w:t xml:space="preserve">Indicates that the ad hoc group </w:t>
              </w:r>
            </w:ins>
            <w:ins w:id="375" w:author="Kiran_Samsung_#53_R1" w:date="2023-03-02T07:20:00Z">
              <w:r w:rsidR="00667AE5">
                <w:rPr>
                  <w:lang w:eastAsia="zh-CN"/>
                </w:rPr>
                <w:t>data communication</w:t>
              </w:r>
            </w:ins>
            <w:ins w:id="376" w:author="Kiran_Samsung_#53_R0" w:date="2023-02-20T09:21:00Z">
              <w:r>
                <w:rPr>
                  <w:lang w:eastAsia="zh-CN"/>
                </w:rPr>
                <w:t xml:space="preserve"> request is </w:t>
              </w:r>
            </w:ins>
            <w:ins w:id="377" w:author="Kiran_Samsung_#53_R1" w:date="2023-03-02T07:21:00Z">
              <w:r w:rsidR="00667AE5">
                <w:rPr>
                  <w:lang w:eastAsia="zh-CN"/>
                </w:rPr>
                <w:t>for ad hoc group</w:t>
              </w:r>
            </w:ins>
            <w:ins w:id="378" w:author="Kiran_Samsung_#53_R0" w:date="2023-02-20T09:21:00Z">
              <w:r>
                <w:rPr>
                  <w:lang w:eastAsia="zh-CN"/>
                </w:rPr>
                <w:t xml:space="preserve"> imminent peril </w:t>
              </w:r>
            </w:ins>
            <w:ins w:id="379" w:author="Kiran_Samsung_#53_R1" w:date="2023-03-02T07:21:00Z">
              <w:r w:rsidR="00667AE5">
                <w:rPr>
                  <w:lang w:eastAsia="zh-CN"/>
                </w:rPr>
                <w:t>data communication</w:t>
              </w:r>
            </w:ins>
          </w:p>
        </w:tc>
      </w:tr>
      <w:tr w:rsidR="0072779D" w:rsidRPr="00AB5FED" w14:paraId="0E58104F" w14:textId="77777777" w:rsidTr="00FC635C">
        <w:trPr>
          <w:jc w:val="center"/>
          <w:ins w:id="380"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BA6C7" w14:textId="77777777" w:rsidR="0072779D" w:rsidRPr="00143F70" w:rsidRDefault="0072779D" w:rsidP="00FC635C">
            <w:pPr>
              <w:pStyle w:val="TAL"/>
              <w:rPr>
                <w:ins w:id="381" w:author="Kiran_Samsung_#53_R0" w:date="2023-02-20T09:21:00Z"/>
                <w:lang w:eastAsia="zh-CN"/>
              </w:rPr>
            </w:pPr>
            <w:ins w:id="382" w:author="Kiran_Samsung_#53_R0" w:date="2023-02-20T09:21:00Z">
              <w:r>
                <w:rPr>
                  <w:lang w:eastAsia="zh-CN"/>
                </w:rPr>
                <w:t>Emergency Indicator (see NOTE 2)</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9E0F4" w14:textId="77777777" w:rsidR="0072779D" w:rsidRPr="00143F70" w:rsidRDefault="0072779D" w:rsidP="00FC635C">
            <w:pPr>
              <w:pStyle w:val="TAL"/>
              <w:rPr>
                <w:ins w:id="383" w:author="Kiran_Samsung_#53_R0" w:date="2023-02-20T09:21:00Z"/>
                <w:lang w:eastAsia="zh-CN"/>
              </w:rPr>
            </w:pPr>
            <w:ins w:id="384" w:author="Kiran_Samsung_#53_R0" w:date="2023-02-20T09:21: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7E779" w14:textId="1D6CAF3B" w:rsidR="0072779D" w:rsidRPr="00143F70" w:rsidRDefault="0072779D" w:rsidP="00667AE5">
            <w:pPr>
              <w:pStyle w:val="TAL"/>
              <w:rPr>
                <w:ins w:id="385" w:author="Kiran_Samsung_#53_R0" w:date="2023-02-20T09:21:00Z"/>
                <w:lang w:eastAsia="zh-CN"/>
              </w:rPr>
            </w:pPr>
            <w:ins w:id="386" w:author="Kiran_Samsung_#53_R0" w:date="2023-02-20T09:21:00Z">
              <w:r w:rsidRPr="00B11575">
                <w:rPr>
                  <w:lang w:eastAsia="zh-CN"/>
                </w:rPr>
                <w:t>Indicates that the ad</w:t>
              </w:r>
              <w:r>
                <w:rPr>
                  <w:lang w:eastAsia="zh-CN"/>
                </w:rPr>
                <w:t> </w:t>
              </w:r>
              <w:r w:rsidRPr="00B11575">
                <w:rPr>
                  <w:lang w:eastAsia="zh-CN"/>
                </w:rPr>
                <w:t xml:space="preserve">hoc group </w:t>
              </w:r>
            </w:ins>
            <w:ins w:id="387" w:author="Kiran_Samsung_#53_R1" w:date="2023-03-02T07:22:00Z">
              <w:r w:rsidR="00667AE5">
                <w:rPr>
                  <w:lang w:eastAsia="zh-CN"/>
                </w:rPr>
                <w:t>data communication</w:t>
              </w:r>
            </w:ins>
            <w:ins w:id="388" w:author="Kiran_Samsung_#53_R0" w:date="2023-02-20T09:21:00Z">
              <w:r w:rsidRPr="00B11575">
                <w:rPr>
                  <w:lang w:eastAsia="zh-CN"/>
                </w:rPr>
                <w:t xml:space="preserve"> request is </w:t>
              </w:r>
            </w:ins>
            <w:ins w:id="389" w:author="Kiran_Samsung_#53_R1" w:date="2023-03-02T07:22:00Z">
              <w:r w:rsidR="00667AE5">
                <w:rPr>
                  <w:lang w:eastAsia="zh-CN"/>
                </w:rPr>
                <w:t>for ad hoc group</w:t>
              </w:r>
            </w:ins>
            <w:ins w:id="390" w:author="Kiran_Samsung_#53_R0" w:date="2023-02-20T09:21:00Z">
              <w:r w:rsidRPr="00B11575">
                <w:rPr>
                  <w:lang w:eastAsia="zh-CN"/>
                </w:rPr>
                <w:t xml:space="preserve"> emergency </w:t>
              </w:r>
            </w:ins>
            <w:ins w:id="391" w:author="Kiran_Samsung_#53_R1" w:date="2023-03-02T07:22:00Z">
              <w:r w:rsidR="00667AE5">
                <w:rPr>
                  <w:lang w:eastAsia="zh-CN"/>
                </w:rPr>
                <w:t>data communication</w:t>
              </w:r>
            </w:ins>
          </w:p>
        </w:tc>
      </w:tr>
      <w:tr w:rsidR="0072779D" w:rsidRPr="00AB5FED" w14:paraId="6ED231DE" w14:textId="77777777" w:rsidTr="00FC635C">
        <w:trPr>
          <w:jc w:val="center"/>
          <w:ins w:id="392"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66A35" w14:textId="119E88FD" w:rsidR="0072779D" w:rsidRDefault="0072779D" w:rsidP="00FC635C">
            <w:pPr>
              <w:pStyle w:val="TAL"/>
              <w:rPr>
                <w:ins w:id="393" w:author="Kiran_Samsung_#53_R0" w:date="2023-02-20T09:21:00Z"/>
                <w:lang w:eastAsia="zh-CN"/>
              </w:rPr>
            </w:pPr>
            <w:ins w:id="394" w:author="Kiran_Samsung_#53_R0" w:date="2023-02-20T09:21:00Z">
              <w:r w:rsidRPr="00B864A4">
                <w:rPr>
                  <w:rFonts w:cs="Arial"/>
                  <w:kern w:val="2"/>
                  <w:szCs w:val="18"/>
                </w:rPr>
                <w:t xml:space="preserve">Preconfigured </w:t>
              </w:r>
            </w:ins>
            <w:ins w:id="395" w:author="Kiran_Samsung_#53_R1" w:date="2023-03-02T07:26:00Z">
              <w:r w:rsidR="00667AE5">
                <w:rPr>
                  <w:rFonts w:cs="Arial"/>
                  <w:kern w:val="2"/>
                  <w:szCs w:val="18"/>
                </w:rPr>
                <w:t>MCData</w:t>
              </w:r>
            </w:ins>
            <w:ins w:id="396" w:author="Kiran_Samsung_#53_R0" w:date="2023-02-20T09:21:00Z">
              <w:r w:rsidRPr="00B864A4">
                <w:rPr>
                  <w:rFonts w:cs="Arial"/>
                  <w:kern w:val="2"/>
                  <w:szCs w:val="18"/>
                </w:rPr>
                <w:t xml:space="preserve"> group </w:t>
              </w:r>
            </w:ins>
            <w:ins w:id="397" w:author="Kiran_Samsung_#53_R1" w:date="2023-03-02T07:26:00Z">
              <w:r w:rsidR="00667AE5">
                <w:rPr>
                  <w:rFonts w:cs="Arial"/>
                  <w:kern w:val="2"/>
                  <w:szCs w:val="18"/>
                </w:rPr>
                <w:t>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56658" w14:textId="77777777" w:rsidR="0072779D" w:rsidRDefault="0072779D" w:rsidP="00FC635C">
            <w:pPr>
              <w:pStyle w:val="TAL"/>
              <w:rPr>
                <w:ins w:id="398" w:author="Kiran_Samsung_#53_R0" w:date="2023-02-20T09:21:00Z"/>
                <w:lang w:eastAsia="zh-CN"/>
              </w:rPr>
            </w:pPr>
            <w:ins w:id="399" w:author="Kiran_Samsung_#53_R0" w:date="2023-02-20T09:21:00Z">
              <w:r w:rsidRPr="00B864A4">
                <w:rPr>
                  <w:rFonts w:cs="Arial"/>
                  <w:kern w:val="2"/>
                  <w:szCs w:val="18"/>
                </w:rPr>
                <w:t xml:space="preserve">O </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417CF" w14:textId="68A6CFC6" w:rsidR="0072779D" w:rsidRPr="00B11575" w:rsidRDefault="0072779D" w:rsidP="00FC635C">
            <w:pPr>
              <w:pStyle w:val="TAL"/>
              <w:rPr>
                <w:ins w:id="400" w:author="Kiran_Samsung_#53_R0" w:date="2023-02-20T09:21:00Z"/>
                <w:lang w:eastAsia="zh-CN"/>
              </w:rPr>
            </w:pPr>
            <w:ins w:id="401" w:author="Kiran_Samsung_#53_R0" w:date="2023-02-20T09:21:00Z">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rFonts w:cs="Arial"/>
                  <w:kern w:val="2"/>
                  <w:szCs w:val="18"/>
                </w:rPr>
                <w:t xml:space="preserve">ad hoc </w:t>
              </w:r>
              <w:r w:rsidRPr="00B864A4">
                <w:rPr>
                  <w:rFonts w:cs="Arial"/>
                  <w:kern w:val="2"/>
                  <w:szCs w:val="18"/>
                </w:rPr>
                <w:t xml:space="preserve">group </w:t>
              </w:r>
            </w:ins>
            <w:ins w:id="402" w:author="Kiran_Samsung_#53_R1" w:date="2023-03-02T07:26:00Z">
              <w:r w:rsidR="00344EAE">
                <w:rPr>
                  <w:lang w:eastAsia="zh-CN"/>
                </w:rPr>
                <w:t>data communication</w:t>
              </w:r>
            </w:ins>
            <w:ins w:id="403" w:author="Kiran_Samsung_#53_R0" w:date="2023-02-20T09:21:00Z">
              <w:r w:rsidRPr="00B864A4">
                <w:rPr>
                  <w:rFonts w:cs="Arial"/>
                  <w:kern w:val="2"/>
                  <w:szCs w:val="18"/>
                </w:rPr>
                <w:t>.</w:t>
              </w:r>
            </w:ins>
          </w:p>
        </w:tc>
      </w:tr>
      <w:tr w:rsidR="0072779D" w:rsidRPr="00AB5FED" w14:paraId="015A6D89" w14:textId="77777777" w:rsidTr="00FC635C">
        <w:trPr>
          <w:jc w:val="center"/>
          <w:ins w:id="404"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01168" w14:textId="77777777" w:rsidR="0072779D" w:rsidRDefault="0072779D" w:rsidP="00FC635C">
            <w:pPr>
              <w:pStyle w:val="TAL"/>
              <w:rPr>
                <w:ins w:id="405" w:author="Kiran_Samsung_#53_R0" w:date="2023-02-20T09:21:00Z"/>
                <w:rFonts w:cs="Arial"/>
                <w:kern w:val="2"/>
                <w:szCs w:val="18"/>
              </w:rPr>
            </w:pPr>
            <w:ins w:id="406" w:author="Kiran_Samsung_#53_R0" w:date="2023-02-20T09:21:00Z">
              <w:r>
                <w:t xml:space="preserve">Criteria for determining the participants </w:t>
              </w:r>
              <w:r>
                <w:rPr>
                  <w:lang w:eastAsia="zh-CN"/>
                </w:rPr>
                <w:t>(see NOTE 3)</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86AB9" w14:textId="77777777" w:rsidR="0072779D" w:rsidRDefault="0072779D" w:rsidP="00FC635C">
            <w:pPr>
              <w:pStyle w:val="TAL"/>
              <w:rPr>
                <w:ins w:id="407" w:author="Kiran_Samsung_#53_R0" w:date="2023-02-20T09:21:00Z"/>
                <w:lang w:val="en-US" w:eastAsia="zh-CN"/>
              </w:rPr>
            </w:pPr>
            <w:ins w:id="408" w:author="Kiran_Samsung_#53_R0" w:date="2023-02-20T09:2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2E791" w14:textId="77777777" w:rsidR="0072779D" w:rsidRPr="004C59A3" w:rsidRDefault="0072779D" w:rsidP="00FC635C">
            <w:pPr>
              <w:pStyle w:val="TAL"/>
              <w:rPr>
                <w:ins w:id="409" w:author="Kiran_Samsung_#53_R0" w:date="2023-02-20T09:21:00Z"/>
                <w:lang w:val="en-US" w:eastAsia="zh-CN"/>
              </w:rPr>
            </w:pPr>
            <w:ins w:id="410" w:author="Kiran_Samsung_#53_R0" w:date="2023-02-20T09:21:00Z">
              <w:r>
                <w:t xml:space="preserve">Carries the details of criteria or meaningful label identifying the criteria or the combination of both which will be used by the </w:t>
              </w:r>
              <w:r w:rsidRPr="00894C7F">
                <w:t>MCData server</w:t>
              </w:r>
              <w:r>
                <w:t xml:space="preserve"> for determining the participants e.g., it can be a location based criteria to invite </w:t>
              </w:r>
              <w:proofErr w:type="spellStart"/>
              <w:r>
                <w:t>particpants</w:t>
              </w:r>
              <w:proofErr w:type="spellEnd"/>
              <w:r>
                <w:t xml:space="preserve"> in a particular area</w:t>
              </w:r>
            </w:ins>
          </w:p>
        </w:tc>
      </w:tr>
      <w:tr w:rsidR="0072779D" w:rsidRPr="00AB5FED" w14:paraId="01F3AB12" w14:textId="77777777" w:rsidTr="00FC635C">
        <w:trPr>
          <w:jc w:val="center"/>
          <w:ins w:id="411"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8DBAB" w14:textId="77777777" w:rsidR="0072779D" w:rsidRPr="00B864A4" w:rsidRDefault="0072779D" w:rsidP="00FC635C">
            <w:pPr>
              <w:pStyle w:val="TAL"/>
              <w:rPr>
                <w:ins w:id="412" w:author="Kiran_Samsung_#53_R0" w:date="2023-02-20T09:21:00Z"/>
                <w:rFonts w:cs="Arial"/>
                <w:kern w:val="2"/>
                <w:szCs w:val="18"/>
              </w:rPr>
            </w:pPr>
            <w:ins w:id="413" w:author="Kiran_Samsung_#53_R0" w:date="2023-02-20T09:21:00Z">
              <w:r>
                <w:rPr>
                  <w:rFonts w:cs="Arial"/>
                  <w:kern w:val="2"/>
                  <w:szCs w:val="18"/>
                </w:rPr>
                <w:t>Requested priority</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FD9C3" w14:textId="77777777" w:rsidR="0072779D" w:rsidRPr="00B864A4" w:rsidRDefault="0072779D" w:rsidP="00FC635C">
            <w:pPr>
              <w:pStyle w:val="TAL"/>
              <w:rPr>
                <w:ins w:id="414" w:author="Kiran_Samsung_#53_R0" w:date="2023-02-20T09:21:00Z"/>
                <w:rFonts w:cs="Arial"/>
                <w:kern w:val="2"/>
                <w:szCs w:val="18"/>
              </w:rPr>
            </w:pPr>
            <w:ins w:id="415" w:author="Kiran_Samsung_#53_R0" w:date="2023-02-20T09:21:00Z">
              <w:r>
                <w:rPr>
                  <w:rFonts w:cs="Arial"/>
                  <w:kern w:val="2"/>
                  <w:szCs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1B403" w14:textId="10987C07" w:rsidR="0072779D" w:rsidRDefault="0072779D" w:rsidP="00FC635C">
            <w:pPr>
              <w:pStyle w:val="TAL"/>
              <w:rPr>
                <w:ins w:id="416" w:author="Kiran_Samsung_#53_R0" w:date="2023-02-20T09:21:00Z"/>
                <w:rFonts w:cs="Arial"/>
                <w:kern w:val="2"/>
                <w:szCs w:val="18"/>
              </w:rPr>
            </w:pPr>
            <w:ins w:id="417" w:author="Kiran_Samsung_#53_R0" w:date="2023-02-20T09:21:00Z">
              <w:r>
                <w:rPr>
                  <w:rFonts w:cs="Arial"/>
                  <w:kern w:val="2"/>
                  <w:szCs w:val="18"/>
                </w:rPr>
                <w:t>Application priority level requested for this</w:t>
              </w:r>
              <w:r>
                <w:rPr>
                  <w:rFonts w:cs="Arial"/>
                  <w:kern w:val="2"/>
                  <w:szCs w:val="18"/>
                  <w:lang w:eastAsia="zh-CN"/>
                </w:rPr>
                <w:t xml:space="preserve"> group </w:t>
              </w:r>
            </w:ins>
            <w:ins w:id="418" w:author="Kiran_Samsung_#53_R1" w:date="2023-03-02T07:27:00Z">
              <w:r w:rsidR="00344EAE">
                <w:rPr>
                  <w:lang w:eastAsia="zh-CN"/>
                </w:rPr>
                <w:t>data communication</w:t>
              </w:r>
            </w:ins>
          </w:p>
        </w:tc>
      </w:tr>
      <w:tr w:rsidR="0072779D" w:rsidRPr="00AB5FED" w14:paraId="06D61A9A" w14:textId="77777777" w:rsidTr="00FC635C">
        <w:trPr>
          <w:jc w:val="center"/>
          <w:ins w:id="419" w:author="Kiran_Samsung_#53_R0" w:date="2023-02-20T09:21: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67E45" w14:textId="4BD63BFA" w:rsidR="0072779D" w:rsidRDefault="0072779D" w:rsidP="00FC635C">
            <w:pPr>
              <w:pStyle w:val="TAN"/>
              <w:rPr>
                <w:ins w:id="420" w:author="Kiran_Samsung_#53_R0" w:date="2023-02-20T09:21:00Z"/>
              </w:rPr>
            </w:pPr>
            <w:ins w:id="421" w:author="Kiran_Samsung_#53_R0" w:date="2023-02-20T09:21:00Z">
              <w:r w:rsidRPr="002D2654">
                <w:t>NOTE</w:t>
              </w:r>
              <w:r>
                <w:t> 1</w:t>
              </w:r>
              <w:r w:rsidRPr="002D2654">
                <w:t>:</w:t>
              </w:r>
              <w:r>
                <w:tab/>
              </w:r>
              <w:r>
                <w:rPr>
                  <w:lang w:val="en-US"/>
                </w:rPr>
                <w:t xml:space="preserve">This element is included only when the </w:t>
              </w:r>
            </w:ins>
            <w:ins w:id="422" w:author="Kiran_Samsung_#53_R1" w:date="2023-03-02T07:27:00Z">
              <w:r w:rsidR="0074244F">
                <w:rPr>
                  <w:lang w:eastAsia="zh-CN"/>
                </w:rPr>
                <w:t>data communication</w:t>
              </w:r>
              <w:r w:rsidR="0074244F">
                <w:rPr>
                  <w:lang w:val="en-US"/>
                </w:rPr>
                <w:t xml:space="preserve"> initiating </w:t>
              </w:r>
            </w:ins>
            <w:ins w:id="423" w:author="Kiran_Samsung_#53_R0" w:date="2023-02-20T09:21:00Z">
              <w:r>
                <w:rPr>
                  <w:lang w:val="en-US"/>
                </w:rPr>
                <w:t>client sends the list of participants.</w:t>
              </w:r>
            </w:ins>
          </w:p>
          <w:p w14:paraId="3A5707C4" w14:textId="77777777" w:rsidR="0072779D" w:rsidRDefault="0072779D" w:rsidP="00FC635C">
            <w:pPr>
              <w:pStyle w:val="TAN"/>
              <w:rPr>
                <w:ins w:id="424" w:author="Kiran_Samsung_#53_R0" w:date="2023-02-20T09:21:00Z"/>
              </w:rPr>
            </w:pPr>
            <w:ins w:id="425" w:author="Kiran_Samsung_#53_R0" w:date="2023-02-20T09:21:00Z">
              <w:r w:rsidRPr="00C23DF5">
                <w:t>NOTE</w:t>
              </w:r>
              <w:r>
                <w:t> 2</w:t>
              </w:r>
              <w:r w:rsidRPr="00C23DF5">
                <w:t>:</w:t>
              </w:r>
              <w:r>
                <w:tab/>
                <w:t>If used, only one of these</w:t>
              </w:r>
              <w:r w:rsidRPr="002C7CB4">
                <w:t xml:space="preserve"> </w:t>
              </w:r>
              <w:r>
                <w:t>information elements</w:t>
              </w:r>
              <w:r w:rsidRPr="002C7CB4">
                <w:t xml:space="preserve"> </w:t>
              </w:r>
              <w:r>
                <w:t>is present</w:t>
              </w:r>
              <w:r w:rsidRPr="002C7CB4">
                <w:t>.</w:t>
              </w:r>
            </w:ins>
          </w:p>
          <w:p w14:paraId="37D1CDEF" w14:textId="77777777" w:rsidR="0072779D" w:rsidRPr="00143F70" w:rsidRDefault="0072779D" w:rsidP="00FC635C">
            <w:pPr>
              <w:pStyle w:val="TAN"/>
              <w:rPr>
                <w:ins w:id="426" w:author="Kiran_Samsung_#53_R0" w:date="2023-02-20T09:21:00Z"/>
              </w:rPr>
            </w:pPr>
            <w:ins w:id="427" w:author="Kiran_Samsung_#53_R0" w:date="2023-02-20T09:21:00Z">
              <w:r>
                <w:t>NOTE 3:</w:t>
              </w:r>
              <w:r>
                <w:tab/>
                <w:t>Only one of these information elements is present.</w:t>
              </w:r>
            </w:ins>
          </w:p>
        </w:tc>
      </w:tr>
    </w:tbl>
    <w:p w14:paraId="5EC73214" w14:textId="77777777" w:rsidR="0072779D" w:rsidRPr="00AB5FED" w:rsidRDefault="0072779D" w:rsidP="0072779D">
      <w:pPr>
        <w:rPr>
          <w:ins w:id="428" w:author="Kiran_Samsung_#53_R0" w:date="2023-02-20T09:21:00Z"/>
        </w:rPr>
      </w:pPr>
    </w:p>
    <w:p w14:paraId="1AD90295" w14:textId="3F7153DF" w:rsidR="0072779D" w:rsidRPr="00AB5FED" w:rsidRDefault="0072779D" w:rsidP="0072779D">
      <w:pPr>
        <w:pStyle w:val="Heading4"/>
        <w:rPr>
          <w:ins w:id="429" w:author="Kiran_Samsung_#53_R0" w:date="2023-02-20T09:21:00Z"/>
        </w:rPr>
      </w:pPr>
      <w:bookmarkStart w:id="430" w:name="_Toc122563387"/>
      <w:ins w:id="431" w:author="Kiran_Samsung_#53_R0" w:date="2023-02-20T09:21:00Z">
        <w:r>
          <w:t>7.17.</w:t>
        </w:r>
        <w:r w:rsidRPr="00AB5FED">
          <w:t>2.</w:t>
        </w:r>
        <w:r>
          <w:t>4</w:t>
        </w:r>
        <w:r w:rsidRPr="00AB5FED">
          <w:tab/>
        </w:r>
        <w:r>
          <w:t>Ad hoc g</w:t>
        </w:r>
        <w:r w:rsidRPr="00AB5FED">
          <w:t xml:space="preserve">roup </w:t>
        </w:r>
      </w:ins>
      <w:ins w:id="432" w:author="Kiran_Samsung_#53_R1" w:date="2023-03-02T07:28:00Z">
        <w:r w:rsidR="00543342">
          <w:t>data session</w:t>
        </w:r>
      </w:ins>
      <w:ins w:id="433" w:author="Kiran_Samsung_#53_R0" w:date="2023-02-20T09:21:00Z">
        <w:r w:rsidRPr="00AB5FED">
          <w:t xml:space="preserve"> request</w:t>
        </w:r>
        <w:r w:rsidRPr="00AB5FED">
          <w:rPr>
            <w:rFonts w:hint="eastAsia"/>
            <w:lang w:eastAsia="zh-CN"/>
          </w:rPr>
          <w:t xml:space="preserve"> </w:t>
        </w:r>
        <w:r w:rsidRPr="00AB5FED">
          <w:t>(</w:t>
        </w:r>
        <w:r w:rsidRPr="00894C7F">
          <w:t>MCData server</w:t>
        </w:r>
        <w:r w:rsidRPr="00AB5FED">
          <w:t xml:space="preserve"> – </w:t>
        </w:r>
        <w:r w:rsidRPr="00894C7F">
          <w:t>MCData client</w:t>
        </w:r>
        <w:r w:rsidRPr="00AB5FED">
          <w:t>)</w:t>
        </w:r>
        <w:bookmarkEnd w:id="430"/>
      </w:ins>
    </w:p>
    <w:p w14:paraId="1244D564" w14:textId="2DB540E6" w:rsidR="0072779D" w:rsidRPr="00AB5FED" w:rsidRDefault="0072779D" w:rsidP="0072779D">
      <w:pPr>
        <w:rPr>
          <w:ins w:id="434" w:author="Kiran_Samsung_#53_R0" w:date="2023-02-20T09:21:00Z"/>
        </w:rPr>
      </w:pPr>
      <w:ins w:id="435" w:author="Kiran_Samsung_#53_R0" w:date="2023-02-20T09:21:00Z">
        <w:r w:rsidRPr="00AB5FED">
          <w:t>Table </w:t>
        </w:r>
        <w:r>
          <w:t>7.17.</w:t>
        </w:r>
        <w:r w:rsidRPr="00AB5FED">
          <w:t>2.</w:t>
        </w:r>
        <w:r>
          <w:t>4</w:t>
        </w:r>
        <w:r w:rsidRPr="00AB5FED">
          <w:t xml:space="preserve">-1 describes the information flow </w:t>
        </w:r>
        <w:r>
          <w:t xml:space="preserve">ad hoc </w:t>
        </w:r>
        <w:r w:rsidRPr="00AB5FED">
          <w:t xml:space="preserve">group </w:t>
        </w:r>
      </w:ins>
      <w:ins w:id="436" w:author="Kiran_Samsung_#53_R1" w:date="2023-03-02T07:28:00Z">
        <w:r w:rsidR="00543342">
          <w:t>data session</w:t>
        </w:r>
      </w:ins>
      <w:ins w:id="437" w:author="Kiran_Samsung_#53_R0" w:date="2023-02-20T09:21:00Z">
        <w:r w:rsidRPr="00AB5FED">
          <w:t xml:space="preserve"> request from the </w:t>
        </w:r>
        <w:r w:rsidRPr="00894C7F">
          <w:t>MCData server</w:t>
        </w:r>
        <w:r w:rsidRPr="00AB5FED">
          <w:t xml:space="preserve"> to the </w:t>
        </w:r>
        <w:r w:rsidRPr="00894C7F">
          <w:t>MCData client</w:t>
        </w:r>
        <w:r w:rsidRPr="00AB5FED">
          <w:t>.</w:t>
        </w:r>
      </w:ins>
    </w:p>
    <w:p w14:paraId="75BB06D6" w14:textId="6D18D17D" w:rsidR="0072779D" w:rsidRPr="00AB5FED" w:rsidRDefault="0072779D" w:rsidP="0072779D">
      <w:pPr>
        <w:pStyle w:val="TH"/>
        <w:rPr>
          <w:ins w:id="438" w:author="Kiran_Samsung_#53_R0" w:date="2023-02-20T09:21:00Z"/>
        </w:rPr>
      </w:pPr>
      <w:ins w:id="439" w:author="Kiran_Samsung_#53_R0" w:date="2023-02-20T09:21:00Z">
        <w:r w:rsidRPr="00AB5FED">
          <w:lastRenderedPageBreak/>
          <w:t>Table </w:t>
        </w:r>
        <w:r>
          <w:t>7.17.</w:t>
        </w:r>
        <w:r w:rsidRPr="00AB5FED">
          <w:t>2.</w:t>
        </w:r>
        <w:r>
          <w:t>4</w:t>
        </w:r>
        <w:r w:rsidRPr="00AB5FED">
          <w:t xml:space="preserve">-1 </w:t>
        </w:r>
        <w:r>
          <w:t>Ad hoc g</w:t>
        </w:r>
        <w:r w:rsidRPr="00AB5FED">
          <w:t xml:space="preserve">roup </w:t>
        </w:r>
      </w:ins>
      <w:ins w:id="440" w:author="Kiran_Samsung_#53_R1" w:date="2023-03-02T07:28:00Z">
        <w:r w:rsidR="00543342">
          <w:t>data session</w:t>
        </w:r>
      </w:ins>
      <w:ins w:id="441" w:author="Kiran_Samsung_#53_R0" w:date="2023-02-20T09:21:00Z">
        <w:r w:rsidRPr="00AB5FED">
          <w:t xml:space="preserve">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779D" w:rsidRPr="00AB5FED" w14:paraId="4F466EB1" w14:textId="77777777" w:rsidTr="00FC635C">
        <w:trPr>
          <w:jc w:val="center"/>
          <w:ins w:id="442"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231B6" w14:textId="77777777" w:rsidR="0072779D" w:rsidRPr="00AB5FED" w:rsidRDefault="0072779D" w:rsidP="00FC635C">
            <w:pPr>
              <w:pStyle w:val="TAH"/>
              <w:rPr>
                <w:ins w:id="443" w:author="Kiran_Samsung_#53_R0" w:date="2023-02-20T09:21:00Z"/>
                <w:lang w:eastAsia="ja-JP"/>
              </w:rPr>
            </w:pPr>
            <w:ins w:id="444" w:author="Kiran_Samsung_#53_R0" w:date="2023-02-20T09:21: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9D13C" w14:textId="77777777" w:rsidR="0072779D" w:rsidRPr="00AB5FED" w:rsidRDefault="0072779D" w:rsidP="00FC635C">
            <w:pPr>
              <w:pStyle w:val="TAH"/>
              <w:rPr>
                <w:ins w:id="445" w:author="Kiran_Samsung_#53_R0" w:date="2023-02-20T09:21:00Z"/>
                <w:lang w:eastAsia="ja-JP"/>
              </w:rPr>
            </w:pPr>
            <w:ins w:id="446" w:author="Kiran_Samsung_#53_R0" w:date="2023-02-20T09:21: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CB488" w14:textId="77777777" w:rsidR="0072779D" w:rsidRPr="00AB5FED" w:rsidRDefault="0072779D" w:rsidP="00FC635C">
            <w:pPr>
              <w:pStyle w:val="TAH"/>
              <w:rPr>
                <w:ins w:id="447" w:author="Kiran_Samsung_#53_R0" w:date="2023-02-20T09:21:00Z"/>
                <w:lang w:eastAsia="ja-JP"/>
              </w:rPr>
            </w:pPr>
            <w:ins w:id="448" w:author="Kiran_Samsung_#53_R0" w:date="2023-02-20T09:21:00Z">
              <w:r w:rsidRPr="00AB5FED">
                <w:t>Description</w:t>
              </w:r>
            </w:ins>
          </w:p>
        </w:tc>
      </w:tr>
      <w:tr w:rsidR="0072779D" w:rsidRPr="00AB5FED" w14:paraId="6B4D8305" w14:textId="77777777" w:rsidTr="00FC635C">
        <w:trPr>
          <w:jc w:val="center"/>
          <w:ins w:id="449"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1595C" w14:textId="77777777" w:rsidR="0072779D" w:rsidRPr="00AB5FED" w:rsidRDefault="0072779D" w:rsidP="00FC635C">
            <w:pPr>
              <w:pStyle w:val="TAL"/>
              <w:rPr>
                <w:ins w:id="450" w:author="Kiran_Samsung_#53_R0" w:date="2023-02-20T09:21:00Z"/>
                <w:lang w:eastAsia="ja-JP"/>
              </w:rPr>
            </w:pPr>
            <w:ins w:id="451" w:author="Kiran_Samsung_#53_R0" w:date="2023-02-20T09:21:00Z">
              <w:r>
                <w:rPr>
                  <w:rFonts w:hint="eastAsia"/>
                  <w:lang w:eastAsia="zh-CN"/>
                </w:rPr>
                <w:t>MCData</w:t>
              </w:r>
              <w: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E0F31" w14:textId="77777777" w:rsidR="0072779D" w:rsidRPr="00AB5FED" w:rsidRDefault="0072779D" w:rsidP="00FC635C">
            <w:pPr>
              <w:pStyle w:val="TAL"/>
              <w:rPr>
                <w:ins w:id="452" w:author="Kiran_Samsung_#53_R0" w:date="2023-02-20T09:21:00Z"/>
                <w:lang w:eastAsia="ja-JP"/>
              </w:rPr>
            </w:pPr>
            <w:ins w:id="453"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98C70" w14:textId="3FAD95BE" w:rsidR="0072779D" w:rsidRPr="00AB5FED" w:rsidRDefault="00543342" w:rsidP="00FC635C">
            <w:pPr>
              <w:pStyle w:val="TAL"/>
              <w:rPr>
                <w:ins w:id="454" w:author="Kiran_Samsung_#53_R0" w:date="2023-02-20T09:21:00Z"/>
                <w:lang w:eastAsia="zh-CN"/>
              </w:rPr>
            </w:pPr>
            <w:ins w:id="455" w:author="Kiran_Samsung_#53_R1" w:date="2023-03-02T07:28:00Z">
              <w:r w:rsidRPr="002C7CB4">
                <w:t>The identity of the MCData user sending data</w:t>
              </w:r>
            </w:ins>
          </w:p>
        </w:tc>
      </w:tr>
      <w:tr w:rsidR="0072779D" w:rsidRPr="00AB5FED" w14:paraId="0F2039D6" w14:textId="77777777" w:rsidTr="00FC635C">
        <w:trPr>
          <w:jc w:val="center"/>
          <w:ins w:id="456"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84AF5" w14:textId="77777777" w:rsidR="0072779D" w:rsidRPr="00AB5FED" w:rsidRDefault="0072779D" w:rsidP="00FC635C">
            <w:pPr>
              <w:pStyle w:val="TAL"/>
              <w:rPr>
                <w:ins w:id="457" w:author="Kiran_Samsung_#53_R0" w:date="2023-02-20T09:21:00Z"/>
              </w:rPr>
            </w:pPr>
            <w:ins w:id="458" w:author="Kiran_Samsung_#53_R0" w:date="2023-02-20T09:21: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06176" w14:textId="77777777" w:rsidR="0072779D" w:rsidRPr="00AB5FED" w:rsidRDefault="0072779D" w:rsidP="00FC635C">
            <w:pPr>
              <w:pStyle w:val="TAL"/>
              <w:rPr>
                <w:ins w:id="459" w:author="Kiran_Samsung_#53_R0" w:date="2023-02-20T09:21:00Z"/>
              </w:rPr>
            </w:pPr>
            <w:ins w:id="460" w:author="Kiran_Samsung_#53_R0" w:date="2023-02-20T09:2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7B825" w14:textId="4E4ECADD" w:rsidR="0072779D" w:rsidRPr="00AB5FED" w:rsidRDefault="00543342" w:rsidP="00FC635C">
            <w:pPr>
              <w:pStyle w:val="TAL"/>
              <w:rPr>
                <w:ins w:id="461" w:author="Kiran_Samsung_#53_R0" w:date="2023-02-20T09:21:00Z"/>
              </w:rPr>
            </w:pPr>
            <w:ins w:id="462" w:author="Kiran_Samsung_#53_R1" w:date="2023-03-02T07:29:00Z">
              <w:r>
                <w:t>The associated functional alias of the MCData user sending data.</w:t>
              </w:r>
            </w:ins>
          </w:p>
        </w:tc>
      </w:tr>
      <w:tr w:rsidR="0072779D" w:rsidRPr="00AB5FED" w14:paraId="4E679B81" w14:textId="77777777" w:rsidTr="00FC635C">
        <w:trPr>
          <w:jc w:val="center"/>
          <w:ins w:id="463"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78AC6" w14:textId="77777777" w:rsidR="0072779D" w:rsidRPr="00AB5FED" w:rsidRDefault="0072779D" w:rsidP="00FC635C">
            <w:pPr>
              <w:pStyle w:val="TAL"/>
              <w:rPr>
                <w:ins w:id="464" w:author="Kiran_Samsung_#53_R0" w:date="2023-02-20T09:21:00Z"/>
                <w:lang w:eastAsia="ja-JP"/>
              </w:rPr>
            </w:pPr>
            <w:ins w:id="465" w:author="Kiran_Samsung_#53_R0" w:date="2023-02-20T09:21:00Z">
              <w:r>
                <w:rPr>
                  <w:rFonts w:hint="eastAsia"/>
                  <w:lang w:eastAsia="zh-CN"/>
                </w:rPr>
                <w:t>MCData ad</w:t>
              </w:r>
              <w:r>
                <w:rPr>
                  <w:lang w:eastAsia="zh-CN"/>
                </w:rPr>
                <w:t xml:space="preserve"> hoc </w:t>
              </w:r>
              <w:r w:rsidRPr="00AB5FED">
                <w:rPr>
                  <w:rFonts w:hint="eastAsia"/>
                  <w:lang w:eastAsia="zh-CN"/>
                </w:rPr>
                <w:t>g</w:t>
              </w:r>
              <w:r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3CB6F" w14:textId="77777777" w:rsidR="0072779D" w:rsidRPr="00AB5FED" w:rsidRDefault="0072779D" w:rsidP="00FC635C">
            <w:pPr>
              <w:pStyle w:val="TAL"/>
              <w:rPr>
                <w:ins w:id="466" w:author="Kiran_Samsung_#53_R0" w:date="2023-02-20T09:21:00Z"/>
                <w:lang w:eastAsia="ja-JP"/>
              </w:rPr>
            </w:pPr>
            <w:ins w:id="467"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044AE" w14:textId="546C3C44" w:rsidR="0072779D" w:rsidRPr="00AB5FED" w:rsidRDefault="0072779D" w:rsidP="00FC635C">
            <w:pPr>
              <w:pStyle w:val="TAL"/>
              <w:rPr>
                <w:ins w:id="468" w:author="Kiran_Samsung_#53_R0" w:date="2023-02-20T09:21:00Z"/>
                <w:lang w:eastAsia="ja-JP"/>
              </w:rPr>
            </w:pPr>
            <w:ins w:id="469" w:author="Kiran_Samsung_#53_R0" w:date="2023-02-20T09:21:00Z">
              <w:r w:rsidRPr="00AB5FED">
                <w:t xml:space="preserve">The </w:t>
              </w:r>
              <w:r>
                <w:rPr>
                  <w:rFonts w:hint="eastAsia"/>
                  <w:lang w:eastAsia="zh-CN"/>
                </w:rPr>
                <w:t>MCData group ID</w:t>
              </w:r>
              <w:r w:rsidRPr="00AB5FED">
                <w:rPr>
                  <w:rFonts w:hint="eastAsia"/>
                  <w:lang w:eastAsia="zh-CN"/>
                </w:rPr>
                <w:t xml:space="preserve"> </w:t>
              </w:r>
              <w:r>
                <w:rPr>
                  <w:lang w:eastAsia="zh-CN"/>
                </w:rPr>
                <w:t xml:space="preserve"> associated with the ad hoc group </w:t>
              </w:r>
            </w:ins>
            <w:ins w:id="470" w:author="Kiran_Samsung_#53_R1" w:date="2023-03-02T07:29:00Z">
              <w:r w:rsidR="008A28CE">
                <w:t xml:space="preserve">data </w:t>
              </w:r>
              <w:r w:rsidR="008A28CE">
                <w:rPr>
                  <w:lang w:eastAsia="zh-CN"/>
                </w:rPr>
                <w:t>communication</w:t>
              </w:r>
            </w:ins>
          </w:p>
        </w:tc>
      </w:tr>
      <w:tr w:rsidR="0072779D" w:rsidRPr="00AB5FED" w14:paraId="4A5FA3F3" w14:textId="77777777" w:rsidTr="00FC635C">
        <w:trPr>
          <w:jc w:val="center"/>
          <w:ins w:id="471"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58AF6" w14:textId="77777777" w:rsidR="0072779D" w:rsidRPr="00AB5FED" w:rsidRDefault="0072779D" w:rsidP="00FC635C">
            <w:pPr>
              <w:pStyle w:val="TAL"/>
              <w:rPr>
                <w:ins w:id="472" w:author="Kiran_Samsung_#53_R0" w:date="2023-02-20T09:21:00Z"/>
              </w:rPr>
            </w:pPr>
            <w:ins w:id="473" w:author="Kiran_Samsung_#53_R0" w:date="2023-02-20T09:21:00Z">
              <w:r w:rsidRPr="00AB5FED">
                <w:rPr>
                  <w:rFonts w:hint="eastAsia"/>
                  <w:lang w:eastAsia="zh-CN"/>
                </w:rPr>
                <w:t>SDP offer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0FD2B" w14:textId="77777777" w:rsidR="0072779D" w:rsidRPr="00AB5FED" w:rsidRDefault="0072779D" w:rsidP="00FC635C">
            <w:pPr>
              <w:pStyle w:val="TAL"/>
              <w:rPr>
                <w:ins w:id="474" w:author="Kiran_Samsung_#53_R0" w:date="2023-02-20T09:21:00Z"/>
              </w:rPr>
            </w:pPr>
            <w:ins w:id="475"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D59ED" w14:textId="77777777" w:rsidR="0072779D" w:rsidRPr="00AB5FED" w:rsidRDefault="0072779D" w:rsidP="00FC635C">
            <w:pPr>
              <w:pStyle w:val="TAL"/>
              <w:rPr>
                <w:ins w:id="476" w:author="Kiran_Samsung_#53_R0" w:date="2023-02-20T09:21:00Z"/>
              </w:rPr>
            </w:pPr>
            <w:ins w:id="477" w:author="Kiran_Samsung_#53_R0" w:date="2023-02-20T09:21:00Z">
              <w:r w:rsidRPr="00AB5FED">
                <w:t xml:space="preserve">Media parameters of </w:t>
              </w:r>
              <w:r w:rsidRPr="00894C7F">
                <w:t>MCData server</w:t>
              </w:r>
            </w:ins>
          </w:p>
        </w:tc>
      </w:tr>
      <w:tr w:rsidR="0072779D" w:rsidRPr="00AB5FED" w14:paraId="7E9897E7" w14:textId="77777777" w:rsidTr="00FC635C">
        <w:trPr>
          <w:jc w:val="center"/>
          <w:ins w:id="478"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18CB9" w14:textId="77777777" w:rsidR="0072779D" w:rsidRDefault="0072779D" w:rsidP="00FC635C">
            <w:pPr>
              <w:pStyle w:val="TAL"/>
              <w:rPr>
                <w:ins w:id="479" w:author="Kiran_Samsung_#53_R0" w:date="2023-02-20T09:21:00Z"/>
                <w:lang w:eastAsia="zh-CN"/>
              </w:rPr>
            </w:pPr>
            <w:ins w:id="480" w:author="Kiran_Samsung_#53_R0" w:date="2023-02-20T09:21:00Z">
              <w:r w:rsidRPr="00143F70">
                <w:rPr>
                  <w:rFonts w:hint="eastAsia"/>
                  <w:lang w:eastAsia="zh-CN"/>
                </w:rPr>
                <w:t>Broadcast indicator</w:t>
              </w:r>
            </w:ins>
          </w:p>
          <w:p w14:paraId="6C20812D" w14:textId="77777777" w:rsidR="0072779D" w:rsidRPr="00AB5FED" w:rsidRDefault="0072779D" w:rsidP="00FC635C">
            <w:pPr>
              <w:pStyle w:val="TAL"/>
              <w:rPr>
                <w:ins w:id="481" w:author="Kiran_Samsung_#53_R0" w:date="2023-02-20T09:21:00Z"/>
                <w:lang w:eastAsia="zh-CN"/>
              </w:rPr>
            </w:pPr>
            <w:ins w:id="482" w:author="Kiran_Samsung_#53_R0" w:date="2023-02-20T09:21:00Z">
              <w:r>
                <w:rPr>
                  <w:lang w:eastAsia="zh-CN"/>
                </w:rPr>
                <w:t>(see NOTE 1)</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891BC" w14:textId="77777777" w:rsidR="0072779D" w:rsidRPr="00AB5FED" w:rsidRDefault="0072779D" w:rsidP="00FC635C">
            <w:pPr>
              <w:pStyle w:val="TAL"/>
              <w:rPr>
                <w:ins w:id="483" w:author="Kiran_Samsung_#53_R0" w:date="2023-02-20T09:21:00Z"/>
              </w:rPr>
            </w:pPr>
            <w:ins w:id="484" w:author="Kiran_Samsung_#53_R0" w:date="2023-02-20T09:21:00Z">
              <w:r w:rsidRPr="00143F70">
                <w:rPr>
                  <w:rFonts w:hint="eastAsia"/>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BB2D7" w14:textId="2F27E52B" w:rsidR="0072779D" w:rsidRPr="00AB5FED" w:rsidRDefault="0072779D" w:rsidP="00FC635C">
            <w:pPr>
              <w:pStyle w:val="TAL"/>
              <w:rPr>
                <w:ins w:id="485" w:author="Kiran_Samsung_#53_R0" w:date="2023-02-20T09:21:00Z"/>
              </w:rPr>
            </w:pPr>
            <w:ins w:id="486" w:author="Kiran_Samsung_#53_R0" w:date="2023-02-20T09:21:00Z">
              <w:r w:rsidRPr="00143F70">
                <w:rPr>
                  <w:rFonts w:hint="eastAsia"/>
                  <w:lang w:eastAsia="zh-CN"/>
                </w:rPr>
                <w:t xml:space="preserve">Indicates that the </w:t>
              </w:r>
              <w:r>
                <w:rPr>
                  <w:lang w:eastAsia="zh-CN"/>
                </w:rPr>
                <w:t xml:space="preserve">ad hoc </w:t>
              </w:r>
              <w:r w:rsidRPr="00143F70">
                <w:rPr>
                  <w:rFonts w:hint="eastAsia"/>
                  <w:lang w:eastAsia="zh-CN"/>
                </w:rPr>
                <w:t xml:space="preserve">group </w:t>
              </w:r>
            </w:ins>
            <w:ins w:id="487" w:author="Kiran_Samsung_#53_R1" w:date="2023-03-02T07:30:00Z">
              <w:r w:rsidR="008A28CE">
                <w:t xml:space="preserve">data </w:t>
              </w:r>
              <w:r w:rsidR="008A28CE">
                <w:rPr>
                  <w:lang w:eastAsia="zh-CN"/>
                </w:rPr>
                <w:t>communication</w:t>
              </w:r>
              <w:r w:rsidR="008A28CE" w:rsidRPr="00143F70">
                <w:rPr>
                  <w:rFonts w:hint="eastAsia"/>
                  <w:lang w:eastAsia="zh-CN"/>
                </w:rPr>
                <w:t xml:space="preserve"> </w:t>
              </w:r>
            </w:ins>
            <w:ins w:id="488" w:author="Kiran_Samsung_#53_R0" w:date="2023-02-20T09:21:00Z">
              <w:r w:rsidRPr="00143F70">
                <w:rPr>
                  <w:rFonts w:hint="eastAsia"/>
                  <w:lang w:eastAsia="zh-CN"/>
                </w:rPr>
                <w:t xml:space="preserve">request is for a broadcast </w:t>
              </w:r>
              <w:r>
                <w:rPr>
                  <w:lang w:eastAsia="zh-CN"/>
                </w:rPr>
                <w:t xml:space="preserve">ad hoc </w:t>
              </w:r>
              <w:r w:rsidRPr="00143F70">
                <w:rPr>
                  <w:rFonts w:hint="eastAsia"/>
                  <w:lang w:eastAsia="zh-CN"/>
                </w:rPr>
                <w:t xml:space="preserve">group </w:t>
              </w:r>
            </w:ins>
            <w:ins w:id="489" w:author="Kiran_Samsung_#53_R1" w:date="2023-03-02T07:30:00Z">
              <w:r w:rsidR="00491020">
                <w:t xml:space="preserve">data </w:t>
              </w:r>
              <w:r w:rsidR="00491020">
                <w:rPr>
                  <w:lang w:eastAsia="zh-CN"/>
                </w:rPr>
                <w:t>communication</w:t>
              </w:r>
            </w:ins>
          </w:p>
        </w:tc>
      </w:tr>
      <w:tr w:rsidR="0072779D" w:rsidRPr="00AB5FED" w14:paraId="60207137" w14:textId="77777777" w:rsidTr="00FC635C">
        <w:trPr>
          <w:jc w:val="center"/>
          <w:ins w:id="490"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862CB" w14:textId="77777777" w:rsidR="0072779D" w:rsidRPr="00143F70" w:rsidRDefault="0072779D" w:rsidP="00FC635C">
            <w:pPr>
              <w:pStyle w:val="TAL"/>
              <w:rPr>
                <w:ins w:id="491" w:author="Kiran_Samsung_#53_R0" w:date="2023-02-20T09:21:00Z"/>
                <w:lang w:eastAsia="zh-CN"/>
              </w:rPr>
            </w:pPr>
            <w:ins w:id="492" w:author="Kiran_Samsung_#53_R0" w:date="2023-02-20T09:21:00Z">
              <w:r>
                <w:rPr>
                  <w:lang w:eastAsia="zh-CN"/>
                </w:rPr>
                <w:t>Imminent peril indicator (see NOTE 1)</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2E97A" w14:textId="77777777" w:rsidR="0072779D" w:rsidRPr="00143F70" w:rsidRDefault="0072779D" w:rsidP="00FC635C">
            <w:pPr>
              <w:pStyle w:val="TAL"/>
              <w:rPr>
                <w:ins w:id="493" w:author="Kiran_Samsung_#53_R0" w:date="2023-02-20T09:21:00Z"/>
                <w:lang w:eastAsia="zh-CN"/>
              </w:rPr>
            </w:pPr>
            <w:ins w:id="494" w:author="Kiran_Samsung_#53_R0" w:date="2023-02-20T09:21: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3BE18" w14:textId="4C17F04F" w:rsidR="0072779D" w:rsidRPr="00143F70" w:rsidRDefault="0072779D" w:rsidP="00FC635C">
            <w:pPr>
              <w:pStyle w:val="TAL"/>
              <w:rPr>
                <w:ins w:id="495" w:author="Kiran_Samsung_#53_R0" w:date="2023-02-20T09:21:00Z"/>
                <w:lang w:eastAsia="zh-CN"/>
              </w:rPr>
            </w:pPr>
            <w:ins w:id="496" w:author="Kiran_Samsung_#53_R0" w:date="2023-02-20T09:21:00Z">
              <w:r>
                <w:rPr>
                  <w:lang w:eastAsia="zh-CN"/>
                </w:rPr>
                <w:t xml:space="preserve">Indicates that the ad hoc group </w:t>
              </w:r>
            </w:ins>
            <w:ins w:id="497" w:author="Kiran_Samsung_#53_R1" w:date="2023-03-02T07:31:00Z">
              <w:r w:rsidR="00491020">
                <w:t xml:space="preserve">data </w:t>
              </w:r>
              <w:r w:rsidR="00491020">
                <w:rPr>
                  <w:lang w:eastAsia="zh-CN"/>
                </w:rPr>
                <w:t>communication</w:t>
              </w:r>
            </w:ins>
            <w:ins w:id="498" w:author="Kiran_Samsung_#53_R0" w:date="2023-02-20T09:21:00Z">
              <w:r>
                <w:rPr>
                  <w:lang w:eastAsia="zh-CN"/>
                </w:rPr>
                <w:t xml:space="preserve"> request is </w:t>
              </w:r>
            </w:ins>
            <w:ins w:id="499" w:author="Kiran_Samsung_#53_R1" w:date="2023-03-02T07:31:00Z">
              <w:r w:rsidR="00491020">
                <w:rPr>
                  <w:lang w:eastAsia="zh-CN"/>
                </w:rPr>
                <w:t>for ad hoc group</w:t>
              </w:r>
            </w:ins>
            <w:ins w:id="500" w:author="Kiran_Samsung_#53_R0" w:date="2023-02-20T09:21:00Z">
              <w:r>
                <w:rPr>
                  <w:lang w:eastAsia="zh-CN"/>
                </w:rPr>
                <w:t xml:space="preserve"> imminent peril </w:t>
              </w:r>
            </w:ins>
            <w:ins w:id="501" w:author="Kiran_Samsung_#53_R1" w:date="2023-03-02T07:31:00Z">
              <w:r w:rsidR="00491020">
                <w:t xml:space="preserve">data </w:t>
              </w:r>
              <w:r w:rsidR="00491020">
                <w:rPr>
                  <w:lang w:eastAsia="zh-CN"/>
                </w:rPr>
                <w:t>communication</w:t>
              </w:r>
            </w:ins>
          </w:p>
        </w:tc>
      </w:tr>
      <w:tr w:rsidR="0072779D" w:rsidRPr="00AB5FED" w14:paraId="6325D248" w14:textId="77777777" w:rsidTr="00FC635C">
        <w:trPr>
          <w:jc w:val="center"/>
          <w:ins w:id="502"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4244B" w14:textId="77777777" w:rsidR="0072779D" w:rsidRPr="00143F70" w:rsidRDefault="0072779D" w:rsidP="00FC635C">
            <w:pPr>
              <w:pStyle w:val="TAL"/>
              <w:rPr>
                <w:ins w:id="503" w:author="Kiran_Samsung_#53_R0" w:date="2023-02-20T09:21:00Z"/>
                <w:lang w:eastAsia="zh-CN"/>
              </w:rPr>
            </w:pPr>
            <w:ins w:id="504" w:author="Kiran_Samsung_#53_R0" w:date="2023-02-20T09:21:00Z">
              <w:r>
                <w:rPr>
                  <w:lang w:eastAsia="zh-CN"/>
                </w:rPr>
                <w:t>Emergency Indicator (see NOTE 1)</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13EDE" w14:textId="77777777" w:rsidR="0072779D" w:rsidRPr="00143F70" w:rsidRDefault="0072779D" w:rsidP="00FC635C">
            <w:pPr>
              <w:pStyle w:val="TAL"/>
              <w:rPr>
                <w:ins w:id="505" w:author="Kiran_Samsung_#53_R0" w:date="2023-02-20T09:21:00Z"/>
                <w:lang w:eastAsia="zh-CN"/>
              </w:rPr>
            </w:pPr>
            <w:ins w:id="506" w:author="Kiran_Samsung_#53_R0" w:date="2023-02-20T09:21: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59A85" w14:textId="5223C1FE" w:rsidR="0072779D" w:rsidRPr="00143F70" w:rsidRDefault="0072779D" w:rsidP="00FC635C">
            <w:pPr>
              <w:pStyle w:val="TAL"/>
              <w:rPr>
                <w:ins w:id="507" w:author="Kiran_Samsung_#53_R0" w:date="2023-02-20T09:21:00Z"/>
                <w:lang w:eastAsia="zh-CN"/>
              </w:rPr>
            </w:pPr>
            <w:ins w:id="508" w:author="Kiran_Samsung_#53_R0" w:date="2023-02-20T09:21:00Z">
              <w:r w:rsidRPr="00B11575">
                <w:rPr>
                  <w:lang w:eastAsia="zh-CN"/>
                </w:rPr>
                <w:t>Indicates that the ad</w:t>
              </w:r>
              <w:r>
                <w:rPr>
                  <w:lang w:eastAsia="zh-CN"/>
                </w:rPr>
                <w:t> </w:t>
              </w:r>
              <w:r w:rsidRPr="00B11575">
                <w:rPr>
                  <w:lang w:eastAsia="zh-CN"/>
                </w:rPr>
                <w:t xml:space="preserve">hoc group </w:t>
              </w:r>
            </w:ins>
            <w:ins w:id="509" w:author="Kiran_Samsung_#53_R1" w:date="2023-03-02T07:32:00Z">
              <w:r w:rsidR="00491020">
                <w:t xml:space="preserve">data </w:t>
              </w:r>
              <w:r w:rsidR="00491020">
                <w:rPr>
                  <w:lang w:eastAsia="zh-CN"/>
                </w:rPr>
                <w:t>communication</w:t>
              </w:r>
            </w:ins>
            <w:ins w:id="510" w:author="Kiran_Samsung_#53_R0" w:date="2023-02-20T09:21:00Z">
              <w:r w:rsidRPr="00B11575">
                <w:rPr>
                  <w:lang w:eastAsia="zh-CN"/>
                </w:rPr>
                <w:t xml:space="preserve"> request is </w:t>
              </w:r>
            </w:ins>
            <w:ins w:id="511" w:author="Kiran_Samsung_#53_R1" w:date="2023-03-02T07:32:00Z">
              <w:r w:rsidR="00491020">
                <w:rPr>
                  <w:lang w:eastAsia="zh-CN"/>
                </w:rPr>
                <w:t>for ad hoc group</w:t>
              </w:r>
            </w:ins>
            <w:ins w:id="512" w:author="Kiran_Samsung_#53_R0" w:date="2023-02-20T09:21:00Z">
              <w:r w:rsidRPr="00B11575">
                <w:rPr>
                  <w:lang w:eastAsia="zh-CN"/>
                </w:rPr>
                <w:t xml:space="preserve"> emergency </w:t>
              </w:r>
            </w:ins>
            <w:ins w:id="513" w:author="Kiran_Samsung_#53_R1" w:date="2023-03-02T07:32:00Z">
              <w:r w:rsidR="00491020">
                <w:t xml:space="preserve">data </w:t>
              </w:r>
              <w:r w:rsidR="00491020">
                <w:rPr>
                  <w:lang w:eastAsia="zh-CN"/>
                </w:rPr>
                <w:t>communication</w:t>
              </w:r>
            </w:ins>
          </w:p>
        </w:tc>
      </w:tr>
      <w:tr w:rsidR="0072779D" w:rsidRPr="00AB5FED" w14:paraId="2F56462C" w14:textId="77777777" w:rsidTr="00FC635C">
        <w:trPr>
          <w:jc w:val="center"/>
          <w:ins w:id="514"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0F890" w14:textId="3BAAC7EC" w:rsidR="0072779D" w:rsidRDefault="0072779D" w:rsidP="00FC635C">
            <w:pPr>
              <w:pStyle w:val="TAL"/>
              <w:rPr>
                <w:ins w:id="515" w:author="Kiran_Samsung_#53_R0" w:date="2023-02-20T09:21:00Z"/>
                <w:lang w:eastAsia="zh-CN"/>
              </w:rPr>
            </w:pPr>
            <w:ins w:id="516" w:author="Kiran_Samsung_#53_R0" w:date="2023-02-20T09:21:00Z">
              <w:r w:rsidRPr="00B864A4">
                <w:rPr>
                  <w:rFonts w:cs="Arial"/>
                  <w:kern w:val="2"/>
                  <w:szCs w:val="18"/>
                </w:rPr>
                <w:t xml:space="preserve">Preconfigured </w:t>
              </w:r>
            </w:ins>
            <w:ins w:id="517" w:author="Kiran_Samsung_#53_R1" w:date="2023-03-02T07:33:00Z">
              <w:r w:rsidR="00491020">
                <w:rPr>
                  <w:rFonts w:cs="Arial"/>
                  <w:kern w:val="2"/>
                  <w:szCs w:val="18"/>
                </w:rPr>
                <w:t xml:space="preserve">MCData </w:t>
              </w:r>
            </w:ins>
            <w:ins w:id="518" w:author="Kiran_Samsung_#53_R0" w:date="2023-02-20T09:21:00Z">
              <w:r w:rsidRPr="00B864A4">
                <w:rPr>
                  <w:rFonts w:cs="Arial"/>
                  <w:kern w:val="2"/>
                  <w:szCs w:val="18"/>
                </w:rPr>
                <w:t xml:space="preserve">group </w:t>
              </w:r>
            </w:ins>
            <w:ins w:id="519" w:author="Kiran_Samsung_#53_R1" w:date="2023-03-02T07:33:00Z">
              <w:r w:rsidR="00491020">
                <w:rPr>
                  <w:rFonts w:cs="Arial"/>
                  <w:kern w:val="2"/>
                  <w:szCs w:val="18"/>
                </w:rPr>
                <w:t>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C6F12" w14:textId="77777777" w:rsidR="0072779D" w:rsidRDefault="0072779D" w:rsidP="00FC635C">
            <w:pPr>
              <w:pStyle w:val="TAL"/>
              <w:rPr>
                <w:ins w:id="520" w:author="Kiran_Samsung_#53_R0" w:date="2023-02-20T09:21:00Z"/>
                <w:lang w:eastAsia="zh-CN"/>
              </w:rPr>
            </w:pPr>
            <w:ins w:id="521" w:author="Kiran_Samsung_#53_R0" w:date="2023-02-20T09:21:00Z">
              <w:r w:rsidRPr="00B864A4">
                <w:rPr>
                  <w:rFonts w:cs="Arial"/>
                  <w:kern w:val="2"/>
                  <w:szCs w:val="18"/>
                </w:rPr>
                <w:t xml:space="preserve">O </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DFFAC" w14:textId="09E65DAF" w:rsidR="0072779D" w:rsidRPr="00B11575" w:rsidRDefault="0072779D" w:rsidP="00FC635C">
            <w:pPr>
              <w:pStyle w:val="TAL"/>
              <w:rPr>
                <w:ins w:id="522" w:author="Kiran_Samsung_#53_R0" w:date="2023-02-20T09:21:00Z"/>
                <w:lang w:eastAsia="zh-CN"/>
              </w:rPr>
            </w:pPr>
            <w:ins w:id="523" w:author="Kiran_Samsung_#53_R0" w:date="2023-02-20T09:21:00Z">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rFonts w:cs="Arial"/>
                  <w:kern w:val="2"/>
                  <w:szCs w:val="18"/>
                </w:rPr>
                <w:t xml:space="preserve">ad hoc </w:t>
              </w:r>
              <w:r w:rsidRPr="00B864A4">
                <w:rPr>
                  <w:rFonts w:cs="Arial"/>
                  <w:kern w:val="2"/>
                  <w:szCs w:val="18"/>
                </w:rPr>
                <w:t xml:space="preserve">group </w:t>
              </w:r>
            </w:ins>
            <w:ins w:id="524" w:author="Kiran_Samsung_#53_R1" w:date="2023-03-02T07:33:00Z">
              <w:r w:rsidR="00491020">
                <w:t xml:space="preserve">data </w:t>
              </w:r>
              <w:r w:rsidR="00491020">
                <w:rPr>
                  <w:lang w:eastAsia="zh-CN"/>
                </w:rPr>
                <w:t>communication</w:t>
              </w:r>
            </w:ins>
            <w:ins w:id="525" w:author="Kiran_Samsung_#53_R0" w:date="2023-02-20T09:21:00Z">
              <w:r w:rsidRPr="00B864A4">
                <w:rPr>
                  <w:rFonts w:cs="Arial"/>
                  <w:kern w:val="2"/>
                  <w:szCs w:val="18"/>
                </w:rPr>
                <w:t>.</w:t>
              </w:r>
            </w:ins>
          </w:p>
        </w:tc>
      </w:tr>
      <w:tr w:rsidR="0072779D" w:rsidRPr="00AB5FED" w14:paraId="68A467E3" w14:textId="77777777" w:rsidTr="00FC635C">
        <w:trPr>
          <w:jc w:val="center"/>
          <w:ins w:id="526" w:author="Kiran_Samsung_#53_R0" w:date="2023-02-20T09:21: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ED3EA" w14:textId="77777777" w:rsidR="0072779D" w:rsidRPr="00143F70" w:rsidRDefault="0072779D" w:rsidP="00FC635C">
            <w:pPr>
              <w:pStyle w:val="TAN"/>
              <w:rPr>
                <w:ins w:id="527" w:author="Kiran_Samsung_#53_R0" w:date="2023-02-20T09:21:00Z"/>
              </w:rPr>
            </w:pPr>
            <w:ins w:id="528" w:author="Kiran_Samsung_#53_R0" w:date="2023-02-20T09:21:00Z">
              <w:r w:rsidRPr="00C23DF5">
                <w:t>NOTE</w:t>
              </w:r>
              <w:r>
                <w:t> 1</w:t>
              </w:r>
              <w:r w:rsidRPr="00C23DF5">
                <w:t>:</w:t>
              </w:r>
              <w:r>
                <w:tab/>
                <w:t>If used, only one of these</w:t>
              </w:r>
              <w:r w:rsidRPr="002C7CB4">
                <w:t xml:space="preserve"> </w:t>
              </w:r>
              <w:r>
                <w:t>information elements</w:t>
              </w:r>
              <w:r w:rsidRPr="002C7CB4">
                <w:t xml:space="preserve"> </w:t>
              </w:r>
              <w:r>
                <w:t>is</w:t>
              </w:r>
              <w:r w:rsidRPr="002C7CB4">
                <w:t xml:space="preserve"> </w:t>
              </w:r>
              <w:r>
                <w:t>present</w:t>
              </w:r>
              <w:r w:rsidRPr="002C7CB4">
                <w:t>.</w:t>
              </w:r>
            </w:ins>
          </w:p>
        </w:tc>
      </w:tr>
    </w:tbl>
    <w:p w14:paraId="06324BEE" w14:textId="77777777" w:rsidR="0072779D" w:rsidRPr="00AB5FED" w:rsidRDefault="0072779D" w:rsidP="0072779D">
      <w:pPr>
        <w:rPr>
          <w:ins w:id="529" w:author="Kiran_Samsung_#53_R0" w:date="2023-02-20T09:21:00Z"/>
        </w:rPr>
      </w:pPr>
    </w:p>
    <w:p w14:paraId="5297A27B" w14:textId="2DF8B015" w:rsidR="0072779D" w:rsidRPr="00AB5FED" w:rsidRDefault="0072779D" w:rsidP="0072779D">
      <w:pPr>
        <w:pStyle w:val="Heading4"/>
        <w:rPr>
          <w:ins w:id="530" w:author="Kiran_Samsung_#53_R0" w:date="2023-02-20T09:21:00Z"/>
        </w:rPr>
      </w:pPr>
      <w:bookmarkStart w:id="531" w:name="_Toc122563388"/>
      <w:ins w:id="532" w:author="Kiran_Samsung_#53_R0" w:date="2023-02-20T09:21:00Z">
        <w:r>
          <w:t>7.17.2.</w:t>
        </w:r>
        <w:r>
          <w:rPr>
            <w:lang w:eastAsia="zh-CN"/>
          </w:rPr>
          <w:t>5</w:t>
        </w:r>
        <w:r w:rsidRPr="00AB5FED">
          <w:tab/>
        </w:r>
        <w:r>
          <w:t>Ad hoc g</w:t>
        </w:r>
        <w:r w:rsidRPr="00AB5FED">
          <w:t xml:space="preserve">roup </w:t>
        </w:r>
      </w:ins>
      <w:ins w:id="533" w:author="Kiran_Samsung_#53_R1" w:date="2023-03-02T07:34:00Z">
        <w:r w:rsidR="0004387C">
          <w:t>data session</w:t>
        </w:r>
      </w:ins>
      <w:ins w:id="534" w:author="Kiran_Samsung_#53_R0" w:date="2023-02-20T09:21:00Z">
        <w:r w:rsidRPr="00AB5FED">
          <w:t xml:space="preserve"> response</w:t>
        </w:r>
        <w:r w:rsidRPr="00AB5FED">
          <w:rPr>
            <w:rFonts w:hint="eastAsia"/>
            <w:lang w:eastAsia="zh-CN"/>
          </w:rPr>
          <w:t xml:space="preserve"> </w:t>
        </w:r>
        <w:r w:rsidRPr="00AB5FED">
          <w:t>(</w:t>
        </w:r>
        <w:r w:rsidRPr="00894C7F">
          <w:t>MCData server</w:t>
        </w:r>
        <w:r w:rsidRPr="00AB5FED">
          <w:t xml:space="preserve"> – </w:t>
        </w:r>
        <w:r w:rsidRPr="00894C7F">
          <w:t>MCData client</w:t>
        </w:r>
        <w:r w:rsidRPr="00AB5FED">
          <w:t>)</w:t>
        </w:r>
        <w:bookmarkEnd w:id="531"/>
      </w:ins>
    </w:p>
    <w:p w14:paraId="1E412B4B" w14:textId="028DC057" w:rsidR="0072779D" w:rsidRPr="00AB5FED" w:rsidRDefault="0072779D" w:rsidP="0072779D">
      <w:pPr>
        <w:rPr>
          <w:ins w:id="535" w:author="Kiran_Samsung_#53_R0" w:date="2023-02-20T09:21:00Z"/>
        </w:rPr>
      </w:pPr>
      <w:ins w:id="536" w:author="Kiran_Samsung_#53_R0" w:date="2023-02-20T09:21:00Z">
        <w:r>
          <w:t>Table 7.17.2.5</w:t>
        </w:r>
        <w:r w:rsidRPr="00AB5FED">
          <w:t xml:space="preserve">-1 describes the information flow </w:t>
        </w:r>
        <w:r>
          <w:t xml:space="preserve">ad hoc </w:t>
        </w:r>
        <w:r w:rsidRPr="00AB5FED">
          <w:t xml:space="preserve">group </w:t>
        </w:r>
      </w:ins>
      <w:ins w:id="537" w:author="Kiran_Samsung_#53_R1" w:date="2023-03-02T07:35:00Z">
        <w:r w:rsidR="0004387C">
          <w:t>data session</w:t>
        </w:r>
      </w:ins>
      <w:ins w:id="538" w:author="Kiran_Samsung_#53_R0" w:date="2023-02-20T09:21:00Z">
        <w:r w:rsidRPr="00AB5FED">
          <w:t xml:space="preserve"> response from the </w:t>
        </w:r>
        <w:r w:rsidRPr="00894C7F">
          <w:t>MCData server</w:t>
        </w:r>
        <w:r w:rsidRPr="00AB5FED">
          <w:t xml:space="preserve"> to the </w:t>
        </w:r>
        <w:r w:rsidRPr="00894C7F">
          <w:t>MCData client</w:t>
        </w:r>
        <w:r w:rsidRPr="00AB5FED">
          <w:t>.</w:t>
        </w:r>
      </w:ins>
    </w:p>
    <w:p w14:paraId="45269138" w14:textId="1296FE79" w:rsidR="0072779D" w:rsidRPr="00AB5FED" w:rsidRDefault="0072779D" w:rsidP="0072779D">
      <w:pPr>
        <w:pStyle w:val="TH"/>
        <w:rPr>
          <w:ins w:id="539" w:author="Kiran_Samsung_#53_R0" w:date="2023-02-20T09:21:00Z"/>
        </w:rPr>
      </w:pPr>
      <w:ins w:id="540" w:author="Kiran_Samsung_#53_R0" w:date="2023-02-20T09:21:00Z">
        <w:r>
          <w:t>Table 7.17.2.5-1 Ad hoc g</w:t>
        </w:r>
        <w:r w:rsidRPr="00AB5FED">
          <w:t xml:space="preserve">roup </w:t>
        </w:r>
      </w:ins>
      <w:ins w:id="541" w:author="Kiran_Samsung_#53_R1" w:date="2023-03-02T07:35:00Z">
        <w:r w:rsidR="0004387C">
          <w:t>data session</w:t>
        </w:r>
      </w:ins>
      <w:ins w:id="542" w:author="Kiran_Samsung_#53_R0" w:date="2023-02-20T09:21:00Z">
        <w:r w:rsidRPr="00AB5FED">
          <w:t xml:space="preserve">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779D" w:rsidRPr="00AB5FED" w14:paraId="48D6C6FC" w14:textId="77777777" w:rsidTr="00FC635C">
        <w:trPr>
          <w:jc w:val="center"/>
          <w:ins w:id="543"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DFB4A" w14:textId="77777777" w:rsidR="0072779D" w:rsidRPr="00AB5FED" w:rsidRDefault="0072779D" w:rsidP="00FC635C">
            <w:pPr>
              <w:pStyle w:val="TAH"/>
              <w:rPr>
                <w:ins w:id="544" w:author="Kiran_Samsung_#53_R0" w:date="2023-02-20T09:21:00Z"/>
                <w:lang w:eastAsia="ja-JP"/>
              </w:rPr>
            </w:pPr>
            <w:ins w:id="545" w:author="Kiran_Samsung_#53_R0" w:date="2023-02-20T09:21: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E3FF2" w14:textId="77777777" w:rsidR="0072779D" w:rsidRPr="00AB5FED" w:rsidRDefault="0072779D" w:rsidP="00FC635C">
            <w:pPr>
              <w:pStyle w:val="TAH"/>
              <w:rPr>
                <w:ins w:id="546" w:author="Kiran_Samsung_#53_R0" w:date="2023-02-20T09:21:00Z"/>
                <w:lang w:eastAsia="ja-JP"/>
              </w:rPr>
            </w:pPr>
            <w:ins w:id="547" w:author="Kiran_Samsung_#53_R0" w:date="2023-02-20T09:21: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7D658" w14:textId="77777777" w:rsidR="0072779D" w:rsidRPr="00AB5FED" w:rsidRDefault="0072779D" w:rsidP="00FC635C">
            <w:pPr>
              <w:pStyle w:val="TAH"/>
              <w:rPr>
                <w:ins w:id="548" w:author="Kiran_Samsung_#53_R0" w:date="2023-02-20T09:21:00Z"/>
                <w:lang w:eastAsia="ja-JP"/>
              </w:rPr>
            </w:pPr>
            <w:ins w:id="549" w:author="Kiran_Samsung_#53_R0" w:date="2023-02-20T09:21:00Z">
              <w:r w:rsidRPr="00AB5FED">
                <w:t>Description</w:t>
              </w:r>
            </w:ins>
          </w:p>
        </w:tc>
      </w:tr>
      <w:tr w:rsidR="0072779D" w:rsidRPr="00AB5FED" w14:paraId="028E3675" w14:textId="77777777" w:rsidTr="00FC635C">
        <w:trPr>
          <w:jc w:val="center"/>
          <w:ins w:id="550"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C834A" w14:textId="77777777" w:rsidR="0072779D" w:rsidRPr="00AB5FED" w:rsidRDefault="0072779D" w:rsidP="00FC635C">
            <w:pPr>
              <w:pStyle w:val="TAL"/>
              <w:rPr>
                <w:ins w:id="551" w:author="Kiran_Samsung_#53_R0" w:date="2023-02-20T09:21:00Z"/>
                <w:lang w:eastAsia="ja-JP"/>
              </w:rPr>
            </w:pPr>
            <w:ins w:id="552" w:author="Kiran_Samsung_#53_R0" w:date="2023-02-20T09:21:00Z">
              <w:r>
                <w:rPr>
                  <w:rFonts w:hint="eastAsia"/>
                  <w:lang w:eastAsia="zh-CN"/>
                </w:rPr>
                <w:t>MCData</w:t>
              </w:r>
              <w: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5B49A" w14:textId="77777777" w:rsidR="0072779D" w:rsidRPr="00AB5FED" w:rsidRDefault="0072779D" w:rsidP="00FC635C">
            <w:pPr>
              <w:pStyle w:val="TAL"/>
              <w:rPr>
                <w:ins w:id="553" w:author="Kiran_Samsung_#53_R0" w:date="2023-02-20T09:21:00Z"/>
                <w:lang w:eastAsia="ja-JP"/>
              </w:rPr>
            </w:pPr>
            <w:ins w:id="554"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E6890" w14:textId="745ACA20" w:rsidR="0072779D" w:rsidRPr="00AB5FED" w:rsidRDefault="0004387C" w:rsidP="00FC635C">
            <w:pPr>
              <w:pStyle w:val="TAL"/>
              <w:rPr>
                <w:ins w:id="555" w:author="Kiran_Samsung_#53_R0" w:date="2023-02-20T09:21:00Z"/>
                <w:lang w:eastAsia="ja-JP"/>
              </w:rPr>
            </w:pPr>
            <w:ins w:id="556" w:author="Kiran_Samsung_#53_R1" w:date="2023-03-02T07:35:00Z">
              <w:r w:rsidRPr="002C7CB4">
                <w:t>The identity of the MCData user sending data</w:t>
              </w:r>
            </w:ins>
          </w:p>
        </w:tc>
      </w:tr>
      <w:tr w:rsidR="0072779D" w:rsidRPr="00AB5FED" w14:paraId="0C8E0B50" w14:textId="77777777" w:rsidTr="00FC635C">
        <w:trPr>
          <w:jc w:val="center"/>
          <w:ins w:id="557"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BC753" w14:textId="77777777" w:rsidR="0072779D" w:rsidRPr="00AB5FED" w:rsidRDefault="0072779D" w:rsidP="00FC635C">
            <w:pPr>
              <w:pStyle w:val="TAL"/>
              <w:rPr>
                <w:ins w:id="558" w:author="Kiran_Samsung_#53_R0" w:date="2023-02-20T09:21:00Z"/>
              </w:rPr>
            </w:pPr>
            <w:ins w:id="559" w:author="Kiran_Samsung_#53_R0" w:date="2023-02-20T09:21: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A8410" w14:textId="77777777" w:rsidR="0072779D" w:rsidRPr="00AB5FED" w:rsidRDefault="0072779D" w:rsidP="00FC635C">
            <w:pPr>
              <w:pStyle w:val="TAL"/>
              <w:rPr>
                <w:ins w:id="560" w:author="Kiran_Samsung_#53_R0" w:date="2023-02-20T09:21:00Z"/>
              </w:rPr>
            </w:pPr>
            <w:ins w:id="561" w:author="Kiran_Samsung_#53_R0" w:date="2023-02-20T09:2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91A2E" w14:textId="6162E6D7" w:rsidR="0072779D" w:rsidRPr="00AB5FED" w:rsidRDefault="0004387C" w:rsidP="00FC635C">
            <w:pPr>
              <w:pStyle w:val="TAL"/>
              <w:rPr>
                <w:ins w:id="562" w:author="Kiran_Samsung_#53_R0" w:date="2023-02-20T09:21:00Z"/>
              </w:rPr>
            </w:pPr>
            <w:ins w:id="563" w:author="Kiran_Samsung_#53_R1" w:date="2023-03-02T07:35:00Z">
              <w:r>
                <w:t>The associated functional alias of the MCData user sending data.</w:t>
              </w:r>
            </w:ins>
          </w:p>
        </w:tc>
      </w:tr>
      <w:tr w:rsidR="0072779D" w:rsidRPr="00AB5FED" w14:paraId="67079CB3" w14:textId="77777777" w:rsidTr="00FC635C">
        <w:trPr>
          <w:jc w:val="center"/>
          <w:ins w:id="564"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4C32C" w14:textId="73A43875" w:rsidR="0072779D" w:rsidRPr="00AB5FED" w:rsidRDefault="0072779D" w:rsidP="00FC635C">
            <w:pPr>
              <w:pStyle w:val="TAL"/>
              <w:rPr>
                <w:ins w:id="565" w:author="Kiran_Samsung_#53_R0" w:date="2023-02-20T09:21:00Z"/>
                <w:lang w:eastAsia="ja-JP"/>
              </w:rPr>
            </w:pPr>
            <w:ins w:id="566" w:author="Kiran_Samsung_#53_R0" w:date="2023-02-20T09:21:00Z">
              <w:r>
                <w:rPr>
                  <w:rFonts w:hint="eastAsia"/>
                  <w:lang w:eastAsia="zh-CN"/>
                </w:rPr>
                <w:t xml:space="preserve">MCData </w:t>
              </w:r>
            </w:ins>
            <w:ins w:id="567" w:author="Kiran_Samsung_#53_R1" w:date="2023-03-02T07:36:00Z">
              <w:r w:rsidR="0004387C">
                <w:rPr>
                  <w:lang w:eastAsia="zh-CN"/>
                </w:rPr>
                <w:t xml:space="preserve">ad hoc </w:t>
              </w:r>
            </w:ins>
            <w:ins w:id="568" w:author="Kiran_Samsung_#53_R0" w:date="2023-02-20T09:21:00Z">
              <w:r>
                <w:rPr>
                  <w:rFonts w:hint="eastAsia"/>
                  <w:lang w:eastAsia="zh-CN"/>
                </w:rPr>
                <w:t>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03C6D" w14:textId="77777777" w:rsidR="0072779D" w:rsidRPr="00AB5FED" w:rsidRDefault="0072779D" w:rsidP="00FC635C">
            <w:pPr>
              <w:pStyle w:val="TAL"/>
              <w:rPr>
                <w:ins w:id="569" w:author="Kiran_Samsung_#53_R0" w:date="2023-02-20T09:21:00Z"/>
                <w:lang w:eastAsia="ja-JP"/>
              </w:rPr>
            </w:pPr>
            <w:ins w:id="570"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ADDB0" w14:textId="51E6E8F7" w:rsidR="0072779D" w:rsidRPr="00AB5FED" w:rsidRDefault="0072779D" w:rsidP="00FC635C">
            <w:pPr>
              <w:pStyle w:val="TAL"/>
              <w:rPr>
                <w:ins w:id="571" w:author="Kiran_Samsung_#53_R0" w:date="2023-02-20T09:21:00Z"/>
                <w:lang w:eastAsia="ja-JP"/>
              </w:rPr>
            </w:pPr>
            <w:ins w:id="572" w:author="Kiran_Samsung_#53_R0" w:date="2023-02-20T09:21:00Z">
              <w:r w:rsidRPr="00AB5FED">
                <w:t xml:space="preserve">The </w:t>
              </w:r>
              <w:r>
                <w:rPr>
                  <w:rFonts w:hint="eastAsia"/>
                  <w:lang w:eastAsia="zh-CN"/>
                </w:rPr>
                <w:t>MCData group ID</w:t>
              </w:r>
              <w:r w:rsidRPr="00AB5FED">
                <w:rPr>
                  <w:rFonts w:hint="eastAsia"/>
                  <w:lang w:eastAsia="zh-CN"/>
                </w:rPr>
                <w:t xml:space="preserve"> </w:t>
              </w:r>
              <w:r>
                <w:rPr>
                  <w:lang w:eastAsia="zh-CN"/>
                </w:rPr>
                <w:t xml:space="preserve">associated with the ad hoc group </w:t>
              </w:r>
            </w:ins>
            <w:ins w:id="573" w:author="Kiran_Samsung_#53_R1" w:date="2023-03-02T07:39:00Z">
              <w:r w:rsidR="00F83180">
                <w:rPr>
                  <w:lang w:eastAsia="zh-CN"/>
                </w:rPr>
                <w:t>data communication</w:t>
              </w:r>
            </w:ins>
          </w:p>
        </w:tc>
      </w:tr>
      <w:tr w:rsidR="0072779D" w:rsidRPr="00AB5FED" w14:paraId="1CD739D6" w14:textId="77777777" w:rsidTr="00FC635C">
        <w:trPr>
          <w:jc w:val="center"/>
          <w:ins w:id="574"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37138" w14:textId="77777777" w:rsidR="0072779D" w:rsidRPr="00AB5FED" w:rsidRDefault="0072779D" w:rsidP="00FC635C">
            <w:pPr>
              <w:pStyle w:val="TAL"/>
              <w:rPr>
                <w:ins w:id="575" w:author="Kiran_Samsung_#53_R0" w:date="2023-02-20T09:21:00Z"/>
                <w:lang w:eastAsia="zh-CN"/>
              </w:rPr>
            </w:pPr>
            <w:ins w:id="576" w:author="Kiran_Samsung_#53_R0" w:date="2023-02-20T09:21:00Z">
              <w:r w:rsidRPr="00AB5FED">
                <w:rPr>
                  <w:rFonts w:hint="eastAsia"/>
                  <w:lang w:eastAsia="zh-CN"/>
                </w:rPr>
                <w:t>SDP answer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B444A" w14:textId="77777777" w:rsidR="0072779D" w:rsidRPr="00AB5FED" w:rsidRDefault="0072779D" w:rsidP="00FC635C">
            <w:pPr>
              <w:pStyle w:val="TAL"/>
              <w:rPr>
                <w:ins w:id="577" w:author="Kiran_Samsung_#53_R0" w:date="2023-02-20T09:21:00Z"/>
              </w:rPr>
            </w:pPr>
            <w:ins w:id="578" w:author="Kiran_Samsung_#53_R0" w:date="2023-02-20T09:2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7A7A5" w14:textId="77777777" w:rsidR="0072779D" w:rsidRPr="00AB5FED" w:rsidRDefault="0072779D" w:rsidP="00FC635C">
            <w:pPr>
              <w:pStyle w:val="TAL"/>
              <w:rPr>
                <w:ins w:id="579" w:author="Kiran_Samsung_#53_R0" w:date="2023-02-20T09:21:00Z"/>
              </w:rPr>
            </w:pPr>
            <w:ins w:id="580" w:author="Kiran_Samsung_#53_R0" w:date="2023-02-20T09:21:00Z">
              <w:r w:rsidRPr="00AB5FED">
                <w:t>Media parameters selected</w:t>
              </w:r>
              <w:r>
                <w:t xml:space="preserve"> and present if the Result is success.</w:t>
              </w:r>
            </w:ins>
          </w:p>
        </w:tc>
      </w:tr>
      <w:tr w:rsidR="0072779D" w:rsidRPr="00AB5FED" w14:paraId="0DD981A1" w14:textId="77777777" w:rsidTr="00FC635C">
        <w:trPr>
          <w:jc w:val="center"/>
          <w:ins w:id="581"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298DE" w14:textId="77777777" w:rsidR="0072779D" w:rsidRPr="00AB5FED" w:rsidRDefault="0072779D" w:rsidP="00FC635C">
            <w:pPr>
              <w:pStyle w:val="TAL"/>
              <w:rPr>
                <w:ins w:id="582" w:author="Kiran_Samsung_#53_R0" w:date="2023-02-20T09:21:00Z"/>
                <w:lang w:eastAsia="zh-CN"/>
              </w:rPr>
            </w:pPr>
            <w:ins w:id="583" w:author="Kiran_Samsung_#53_R0" w:date="2023-02-20T09:21:00Z">
              <w:r>
                <w:rPr>
                  <w:rFonts w:hint="eastAsia"/>
                  <w:lang w:eastAsia="zh-CN"/>
                </w:rP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F331F" w14:textId="77777777" w:rsidR="0072779D" w:rsidRPr="00AB5FED" w:rsidRDefault="0072779D" w:rsidP="00FC635C">
            <w:pPr>
              <w:pStyle w:val="TAL"/>
              <w:rPr>
                <w:ins w:id="584" w:author="Kiran_Samsung_#53_R0" w:date="2023-02-20T09:21:00Z"/>
              </w:rPr>
            </w:pPr>
            <w:ins w:id="585" w:author="Kiran_Samsung_#53_R0" w:date="2023-02-20T09:21:00Z">
              <w:r>
                <w:rPr>
                  <w:rFonts w:hint="eastAsia"/>
                  <w:lang w:eastAsia="zh-C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9081F" w14:textId="78309D5E" w:rsidR="0072779D" w:rsidRPr="00AB5FED" w:rsidRDefault="0072779D" w:rsidP="00FC635C">
            <w:pPr>
              <w:pStyle w:val="TAL"/>
              <w:rPr>
                <w:ins w:id="586" w:author="Kiran_Samsung_#53_R0" w:date="2023-02-20T09:21:00Z"/>
              </w:rPr>
            </w:pPr>
            <w:ins w:id="587" w:author="Kiran_Samsung_#53_R0" w:date="2023-02-20T09:21:00Z">
              <w:r w:rsidRPr="00427AD1">
                <w:t xml:space="preserve">Result of the </w:t>
              </w:r>
              <w:r>
                <w:t>group</w:t>
              </w:r>
              <w:r w:rsidRPr="00427AD1">
                <w:t xml:space="preserve"> </w:t>
              </w:r>
            </w:ins>
            <w:ins w:id="588" w:author="Kiran_Samsung_#53_R1" w:date="2023-03-02T07:39:00Z">
              <w:r w:rsidR="00F83180">
                <w:rPr>
                  <w:lang w:eastAsia="zh-CN"/>
                </w:rPr>
                <w:t>data communication</w:t>
              </w:r>
            </w:ins>
            <w:ins w:id="589" w:author="Kiran_Samsung_#53_R0" w:date="2023-02-20T09:21:00Z">
              <w:r w:rsidRPr="00427AD1">
                <w:t xml:space="preserve"> request </w:t>
              </w:r>
              <w:r>
                <w:t>(</w:t>
              </w:r>
              <w:r w:rsidRPr="00427AD1">
                <w:t>success or fail</w:t>
              </w:r>
              <w:r>
                <w:t>ure)</w:t>
              </w:r>
            </w:ins>
          </w:p>
        </w:tc>
      </w:tr>
    </w:tbl>
    <w:p w14:paraId="6C4EB455" w14:textId="77777777" w:rsidR="0072779D" w:rsidRPr="00AB5FED" w:rsidRDefault="0072779D" w:rsidP="0072779D">
      <w:pPr>
        <w:rPr>
          <w:ins w:id="590" w:author="Kiran_Samsung_#53_R0" w:date="2023-02-20T09:21:00Z"/>
        </w:rPr>
      </w:pPr>
    </w:p>
    <w:p w14:paraId="22691F96" w14:textId="3223D170" w:rsidR="0072779D" w:rsidRPr="00AB5FED" w:rsidRDefault="0072779D" w:rsidP="0072779D">
      <w:pPr>
        <w:pStyle w:val="Heading4"/>
        <w:rPr>
          <w:ins w:id="591" w:author="Kiran_Samsung_#53_R0" w:date="2023-02-20T09:21:00Z"/>
        </w:rPr>
      </w:pPr>
      <w:bookmarkStart w:id="592" w:name="_Toc122563389"/>
      <w:ins w:id="593" w:author="Kiran_Samsung_#53_R0" w:date="2023-02-20T09:21:00Z">
        <w:r>
          <w:t>7.17.2.6</w:t>
        </w:r>
        <w:r w:rsidRPr="00AB5FED">
          <w:tab/>
        </w:r>
        <w:r>
          <w:t>Ad hoc g</w:t>
        </w:r>
        <w:r w:rsidRPr="00AB5FED">
          <w:t xml:space="preserve">roup </w:t>
        </w:r>
      </w:ins>
      <w:ins w:id="594" w:author="Kiran_Samsung_#53_R1" w:date="2023-03-02T07:39:00Z">
        <w:r w:rsidR="00F83180">
          <w:t>data session</w:t>
        </w:r>
      </w:ins>
      <w:ins w:id="595" w:author="Kiran_Samsung_#53_R0" w:date="2023-02-20T09:21:00Z">
        <w:r w:rsidRPr="00AB5FED">
          <w:t xml:space="preserve"> response</w:t>
        </w:r>
        <w:r w:rsidRPr="00AB5FED">
          <w:rPr>
            <w:rFonts w:hint="eastAsia"/>
            <w:lang w:eastAsia="zh-CN"/>
          </w:rPr>
          <w:t xml:space="preserve"> </w:t>
        </w:r>
        <w:r w:rsidRPr="00AB5FED">
          <w:t>(</w:t>
        </w:r>
        <w:r w:rsidRPr="00894C7F">
          <w:t>MCData server</w:t>
        </w:r>
        <w:r w:rsidRPr="00AB5FED">
          <w:t xml:space="preserve"> – </w:t>
        </w:r>
        <w:r w:rsidRPr="00894C7F">
          <w:t>MCData server</w:t>
        </w:r>
        <w:r w:rsidRPr="00AB5FED">
          <w:t>)</w:t>
        </w:r>
        <w:bookmarkEnd w:id="592"/>
      </w:ins>
    </w:p>
    <w:p w14:paraId="35ED76F7" w14:textId="7D2564DD" w:rsidR="0072779D" w:rsidRPr="00AB5FED" w:rsidRDefault="0072779D" w:rsidP="0072779D">
      <w:pPr>
        <w:rPr>
          <w:ins w:id="596" w:author="Kiran_Samsung_#53_R0" w:date="2023-02-20T09:21:00Z"/>
        </w:rPr>
      </w:pPr>
      <w:ins w:id="597" w:author="Kiran_Samsung_#53_R0" w:date="2023-02-20T09:21:00Z">
        <w:r w:rsidRPr="00AB5FED">
          <w:t>Table </w:t>
        </w:r>
        <w:r>
          <w:t>7.17.2.6</w:t>
        </w:r>
        <w:r w:rsidRPr="00AB5FED">
          <w:t xml:space="preserve">-1 describes the information flow </w:t>
        </w:r>
        <w:r>
          <w:t xml:space="preserve">ad hoc </w:t>
        </w:r>
        <w:r w:rsidRPr="00AB5FED">
          <w:t xml:space="preserve">group </w:t>
        </w:r>
      </w:ins>
      <w:ins w:id="598" w:author="Kiran_Samsung_#53_R1" w:date="2023-03-02T07:40:00Z">
        <w:r w:rsidR="00F83180">
          <w:t>data session</w:t>
        </w:r>
      </w:ins>
      <w:ins w:id="599" w:author="Kiran_Samsung_#53_R0" w:date="2023-02-20T09:21:00Z">
        <w:r w:rsidRPr="00AB5FED">
          <w:t xml:space="preserve"> response between the </w:t>
        </w:r>
        <w:r w:rsidRPr="00894C7F">
          <w:t>MCData server</w:t>
        </w:r>
        <w:r w:rsidRPr="00AB5FED">
          <w:t>s.</w:t>
        </w:r>
      </w:ins>
    </w:p>
    <w:p w14:paraId="71F9A16B" w14:textId="4DDA07D7" w:rsidR="0072779D" w:rsidRPr="00AB5FED" w:rsidRDefault="0072779D" w:rsidP="0072779D">
      <w:pPr>
        <w:pStyle w:val="TH"/>
        <w:rPr>
          <w:ins w:id="600" w:author="Kiran_Samsung_#53_R0" w:date="2023-02-20T09:21:00Z"/>
        </w:rPr>
      </w:pPr>
      <w:ins w:id="601" w:author="Kiran_Samsung_#53_R0" w:date="2023-02-20T09:21:00Z">
        <w:r w:rsidRPr="00AB5FED">
          <w:lastRenderedPageBreak/>
          <w:t>Table </w:t>
        </w:r>
        <w:r>
          <w:t>7.17.2.6</w:t>
        </w:r>
        <w:r w:rsidRPr="00AB5FED">
          <w:t xml:space="preserve">-1 </w:t>
        </w:r>
        <w:r>
          <w:t>Ad hoc g</w:t>
        </w:r>
        <w:r w:rsidRPr="00AB5FED">
          <w:t xml:space="preserve">roup </w:t>
        </w:r>
      </w:ins>
      <w:ins w:id="602" w:author="Kiran_Samsung_#53_R1" w:date="2023-03-02T07:40:00Z">
        <w:r w:rsidR="00F83180">
          <w:t>data session</w:t>
        </w:r>
      </w:ins>
      <w:ins w:id="603" w:author="Kiran_Samsung_#53_R0" w:date="2023-02-20T09:21:00Z">
        <w:r w:rsidRPr="00AB5FED">
          <w:t xml:space="preserve">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779D" w:rsidRPr="00AB5FED" w14:paraId="77EEFD00" w14:textId="77777777" w:rsidTr="00FC635C">
        <w:trPr>
          <w:jc w:val="center"/>
          <w:ins w:id="604"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26ED9" w14:textId="77777777" w:rsidR="0072779D" w:rsidRPr="00AB5FED" w:rsidRDefault="0072779D" w:rsidP="00FC635C">
            <w:pPr>
              <w:pStyle w:val="TAH"/>
              <w:rPr>
                <w:ins w:id="605" w:author="Kiran_Samsung_#53_R0" w:date="2023-02-20T09:21:00Z"/>
                <w:lang w:eastAsia="ja-JP"/>
              </w:rPr>
            </w:pPr>
            <w:ins w:id="606" w:author="Kiran_Samsung_#53_R0" w:date="2023-02-20T09:21: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340BE" w14:textId="77777777" w:rsidR="0072779D" w:rsidRPr="00AB5FED" w:rsidRDefault="0072779D" w:rsidP="00FC635C">
            <w:pPr>
              <w:pStyle w:val="TAH"/>
              <w:rPr>
                <w:ins w:id="607" w:author="Kiran_Samsung_#53_R0" w:date="2023-02-20T09:21:00Z"/>
                <w:lang w:eastAsia="ja-JP"/>
              </w:rPr>
            </w:pPr>
            <w:ins w:id="608" w:author="Kiran_Samsung_#53_R0" w:date="2023-02-20T09:21: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77E8F" w14:textId="77777777" w:rsidR="0072779D" w:rsidRPr="00AB5FED" w:rsidRDefault="0072779D" w:rsidP="00FC635C">
            <w:pPr>
              <w:pStyle w:val="TAH"/>
              <w:rPr>
                <w:ins w:id="609" w:author="Kiran_Samsung_#53_R0" w:date="2023-02-20T09:21:00Z"/>
                <w:lang w:eastAsia="ja-JP"/>
              </w:rPr>
            </w:pPr>
            <w:ins w:id="610" w:author="Kiran_Samsung_#53_R0" w:date="2023-02-20T09:21:00Z">
              <w:r w:rsidRPr="00AB5FED">
                <w:t>Description</w:t>
              </w:r>
            </w:ins>
          </w:p>
        </w:tc>
      </w:tr>
      <w:tr w:rsidR="0072779D" w:rsidRPr="00AB5FED" w14:paraId="571B37BD" w14:textId="77777777" w:rsidTr="00FC635C">
        <w:trPr>
          <w:jc w:val="center"/>
          <w:ins w:id="611"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CED07" w14:textId="77777777" w:rsidR="0072779D" w:rsidRPr="00AB5FED" w:rsidRDefault="0072779D" w:rsidP="00FC635C">
            <w:pPr>
              <w:pStyle w:val="TAL"/>
              <w:rPr>
                <w:ins w:id="612" w:author="Kiran_Samsung_#53_R0" w:date="2023-02-20T09:21:00Z"/>
                <w:lang w:eastAsia="ja-JP"/>
              </w:rPr>
            </w:pPr>
            <w:ins w:id="613" w:author="Kiran_Samsung_#53_R0" w:date="2023-02-20T09:21:00Z">
              <w:r>
                <w:rPr>
                  <w:rFonts w:hint="eastAsia"/>
                  <w:lang w:eastAsia="zh-CN"/>
                </w:rPr>
                <w:t>MCData</w:t>
              </w:r>
              <w: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DDB1E" w14:textId="77777777" w:rsidR="0072779D" w:rsidRPr="00AB5FED" w:rsidRDefault="0072779D" w:rsidP="00FC635C">
            <w:pPr>
              <w:pStyle w:val="TAL"/>
              <w:rPr>
                <w:ins w:id="614" w:author="Kiran_Samsung_#53_R0" w:date="2023-02-20T09:21:00Z"/>
                <w:lang w:eastAsia="ja-JP"/>
              </w:rPr>
            </w:pPr>
            <w:ins w:id="615"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BE2DE" w14:textId="2448BCB7" w:rsidR="0072779D" w:rsidRPr="00AB5FED" w:rsidRDefault="00F83180" w:rsidP="00FC635C">
            <w:pPr>
              <w:pStyle w:val="TAL"/>
              <w:rPr>
                <w:ins w:id="616" w:author="Kiran_Samsung_#53_R0" w:date="2023-02-20T09:21:00Z"/>
                <w:lang w:eastAsia="ja-JP"/>
              </w:rPr>
            </w:pPr>
            <w:ins w:id="617" w:author="Kiran_Samsung_#53_R1" w:date="2023-03-02T07:42:00Z">
              <w:r w:rsidRPr="002C7CB4">
                <w:t>The identity of the MCData user receiving data</w:t>
              </w:r>
            </w:ins>
          </w:p>
        </w:tc>
      </w:tr>
      <w:tr w:rsidR="0072779D" w:rsidRPr="00AB5FED" w14:paraId="751F4E0E" w14:textId="77777777" w:rsidTr="00FC635C">
        <w:trPr>
          <w:jc w:val="center"/>
          <w:ins w:id="618"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62660" w14:textId="77777777" w:rsidR="0072779D" w:rsidRPr="00AB5FED" w:rsidRDefault="0072779D" w:rsidP="00FC635C">
            <w:pPr>
              <w:pStyle w:val="TAL"/>
              <w:rPr>
                <w:ins w:id="619" w:author="Kiran_Samsung_#53_R0" w:date="2023-02-20T09:21:00Z"/>
              </w:rPr>
            </w:pPr>
            <w:ins w:id="620" w:author="Kiran_Samsung_#53_R0" w:date="2023-02-20T09:21: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B0D1D" w14:textId="77777777" w:rsidR="0072779D" w:rsidRPr="00AB5FED" w:rsidRDefault="0072779D" w:rsidP="00FC635C">
            <w:pPr>
              <w:pStyle w:val="TAL"/>
              <w:rPr>
                <w:ins w:id="621" w:author="Kiran_Samsung_#53_R0" w:date="2023-02-20T09:21:00Z"/>
              </w:rPr>
            </w:pPr>
            <w:ins w:id="622" w:author="Kiran_Samsung_#53_R0" w:date="2023-02-20T09:2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2DC04" w14:textId="7F5979A9" w:rsidR="0072779D" w:rsidRPr="00AB5FED" w:rsidRDefault="0072779D" w:rsidP="00FC635C">
            <w:pPr>
              <w:pStyle w:val="TAL"/>
              <w:rPr>
                <w:ins w:id="623" w:author="Kiran_Samsung_#53_R0" w:date="2023-02-20T09:21:00Z"/>
              </w:rPr>
            </w:pPr>
            <w:ins w:id="624" w:author="Kiran_Samsung_#53_R0" w:date="2023-02-20T09:21:00Z">
              <w:r>
                <w:t xml:space="preserve">The functional alias of the </w:t>
              </w:r>
            </w:ins>
            <w:ins w:id="625" w:author="Kiran_Samsung_#53_R1" w:date="2023-03-02T07:42:00Z">
              <w:r w:rsidR="00F83180" w:rsidRPr="002C7CB4">
                <w:t>MCData user receiving data</w:t>
              </w:r>
            </w:ins>
          </w:p>
        </w:tc>
      </w:tr>
      <w:tr w:rsidR="0072779D" w:rsidRPr="00AB5FED" w14:paraId="00A6C937" w14:textId="77777777" w:rsidTr="00FC635C">
        <w:trPr>
          <w:jc w:val="center"/>
          <w:ins w:id="626"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26FAA" w14:textId="77777777" w:rsidR="0072779D" w:rsidRPr="00AB5FED" w:rsidRDefault="0072779D" w:rsidP="00FC635C">
            <w:pPr>
              <w:pStyle w:val="TAL"/>
              <w:rPr>
                <w:ins w:id="627" w:author="Kiran_Samsung_#53_R0" w:date="2023-02-20T09:21:00Z"/>
                <w:lang w:eastAsia="ja-JP"/>
              </w:rPr>
            </w:pPr>
            <w:ins w:id="628" w:author="Kiran_Samsung_#53_R0" w:date="2023-02-20T09:21:00Z">
              <w:r>
                <w:rPr>
                  <w:rFonts w:hint="eastAsia"/>
                  <w:lang w:eastAsia="zh-CN"/>
                </w:rPr>
                <w:t>MCData ad</w:t>
              </w:r>
              <w:r>
                <w:rPr>
                  <w:lang w:eastAsia="zh-CN"/>
                </w:rPr>
                <w:t xml:space="preserve"> hoc </w:t>
              </w:r>
              <w:r w:rsidRPr="00AB5FED">
                <w:rPr>
                  <w:rFonts w:hint="eastAsia"/>
                  <w:lang w:eastAsia="zh-CN"/>
                </w:rPr>
                <w:t>g</w:t>
              </w:r>
              <w:r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29AE8" w14:textId="77777777" w:rsidR="0072779D" w:rsidRPr="00AB5FED" w:rsidRDefault="0072779D" w:rsidP="00FC635C">
            <w:pPr>
              <w:pStyle w:val="TAL"/>
              <w:rPr>
                <w:ins w:id="629" w:author="Kiran_Samsung_#53_R0" w:date="2023-02-20T09:21:00Z"/>
                <w:lang w:eastAsia="ja-JP"/>
              </w:rPr>
            </w:pPr>
            <w:ins w:id="630"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DA16E" w14:textId="7A7CBC1E" w:rsidR="0072779D" w:rsidRPr="00AB5FED" w:rsidRDefault="0072779D" w:rsidP="00F83180">
            <w:pPr>
              <w:pStyle w:val="TAL"/>
              <w:rPr>
                <w:ins w:id="631" w:author="Kiran_Samsung_#53_R0" w:date="2023-02-20T09:21:00Z"/>
                <w:lang w:eastAsia="ja-JP"/>
              </w:rPr>
            </w:pPr>
            <w:ins w:id="632" w:author="Kiran_Samsung_#53_R0" w:date="2023-02-20T09:21:00Z">
              <w:r w:rsidRPr="00AB5FED">
                <w:t xml:space="preserve">The </w:t>
              </w:r>
              <w:r>
                <w:rPr>
                  <w:rFonts w:hint="eastAsia"/>
                  <w:lang w:eastAsia="zh-CN"/>
                </w:rPr>
                <w:t>MCData group ID</w:t>
              </w:r>
              <w:r w:rsidRPr="00AB5FED">
                <w:rPr>
                  <w:rFonts w:hint="eastAsia"/>
                  <w:lang w:eastAsia="zh-CN"/>
                </w:rPr>
                <w:t xml:space="preserve"> </w:t>
              </w:r>
              <w:r>
                <w:rPr>
                  <w:lang w:eastAsia="zh-CN"/>
                </w:rPr>
                <w:t xml:space="preserve">associated with the ad hoc group </w:t>
              </w:r>
            </w:ins>
            <w:ins w:id="633" w:author="Kiran_Samsung_#53_R1" w:date="2023-03-02T07:42:00Z">
              <w:r w:rsidR="00F83180">
                <w:rPr>
                  <w:lang w:eastAsia="zh-CN"/>
                </w:rPr>
                <w:t>data communication</w:t>
              </w:r>
            </w:ins>
          </w:p>
        </w:tc>
      </w:tr>
      <w:tr w:rsidR="0072779D" w:rsidRPr="00AB5FED" w14:paraId="70C46FFA" w14:textId="77777777" w:rsidTr="00FC635C">
        <w:trPr>
          <w:jc w:val="center"/>
          <w:ins w:id="634"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1E4B3" w14:textId="77777777" w:rsidR="0072779D" w:rsidRPr="00AB5FED" w:rsidRDefault="0072779D" w:rsidP="00FC635C">
            <w:pPr>
              <w:pStyle w:val="TAL"/>
              <w:rPr>
                <w:ins w:id="635" w:author="Kiran_Samsung_#53_R0" w:date="2023-02-20T09:21:00Z"/>
                <w:lang w:eastAsia="zh-CN"/>
              </w:rPr>
            </w:pPr>
            <w:ins w:id="636" w:author="Kiran_Samsung_#53_R0" w:date="2023-02-20T09:21:00Z">
              <w:r w:rsidRPr="00AB5FED">
                <w:rPr>
                  <w:rFonts w:hint="eastAsia"/>
                  <w:lang w:eastAsia="zh-CN"/>
                </w:rPr>
                <w:t>SDP answer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F76D4" w14:textId="77777777" w:rsidR="0072779D" w:rsidRPr="00AB5FED" w:rsidRDefault="0072779D" w:rsidP="00FC635C">
            <w:pPr>
              <w:pStyle w:val="TAL"/>
              <w:rPr>
                <w:ins w:id="637" w:author="Kiran_Samsung_#53_R0" w:date="2023-02-20T09:21:00Z"/>
              </w:rPr>
            </w:pPr>
            <w:ins w:id="638" w:author="Kiran_Samsung_#53_R0" w:date="2023-02-20T09:2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E7326" w14:textId="77777777" w:rsidR="0072779D" w:rsidRPr="00AB5FED" w:rsidRDefault="0072779D" w:rsidP="00FC635C">
            <w:pPr>
              <w:pStyle w:val="TAL"/>
              <w:rPr>
                <w:ins w:id="639" w:author="Kiran_Samsung_#53_R0" w:date="2023-02-20T09:21:00Z"/>
              </w:rPr>
            </w:pPr>
            <w:ins w:id="640" w:author="Kiran_Samsung_#53_R0" w:date="2023-02-20T09:21:00Z">
              <w:r w:rsidRPr="00AB5FED">
                <w:t>Media parameters selected</w:t>
              </w:r>
              <w:r>
                <w:t xml:space="preserve"> and present if the Result is success.</w:t>
              </w:r>
            </w:ins>
          </w:p>
        </w:tc>
      </w:tr>
      <w:tr w:rsidR="0072779D" w:rsidRPr="00AB5FED" w14:paraId="319BAF78" w14:textId="77777777" w:rsidTr="00FC635C">
        <w:trPr>
          <w:jc w:val="center"/>
          <w:ins w:id="641"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8B305" w14:textId="77777777" w:rsidR="0072779D" w:rsidRPr="00AB5FED" w:rsidRDefault="0072779D" w:rsidP="00FC635C">
            <w:pPr>
              <w:pStyle w:val="TAL"/>
              <w:rPr>
                <w:ins w:id="642" w:author="Kiran_Samsung_#53_R0" w:date="2023-02-20T09:21:00Z"/>
                <w:lang w:eastAsia="zh-CN"/>
              </w:rPr>
            </w:pPr>
            <w:ins w:id="643" w:author="Kiran_Samsung_#53_R0" w:date="2023-02-20T09:21:00Z">
              <w:r>
                <w:rPr>
                  <w:rFonts w:hint="eastAsia"/>
                  <w:lang w:eastAsia="zh-CN"/>
                </w:rP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8A18E" w14:textId="77777777" w:rsidR="0072779D" w:rsidRPr="00AB5FED" w:rsidRDefault="0072779D" w:rsidP="00FC635C">
            <w:pPr>
              <w:pStyle w:val="TAL"/>
              <w:rPr>
                <w:ins w:id="644" w:author="Kiran_Samsung_#53_R0" w:date="2023-02-20T09:21:00Z"/>
              </w:rPr>
            </w:pPr>
            <w:ins w:id="645" w:author="Kiran_Samsung_#53_R0" w:date="2023-02-20T09:21:00Z">
              <w:r>
                <w:rPr>
                  <w:rFonts w:hint="eastAsia"/>
                  <w:lang w:eastAsia="zh-C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A9D27" w14:textId="202E6394" w:rsidR="0072779D" w:rsidRPr="00AB5FED" w:rsidRDefault="0072779D" w:rsidP="00FC635C">
            <w:pPr>
              <w:pStyle w:val="TAL"/>
              <w:rPr>
                <w:ins w:id="646" w:author="Kiran_Samsung_#53_R0" w:date="2023-02-20T09:21:00Z"/>
              </w:rPr>
            </w:pPr>
            <w:ins w:id="647" w:author="Kiran_Samsung_#53_R0" w:date="2023-02-20T09:21:00Z">
              <w:r w:rsidRPr="00427AD1">
                <w:t xml:space="preserve">Result of the </w:t>
              </w:r>
              <w:r>
                <w:t>ad hoc group</w:t>
              </w:r>
              <w:r w:rsidRPr="00427AD1">
                <w:t xml:space="preserve"> </w:t>
              </w:r>
            </w:ins>
            <w:ins w:id="648" w:author="Kiran_Samsung_#53_R1" w:date="2023-03-02T07:43:00Z">
              <w:r w:rsidR="00F83180">
                <w:rPr>
                  <w:lang w:eastAsia="zh-CN"/>
                </w:rPr>
                <w:t>data communication</w:t>
              </w:r>
            </w:ins>
            <w:ins w:id="649" w:author="Kiran_Samsung_#53_R0" w:date="2023-02-20T09:21:00Z">
              <w:r w:rsidRPr="00427AD1">
                <w:t xml:space="preserve"> request </w:t>
              </w:r>
              <w:r>
                <w:t>(</w:t>
              </w:r>
              <w:r w:rsidRPr="00427AD1">
                <w:t>success or fail</w:t>
              </w:r>
              <w:r>
                <w:t>ure)</w:t>
              </w:r>
            </w:ins>
          </w:p>
        </w:tc>
      </w:tr>
    </w:tbl>
    <w:p w14:paraId="3CA76151" w14:textId="77777777" w:rsidR="0072779D" w:rsidRPr="00AB5FED" w:rsidRDefault="0072779D" w:rsidP="0072779D">
      <w:pPr>
        <w:rPr>
          <w:ins w:id="650" w:author="Kiran_Samsung_#53_R0" w:date="2023-02-20T09:21:00Z"/>
        </w:rPr>
      </w:pPr>
    </w:p>
    <w:p w14:paraId="7C4D2847" w14:textId="0B82C610" w:rsidR="0072779D" w:rsidRPr="00AB5FED" w:rsidRDefault="0072779D" w:rsidP="0072779D">
      <w:pPr>
        <w:pStyle w:val="Heading4"/>
        <w:rPr>
          <w:ins w:id="651" w:author="Kiran_Samsung_#53_R0" w:date="2023-02-20T09:21:00Z"/>
        </w:rPr>
      </w:pPr>
      <w:bookmarkStart w:id="652" w:name="_Toc122563390"/>
      <w:ins w:id="653" w:author="Kiran_Samsung_#53_R0" w:date="2023-02-20T09:21:00Z">
        <w:r>
          <w:t>7.17.2.7</w:t>
        </w:r>
        <w:r w:rsidRPr="00AB5FED">
          <w:tab/>
        </w:r>
        <w:r>
          <w:t>Ad hoc g</w:t>
        </w:r>
        <w:r w:rsidRPr="00AB5FED">
          <w:t xml:space="preserve">roup </w:t>
        </w:r>
      </w:ins>
      <w:ins w:id="654" w:author="Kiran_Samsung_#53_R1" w:date="2023-03-02T07:43:00Z">
        <w:r w:rsidR="00395022">
          <w:t>data session</w:t>
        </w:r>
      </w:ins>
      <w:ins w:id="655" w:author="Kiran_Samsung_#53_R0" w:date="2023-02-20T09:21:00Z">
        <w:r w:rsidRPr="00AB5FED">
          <w:t xml:space="preserve"> response</w:t>
        </w:r>
        <w:r w:rsidRPr="00AB5FED">
          <w:rPr>
            <w:rFonts w:hint="eastAsia"/>
            <w:lang w:eastAsia="zh-CN"/>
          </w:rPr>
          <w:t xml:space="preserve"> </w:t>
        </w:r>
        <w:r w:rsidRPr="00AB5FED">
          <w:t>(</w:t>
        </w:r>
        <w:r w:rsidRPr="00894C7F">
          <w:t>MCData client</w:t>
        </w:r>
        <w:r w:rsidRPr="00AB5FED">
          <w:t xml:space="preserve"> – </w:t>
        </w:r>
        <w:r w:rsidRPr="00894C7F">
          <w:t>MCData server</w:t>
        </w:r>
        <w:r w:rsidRPr="00AB5FED">
          <w:t>)</w:t>
        </w:r>
        <w:bookmarkEnd w:id="652"/>
      </w:ins>
    </w:p>
    <w:p w14:paraId="370F336A" w14:textId="179F20E7" w:rsidR="0072779D" w:rsidRPr="00AB5FED" w:rsidRDefault="0072779D" w:rsidP="0072779D">
      <w:pPr>
        <w:rPr>
          <w:ins w:id="656" w:author="Kiran_Samsung_#53_R0" w:date="2023-02-20T09:21:00Z"/>
        </w:rPr>
      </w:pPr>
      <w:ins w:id="657" w:author="Kiran_Samsung_#53_R0" w:date="2023-02-20T09:21:00Z">
        <w:r w:rsidRPr="00AB5FED">
          <w:t>Table </w:t>
        </w:r>
        <w:r>
          <w:t>7.17.2.7</w:t>
        </w:r>
        <w:r w:rsidRPr="00AB5FED">
          <w:t xml:space="preserve">-1 describes the information flow </w:t>
        </w:r>
        <w:r>
          <w:t xml:space="preserve">ad hoc </w:t>
        </w:r>
        <w:r w:rsidRPr="00AB5FED">
          <w:t xml:space="preserve">group </w:t>
        </w:r>
      </w:ins>
      <w:ins w:id="658" w:author="Kiran_Samsung_#53_R1" w:date="2023-03-02T07:43:00Z">
        <w:r w:rsidR="00395022">
          <w:t>data session</w:t>
        </w:r>
      </w:ins>
      <w:ins w:id="659" w:author="Kiran_Samsung_#53_R0" w:date="2023-02-20T09:21:00Z">
        <w:r w:rsidRPr="00AB5FED">
          <w:t xml:space="preserve"> response from the </w:t>
        </w:r>
        <w:r w:rsidRPr="00894C7F">
          <w:t>MCData client</w:t>
        </w:r>
        <w:r w:rsidRPr="00AB5FED">
          <w:t xml:space="preserve"> to the </w:t>
        </w:r>
        <w:r w:rsidRPr="00894C7F">
          <w:t>MCData server</w:t>
        </w:r>
        <w:r w:rsidRPr="00AB5FED">
          <w:t>.</w:t>
        </w:r>
      </w:ins>
    </w:p>
    <w:p w14:paraId="5D343AA7" w14:textId="2116D05B" w:rsidR="0072779D" w:rsidRPr="00AB5FED" w:rsidRDefault="0072779D" w:rsidP="0072779D">
      <w:pPr>
        <w:pStyle w:val="TH"/>
        <w:rPr>
          <w:ins w:id="660" w:author="Kiran_Samsung_#53_R0" w:date="2023-02-20T09:21:00Z"/>
        </w:rPr>
      </w:pPr>
      <w:ins w:id="661" w:author="Kiran_Samsung_#53_R0" w:date="2023-02-20T09:21:00Z">
        <w:r w:rsidRPr="00AB5FED">
          <w:t>Table </w:t>
        </w:r>
        <w:r>
          <w:t>7.17.2.7</w:t>
        </w:r>
        <w:r w:rsidRPr="00AB5FED">
          <w:t xml:space="preserve">-1 </w:t>
        </w:r>
        <w:r>
          <w:t>Ad hoc g</w:t>
        </w:r>
        <w:r w:rsidRPr="00AB5FED">
          <w:t xml:space="preserve">roup </w:t>
        </w:r>
      </w:ins>
      <w:ins w:id="662" w:author="Kiran_Samsung_#53_R1" w:date="2023-03-02T07:44:00Z">
        <w:r w:rsidR="004E288E">
          <w:t>data session</w:t>
        </w:r>
      </w:ins>
      <w:ins w:id="663" w:author="Kiran_Samsung_#53_R0" w:date="2023-02-20T09:21:00Z">
        <w:r w:rsidRPr="00AB5FED">
          <w:t xml:space="preserve">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779D" w:rsidRPr="00AB5FED" w14:paraId="2DD6828E" w14:textId="77777777" w:rsidTr="00FC635C">
        <w:trPr>
          <w:jc w:val="center"/>
          <w:ins w:id="664"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B0E02" w14:textId="77777777" w:rsidR="0072779D" w:rsidRPr="00AB5FED" w:rsidRDefault="0072779D" w:rsidP="00FC635C">
            <w:pPr>
              <w:pStyle w:val="TAH"/>
              <w:rPr>
                <w:ins w:id="665" w:author="Kiran_Samsung_#53_R0" w:date="2023-02-20T09:21:00Z"/>
                <w:lang w:eastAsia="ja-JP"/>
              </w:rPr>
            </w:pPr>
            <w:ins w:id="666" w:author="Kiran_Samsung_#53_R0" w:date="2023-02-20T09:21: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52770" w14:textId="77777777" w:rsidR="0072779D" w:rsidRPr="00AB5FED" w:rsidRDefault="0072779D" w:rsidP="00FC635C">
            <w:pPr>
              <w:pStyle w:val="TAH"/>
              <w:rPr>
                <w:ins w:id="667" w:author="Kiran_Samsung_#53_R0" w:date="2023-02-20T09:21:00Z"/>
                <w:lang w:eastAsia="ja-JP"/>
              </w:rPr>
            </w:pPr>
            <w:ins w:id="668" w:author="Kiran_Samsung_#53_R0" w:date="2023-02-20T09:21: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6BCD2" w14:textId="77777777" w:rsidR="0072779D" w:rsidRPr="00AB5FED" w:rsidRDefault="0072779D" w:rsidP="00FC635C">
            <w:pPr>
              <w:pStyle w:val="TAH"/>
              <w:rPr>
                <w:ins w:id="669" w:author="Kiran_Samsung_#53_R0" w:date="2023-02-20T09:21:00Z"/>
                <w:lang w:eastAsia="ja-JP"/>
              </w:rPr>
            </w:pPr>
            <w:ins w:id="670" w:author="Kiran_Samsung_#53_R0" w:date="2023-02-20T09:21:00Z">
              <w:r w:rsidRPr="00AB5FED">
                <w:t>Description</w:t>
              </w:r>
            </w:ins>
          </w:p>
        </w:tc>
      </w:tr>
      <w:tr w:rsidR="0072779D" w:rsidRPr="00AB5FED" w14:paraId="4B9516D9" w14:textId="77777777" w:rsidTr="00FC635C">
        <w:trPr>
          <w:jc w:val="center"/>
          <w:ins w:id="671"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B5941" w14:textId="77777777" w:rsidR="0072779D" w:rsidRPr="00AB5FED" w:rsidRDefault="0072779D" w:rsidP="00FC635C">
            <w:pPr>
              <w:pStyle w:val="TAL"/>
              <w:rPr>
                <w:ins w:id="672" w:author="Kiran_Samsung_#53_R0" w:date="2023-02-20T09:21:00Z"/>
                <w:lang w:eastAsia="ja-JP"/>
              </w:rPr>
            </w:pPr>
            <w:ins w:id="673" w:author="Kiran_Samsung_#53_R0" w:date="2023-02-20T09:21:00Z">
              <w:r>
                <w:rPr>
                  <w:rFonts w:hint="eastAsia"/>
                  <w:lang w:eastAsia="zh-CN"/>
                </w:rPr>
                <w:t>MCData</w:t>
              </w:r>
              <w: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BDA05" w14:textId="77777777" w:rsidR="0072779D" w:rsidRPr="00AB5FED" w:rsidRDefault="0072779D" w:rsidP="00FC635C">
            <w:pPr>
              <w:pStyle w:val="TAL"/>
              <w:rPr>
                <w:ins w:id="674" w:author="Kiran_Samsung_#53_R0" w:date="2023-02-20T09:21:00Z"/>
                <w:lang w:eastAsia="ja-JP"/>
              </w:rPr>
            </w:pPr>
            <w:ins w:id="675"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7CFA1" w14:textId="050B958F" w:rsidR="0072779D" w:rsidRPr="00AB5FED" w:rsidRDefault="004E288E" w:rsidP="00FC635C">
            <w:pPr>
              <w:pStyle w:val="TAL"/>
              <w:rPr>
                <w:ins w:id="676" w:author="Kiran_Samsung_#53_R0" w:date="2023-02-20T09:21:00Z"/>
                <w:lang w:eastAsia="ja-JP"/>
              </w:rPr>
            </w:pPr>
            <w:ins w:id="677" w:author="Kiran_Samsung_#53_R1" w:date="2023-03-02T07:44:00Z">
              <w:r w:rsidRPr="002C7CB4">
                <w:t>The identity of the MCData user receiving data</w:t>
              </w:r>
            </w:ins>
          </w:p>
        </w:tc>
      </w:tr>
      <w:tr w:rsidR="0072779D" w:rsidRPr="00AB5FED" w14:paraId="4A5EB994" w14:textId="77777777" w:rsidTr="00FC635C">
        <w:trPr>
          <w:jc w:val="center"/>
          <w:ins w:id="678"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A67FD" w14:textId="77777777" w:rsidR="0072779D" w:rsidRPr="00AB5FED" w:rsidRDefault="0072779D" w:rsidP="00FC635C">
            <w:pPr>
              <w:pStyle w:val="TAL"/>
              <w:rPr>
                <w:ins w:id="679" w:author="Kiran_Samsung_#53_R0" w:date="2023-02-20T09:21:00Z"/>
              </w:rPr>
            </w:pPr>
            <w:ins w:id="680" w:author="Kiran_Samsung_#53_R0" w:date="2023-02-20T09:21: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410A2" w14:textId="77777777" w:rsidR="0072779D" w:rsidRPr="00AB5FED" w:rsidRDefault="0072779D" w:rsidP="00FC635C">
            <w:pPr>
              <w:pStyle w:val="TAL"/>
              <w:rPr>
                <w:ins w:id="681" w:author="Kiran_Samsung_#53_R0" w:date="2023-02-20T09:21:00Z"/>
              </w:rPr>
            </w:pPr>
            <w:ins w:id="682" w:author="Kiran_Samsung_#53_R0" w:date="2023-02-20T09:2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EC169" w14:textId="05CC9A36" w:rsidR="0072779D" w:rsidRPr="00AB5FED" w:rsidRDefault="0072779D" w:rsidP="00FC635C">
            <w:pPr>
              <w:pStyle w:val="TAL"/>
              <w:rPr>
                <w:ins w:id="683" w:author="Kiran_Samsung_#53_R0" w:date="2023-02-20T09:21:00Z"/>
              </w:rPr>
            </w:pPr>
            <w:ins w:id="684" w:author="Kiran_Samsung_#53_R0" w:date="2023-02-20T09:21:00Z">
              <w:r>
                <w:t xml:space="preserve">The functional alias of the </w:t>
              </w:r>
            </w:ins>
            <w:ins w:id="685" w:author="Kiran_Samsung_#53_R1" w:date="2023-03-02T07:45:00Z">
              <w:r w:rsidR="004E288E" w:rsidRPr="002C7CB4">
                <w:t>MCData user receiving data</w:t>
              </w:r>
            </w:ins>
          </w:p>
        </w:tc>
      </w:tr>
      <w:tr w:rsidR="0072779D" w:rsidRPr="00AB5FED" w14:paraId="3671DAE8" w14:textId="77777777" w:rsidTr="00FC635C">
        <w:trPr>
          <w:jc w:val="center"/>
          <w:ins w:id="686"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233D7" w14:textId="77777777" w:rsidR="0072779D" w:rsidRPr="00AB5FED" w:rsidRDefault="0072779D" w:rsidP="00FC635C">
            <w:pPr>
              <w:pStyle w:val="TAL"/>
              <w:rPr>
                <w:ins w:id="687" w:author="Kiran_Samsung_#53_R0" w:date="2023-02-20T09:21:00Z"/>
                <w:lang w:eastAsia="ja-JP"/>
              </w:rPr>
            </w:pPr>
            <w:ins w:id="688" w:author="Kiran_Samsung_#53_R0" w:date="2023-02-20T09:21:00Z">
              <w:r>
                <w:rPr>
                  <w:rFonts w:hint="eastAsia"/>
                  <w:lang w:eastAsia="zh-CN"/>
                </w:rPr>
                <w:t>MCData ad</w:t>
              </w:r>
              <w:r>
                <w:rPr>
                  <w:lang w:eastAsia="zh-CN"/>
                </w:rPr>
                <w:t xml:space="preserve"> hoc </w:t>
              </w:r>
              <w:r w:rsidRPr="00AB5FED">
                <w:rPr>
                  <w:rFonts w:hint="eastAsia"/>
                  <w:lang w:eastAsia="zh-CN"/>
                </w:rPr>
                <w:t>g</w:t>
              </w:r>
              <w:r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B871E" w14:textId="77777777" w:rsidR="0072779D" w:rsidRPr="00AB5FED" w:rsidRDefault="0072779D" w:rsidP="00FC635C">
            <w:pPr>
              <w:pStyle w:val="TAL"/>
              <w:rPr>
                <w:ins w:id="689" w:author="Kiran_Samsung_#53_R0" w:date="2023-02-20T09:21:00Z"/>
                <w:lang w:eastAsia="ja-JP"/>
              </w:rPr>
            </w:pPr>
            <w:ins w:id="690"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B2C5E" w14:textId="1C37461F" w:rsidR="0072779D" w:rsidRPr="00AB5FED" w:rsidRDefault="0072779D" w:rsidP="000401A8">
            <w:pPr>
              <w:pStyle w:val="TAL"/>
              <w:rPr>
                <w:ins w:id="691" w:author="Kiran_Samsung_#53_R0" w:date="2023-02-20T09:21:00Z"/>
                <w:lang w:eastAsia="ja-JP"/>
              </w:rPr>
            </w:pPr>
            <w:ins w:id="692" w:author="Kiran_Samsung_#53_R0" w:date="2023-02-20T09:21:00Z">
              <w:r w:rsidRPr="00AB5FED">
                <w:t xml:space="preserve">The </w:t>
              </w:r>
              <w:r>
                <w:rPr>
                  <w:rFonts w:hint="eastAsia"/>
                  <w:lang w:eastAsia="zh-CN"/>
                </w:rPr>
                <w:t>MCData group ID</w:t>
              </w:r>
              <w:r w:rsidRPr="00AB5FED">
                <w:rPr>
                  <w:rFonts w:hint="eastAsia"/>
                  <w:lang w:eastAsia="zh-CN"/>
                </w:rPr>
                <w:t xml:space="preserve"> </w:t>
              </w:r>
              <w:r>
                <w:rPr>
                  <w:lang w:eastAsia="zh-CN"/>
                </w:rPr>
                <w:t xml:space="preserve">associated with the ad hoc group </w:t>
              </w:r>
            </w:ins>
            <w:ins w:id="693" w:author="Kiran_Samsung_#53_R1" w:date="2023-03-02T07:45:00Z">
              <w:r w:rsidR="000401A8">
                <w:rPr>
                  <w:lang w:eastAsia="zh-CN"/>
                </w:rPr>
                <w:t>data communication</w:t>
              </w:r>
            </w:ins>
          </w:p>
        </w:tc>
      </w:tr>
      <w:tr w:rsidR="0072779D" w:rsidRPr="00AB5FED" w14:paraId="2CAD2171" w14:textId="77777777" w:rsidTr="00FC635C">
        <w:trPr>
          <w:jc w:val="center"/>
          <w:ins w:id="694"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7CF12" w14:textId="77777777" w:rsidR="0072779D" w:rsidRPr="00AB5FED" w:rsidRDefault="0072779D" w:rsidP="00FC635C">
            <w:pPr>
              <w:pStyle w:val="TAL"/>
              <w:rPr>
                <w:ins w:id="695" w:author="Kiran_Samsung_#53_R0" w:date="2023-02-20T09:21:00Z"/>
                <w:lang w:eastAsia="zh-CN"/>
              </w:rPr>
            </w:pPr>
            <w:ins w:id="696" w:author="Kiran_Samsung_#53_R0" w:date="2023-02-20T09:21:00Z">
              <w:r w:rsidRPr="00AB5FED">
                <w:rPr>
                  <w:rFonts w:hint="eastAsia"/>
                  <w:lang w:eastAsia="zh-CN"/>
                </w:rPr>
                <w:t>SDP answer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FC8BE" w14:textId="77777777" w:rsidR="0072779D" w:rsidRPr="00AB5FED" w:rsidRDefault="0072779D" w:rsidP="00FC635C">
            <w:pPr>
              <w:pStyle w:val="TAL"/>
              <w:rPr>
                <w:ins w:id="697" w:author="Kiran_Samsung_#53_R0" w:date="2023-02-20T09:21:00Z"/>
              </w:rPr>
            </w:pPr>
            <w:ins w:id="698" w:author="Kiran_Samsung_#53_R0" w:date="2023-02-20T09:2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50DBF" w14:textId="77777777" w:rsidR="0072779D" w:rsidRPr="00AB5FED" w:rsidRDefault="0072779D" w:rsidP="00FC635C">
            <w:pPr>
              <w:pStyle w:val="TAL"/>
              <w:rPr>
                <w:ins w:id="699" w:author="Kiran_Samsung_#53_R0" w:date="2023-02-20T09:21:00Z"/>
              </w:rPr>
            </w:pPr>
            <w:ins w:id="700" w:author="Kiran_Samsung_#53_R0" w:date="2023-02-20T09:21:00Z">
              <w:r w:rsidRPr="00AB5FED">
                <w:t>Media parameters selected</w:t>
              </w:r>
              <w:r>
                <w:t xml:space="preserve"> and present if the Result is success.</w:t>
              </w:r>
            </w:ins>
          </w:p>
        </w:tc>
      </w:tr>
      <w:tr w:rsidR="0072779D" w:rsidRPr="00AB5FED" w14:paraId="50733365" w14:textId="77777777" w:rsidTr="00FC635C">
        <w:trPr>
          <w:jc w:val="center"/>
          <w:ins w:id="701"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8C9B7" w14:textId="77777777" w:rsidR="0072779D" w:rsidRPr="00AB5FED" w:rsidRDefault="0072779D" w:rsidP="00FC635C">
            <w:pPr>
              <w:pStyle w:val="TAL"/>
              <w:rPr>
                <w:ins w:id="702" w:author="Kiran_Samsung_#53_R0" w:date="2023-02-20T09:21:00Z"/>
                <w:lang w:eastAsia="zh-CN"/>
              </w:rPr>
            </w:pPr>
            <w:ins w:id="703" w:author="Kiran_Samsung_#53_R0" w:date="2023-02-20T09:21:00Z">
              <w:r>
                <w:rPr>
                  <w:rFonts w:hint="eastAsia"/>
                  <w:lang w:eastAsia="zh-CN"/>
                </w:rP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F26E7" w14:textId="77777777" w:rsidR="0072779D" w:rsidRPr="00AB5FED" w:rsidRDefault="0072779D" w:rsidP="00FC635C">
            <w:pPr>
              <w:pStyle w:val="TAL"/>
              <w:rPr>
                <w:ins w:id="704" w:author="Kiran_Samsung_#53_R0" w:date="2023-02-20T09:21:00Z"/>
              </w:rPr>
            </w:pPr>
            <w:ins w:id="705" w:author="Kiran_Samsung_#53_R0" w:date="2023-02-20T09:21:00Z">
              <w:r>
                <w:rPr>
                  <w:rFonts w:hint="eastAsia"/>
                  <w:lang w:eastAsia="zh-C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45950" w14:textId="270C3C3B" w:rsidR="0072779D" w:rsidRPr="00AB5FED" w:rsidRDefault="0072779D" w:rsidP="00FC635C">
            <w:pPr>
              <w:pStyle w:val="TAL"/>
              <w:rPr>
                <w:ins w:id="706" w:author="Kiran_Samsung_#53_R0" w:date="2023-02-20T09:21:00Z"/>
              </w:rPr>
            </w:pPr>
            <w:ins w:id="707" w:author="Kiran_Samsung_#53_R0" w:date="2023-02-20T09:21:00Z">
              <w:r w:rsidRPr="00427AD1">
                <w:t xml:space="preserve">Result of the </w:t>
              </w:r>
              <w:r>
                <w:t>ad hoc group</w:t>
              </w:r>
              <w:r w:rsidRPr="00427AD1">
                <w:t xml:space="preserve"> </w:t>
              </w:r>
            </w:ins>
            <w:ins w:id="708" w:author="Kiran_Samsung_#53_R1" w:date="2023-03-02T07:45:00Z">
              <w:r w:rsidR="000401A8">
                <w:rPr>
                  <w:lang w:eastAsia="zh-CN"/>
                </w:rPr>
                <w:t>data communication</w:t>
              </w:r>
              <w:r w:rsidR="000401A8" w:rsidRPr="00427AD1">
                <w:t xml:space="preserve"> </w:t>
              </w:r>
            </w:ins>
            <w:ins w:id="709" w:author="Kiran_Samsung_#53_R0" w:date="2023-02-20T09:21:00Z">
              <w:r w:rsidRPr="00427AD1">
                <w:t xml:space="preserve">request </w:t>
              </w:r>
              <w:r>
                <w:t>(</w:t>
              </w:r>
              <w:r w:rsidRPr="00427AD1">
                <w:t>success or fail</w:t>
              </w:r>
              <w:r>
                <w:t>ure)</w:t>
              </w:r>
            </w:ins>
          </w:p>
        </w:tc>
      </w:tr>
    </w:tbl>
    <w:p w14:paraId="6E8781A8" w14:textId="77777777" w:rsidR="0072779D" w:rsidRPr="00AB5FED" w:rsidRDefault="0072779D" w:rsidP="0072779D">
      <w:pPr>
        <w:rPr>
          <w:ins w:id="710" w:author="Kiran_Samsung_#53_R0" w:date="2023-02-20T09:21:00Z"/>
        </w:rPr>
      </w:pPr>
    </w:p>
    <w:p w14:paraId="5F85ED4F" w14:textId="46042CD4" w:rsidR="0072779D" w:rsidRPr="00AB5FED" w:rsidRDefault="0072779D" w:rsidP="0072779D">
      <w:pPr>
        <w:pStyle w:val="Heading4"/>
        <w:rPr>
          <w:ins w:id="711" w:author="Kiran_Samsung_#53_R0" w:date="2023-02-20T09:21:00Z"/>
        </w:rPr>
      </w:pPr>
      <w:bookmarkStart w:id="712" w:name="_Toc122563391"/>
      <w:ins w:id="713" w:author="Kiran_Samsung_#53_R0" w:date="2023-02-20T09:21:00Z">
        <w:r>
          <w:t>7.17.2.8</w:t>
        </w:r>
        <w:r w:rsidRPr="007B7446">
          <w:tab/>
          <w:t xml:space="preserve">Ad hoc group </w:t>
        </w:r>
      </w:ins>
      <w:ins w:id="714" w:author="Kiran_Samsung_#53_R1" w:date="2023-03-02T07:46:00Z">
        <w:r w:rsidR="009801D7">
          <w:t>data session</w:t>
        </w:r>
        <w:r w:rsidR="009801D7" w:rsidDel="009801D7">
          <w:t xml:space="preserve"> </w:t>
        </w:r>
      </w:ins>
      <w:ins w:id="715" w:author="Kiran_Samsung_#53_R0" w:date="2023-02-20T09:21:00Z">
        <w:r w:rsidRPr="007B7446">
          <w:t>release request</w:t>
        </w:r>
        <w:r w:rsidRPr="007B7446">
          <w:rPr>
            <w:rFonts w:hint="eastAsia"/>
            <w:lang w:eastAsia="zh-CN"/>
          </w:rPr>
          <w:t xml:space="preserve"> </w:t>
        </w:r>
        <w:r w:rsidRPr="007B7446">
          <w:t>(</w:t>
        </w:r>
        <w:r w:rsidRPr="00894C7F">
          <w:t>MCData server</w:t>
        </w:r>
        <w:r w:rsidRPr="007B7446">
          <w:t xml:space="preserve"> – </w:t>
        </w:r>
        <w:r w:rsidRPr="00894C7F">
          <w:t>MCData client</w:t>
        </w:r>
        <w:r w:rsidRPr="007B7446">
          <w:t>)</w:t>
        </w:r>
        <w:bookmarkEnd w:id="712"/>
      </w:ins>
    </w:p>
    <w:p w14:paraId="2FEDE377" w14:textId="59D85B97" w:rsidR="0072779D" w:rsidRPr="00AB5FED" w:rsidRDefault="0072779D" w:rsidP="0072779D">
      <w:pPr>
        <w:rPr>
          <w:ins w:id="716" w:author="Kiran_Samsung_#53_R0" w:date="2023-02-20T09:21:00Z"/>
        </w:rPr>
      </w:pPr>
      <w:ins w:id="717" w:author="Kiran_Samsung_#53_R0" w:date="2023-02-20T09:21:00Z">
        <w:r w:rsidRPr="00AB5FED">
          <w:t>Table </w:t>
        </w:r>
        <w:r>
          <w:t>7.17.2.8</w:t>
        </w:r>
        <w:r w:rsidRPr="00AB5FED">
          <w:t xml:space="preserve">-1 describes the information flow </w:t>
        </w:r>
        <w:r>
          <w:t xml:space="preserve">ad hoc </w:t>
        </w:r>
        <w:r w:rsidRPr="00AB5FED">
          <w:t xml:space="preserve">group </w:t>
        </w:r>
      </w:ins>
      <w:ins w:id="718" w:author="Kiran_Samsung_#53_R1" w:date="2023-03-02T07:46:00Z">
        <w:r w:rsidR="009801D7">
          <w:t>data session</w:t>
        </w:r>
        <w:r w:rsidR="009801D7" w:rsidDel="009801D7">
          <w:t xml:space="preserve"> </w:t>
        </w:r>
      </w:ins>
      <w:ins w:id="719" w:author="Kiran_Samsung_#53_R0" w:date="2023-02-20T09:21:00Z">
        <w:r>
          <w:t>release request</w:t>
        </w:r>
        <w:r w:rsidRPr="00AB5FED">
          <w:t xml:space="preserve"> from the </w:t>
        </w:r>
        <w:r w:rsidRPr="00894C7F">
          <w:t>MCData server</w:t>
        </w:r>
        <w:r w:rsidRPr="00AB5FED">
          <w:t xml:space="preserve"> to the </w:t>
        </w:r>
        <w:r w:rsidRPr="00894C7F">
          <w:t>MCData client</w:t>
        </w:r>
        <w:r w:rsidRPr="00AB5FED">
          <w:t>.</w:t>
        </w:r>
      </w:ins>
    </w:p>
    <w:p w14:paraId="543C180F" w14:textId="4EA6B6B1" w:rsidR="0072779D" w:rsidRPr="00AB5FED" w:rsidRDefault="0072779D" w:rsidP="0072779D">
      <w:pPr>
        <w:pStyle w:val="TH"/>
        <w:rPr>
          <w:ins w:id="720" w:author="Kiran_Samsung_#53_R0" w:date="2023-02-20T09:21:00Z"/>
        </w:rPr>
      </w:pPr>
      <w:ins w:id="721" w:author="Kiran_Samsung_#53_R0" w:date="2023-02-20T09:21:00Z">
        <w:r w:rsidRPr="00AB5FED">
          <w:t>Table </w:t>
        </w:r>
        <w:r>
          <w:t>7.17.2.8</w:t>
        </w:r>
        <w:r w:rsidRPr="00AB5FED">
          <w:t xml:space="preserve">-1 </w:t>
        </w:r>
        <w:r>
          <w:t>Ad hoc g</w:t>
        </w:r>
        <w:r w:rsidRPr="00AB5FED">
          <w:t xml:space="preserve">roup </w:t>
        </w:r>
      </w:ins>
      <w:ins w:id="722" w:author="Kiran_Samsung_#53_R1" w:date="2023-03-02T07:46:00Z">
        <w:r w:rsidR="00060AC0">
          <w:t>data session</w:t>
        </w:r>
        <w:r w:rsidR="00060AC0" w:rsidDel="00060AC0">
          <w:t xml:space="preserve"> </w:t>
        </w:r>
      </w:ins>
      <w:ins w:id="723" w:author="Kiran_Samsung_#53_R0" w:date="2023-02-20T09:21:00Z">
        <w:r>
          <w:t>release request</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779D" w:rsidRPr="00AB5FED" w14:paraId="3C834F64" w14:textId="77777777" w:rsidTr="00FC635C">
        <w:trPr>
          <w:jc w:val="center"/>
          <w:ins w:id="724"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3CA66" w14:textId="77777777" w:rsidR="0072779D" w:rsidRPr="00AB5FED" w:rsidRDefault="0072779D" w:rsidP="00FC635C">
            <w:pPr>
              <w:pStyle w:val="TAH"/>
              <w:rPr>
                <w:ins w:id="725" w:author="Kiran_Samsung_#53_R0" w:date="2023-02-20T09:21:00Z"/>
                <w:lang w:eastAsia="ja-JP"/>
              </w:rPr>
            </w:pPr>
            <w:ins w:id="726" w:author="Kiran_Samsung_#53_R0" w:date="2023-02-20T09:21: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86175" w14:textId="77777777" w:rsidR="0072779D" w:rsidRPr="00AB5FED" w:rsidRDefault="0072779D" w:rsidP="00FC635C">
            <w:pPr>
              <w:pStyle w:val="TAH"/>
              <w:rPr>
                <w:ins w:id="727" w:author="Kiran_Samsung_#53_R0" w:date="2023-02-20T09:21:00Z"/>
                <w:lang w:eastAsia="ja-JP"/>
              </w:rPr>
            </w:pPr>
            <w:ins w:id="728" w:author="Kiran_Samsung_#53_R0" w:date="2023-02-20T09:21: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F7409" w14:textId="77777777" w:rsidR="0072779D" w:rsidRPr="00AB5FED" w:rsidRDefault="0072779D" w:rsidP="00FC635C">
            <w:pPr>
              <w:pStyle w:val="TAH"/>
              <w:rPr>
                <w:ins w:id="729" w:author="Kiran_Samsung_#53_R0" w:date="2023-02-20T09:21:00Z"/>
                <w:lang w:eastAsia="ja-JP"/>
              </w:rPr>
            </w:pPr>
            <w:ins w:id="730" w:author="Kiran_Samsung_#53_R0" w:date="2023-02-20T09:21:00Z">
              <w:r w:rsidRPr="00AB5FED">
                <w:t>Description</w:t>
              </w:r>
            </w:ins>
          </w:p>
        </w:tc>
      </w:tr>
      <w:tr w:rsidR="0072779D" w:rsidRPr="00AB5FED" w14:paraId="466409A0" w14:textId="77777777" w:rsidTr="00FC635C">
        <w:trPr>
          <w:jc w:val="center"/>
          <w:ins w:id="731"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98C2B" w14:textId="77777777" w:rsidR="0072779D" w:rsidRPr="00AB5FED" w:rsidRDefault="0072779D" w:rsidP="00FC635C">
            <w:pPr>
              <w:pStyle w:val="TAL"/>
              <w:rPr>
                <w:ins w:id="732" w:author="Kiran_Samsung_#53_R0" w:date="2023-02-20T09:21:00Z"/>
                <w:lang w:eastAsia="ja-JP"/>
              </w:rPr>
            </w:pPr>
            <w:ins w:id="733" w:author="Kiran_Samsung_#53_R0" w:date="2023-02-20T09:21:00Z">
              <w:r>
                <w:rPr>
                  <w:rFonts w:hint="eastAsia"/>
                  <w:lang w:eastAsia="zh-CN"/>
                </w:rPr>
                <w:t>MCData</w:t>
              </w:r>
              <w: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3031E" w14:textId="77777777" w:rsidR="0072779D" w:rsidRPr="00AB5FED" w:rsidRDefault="0072779D" w:rsidP="00FC635C">
            <w:pPr>
              <w:pStyle w:val="TAL"/>
              <w:rPr>
                <w:ins w:id="734" w:author="Kiran_Samsung_#53_R0" w:date="2023-02-20T09:21:00Z"/>
                <w:lang w:eastAsia="ja-JP"/>
              </w:rPr>
            </w:pPr>
            <w:ins w:id="735"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B8A43" w14:textId="411E4546" w:rsidR="0072779D" w:rsidRPr="00AB5FED" w:rsidRDefault="0072779D" w:rsidP="00FC635C">
            <w:pPr>
              <w:pStyle w:val="TAL"/>
              <w:rPr>
                <w:ins w:id="736" w:author="Kiran_Samsung_#53_R0" w:date="2023-02-20T09:21:00Z"/>
                <w:lang w:eastAsia="ja-JP"/>
              </w:rPr>
            </w:pPr>
            <w:ins w:id="737" w:author="Kiran_Samsung_#53_R0" w:date="2023-02-20T09:21:00Z">
              <w:r w:rsidRPr="00AB5FED">
                <w:t xml:space="preserve">The </w:t>
              </w:r>
              <w:r>
                <w:rPr>
                  <w:rFonts w:hint="eastAsia"/>
                  <w:lang w:eastAsia="zh-CN"/>
                </w:rPr>
                <w:t>MCData ID of</w:t>
              </w:r>
              <w:r w:rsidRPr="00AB5FED">
                <w:t xml:space="preserve"> the </w:t>
              </w:r>
              <w:r>
                <w:rPr>
                  <w:lang w:eastAsia="zh-CN"/>
                </w:rPr>
                <w:t xml:space="preserve">ad hoc group </w:t>
              </w:r>
            </w:ins>
            <w:ins w:id="738" w:author="Kiran_Samsung_#53_R1" w:date="2023-03-02T07:49:00Z">
              <w:r w:rsidR="005C50A8">
                <w:rPr>
                  <w:lang w:eastAsia="zh-CN"/>
                </w:rPr>
                <w:t>data communication</w:t>
              </w:r>
            </w:ins>
            <w:ins w:id="739" w:author="Kiran_Samsung_#53_R0" w:date="2023-02-20T09:21:00Z">
              <w:r>
                <w:rPr>
                  <w:lang w:eastAsia="zh-CN"/>
                </w:rPr>
                <w:t xml:space="preserve"> participant</w:t>
              </w:r>
            </w:ins>
          </w:p>
        </w:tc>
      </w:tr>
      <w:tr w:rsidR="0072779D" w:rsidRPr="00AB5FED" w14:paraId="34208F3A" w14:textId="77777777" w:rsidTr="00FC635C">
        <w:trPr>
          <w:jc w:val="center"/>
          <w:ins w:id="740"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21E70" w14:textId="77777777" w:rsidR="0072779D" w:rsidRPr="00AB5FED" w:rsidRDefault="0072779D" w:rsidP="00FC635C">
            <w:pPr>
              <w:pStyle w:val="TAL"/>
              <w:rPr>
                <w:ins w:id="741" w:author="Kiran_Samsung_#53_R0" w:date="2023-02-20T09:21:00Z"/>
              </w:rPr>
            </w:pPr>
            <w:ins w:id="742" w:author="Kiran_Samsung_#53_R0" w:date="2023-02-20T09:21: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663F6" w14:textId="77777777" w:rsidR="0072779D" w:rsidRPr="00AB5FED" w:rsidRDefault="0072779D" w:rsidP="00FC635C">
            <w:pPr>
              <w:pStyle w:val="TAL"/>
              <w:rPr>
                <w:ins w:id="743" w:author="Kiran_Samsung_#53_R0" w:date="2023-02-20T09:21:00Z"/>
              </w:rPr>
            </w:pPr>
            <w:ins w:id="744" w:author="Kiran_Samsung_#53_R0" w:date="2023-02-20T09:2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5B3D4" w14:textId="43CCADBE" w:rsidR="0072779D" w:rsidRPr="00AB5FED" w:rsidRDefault="0072779D" w:rsidP="00FC635C">
            <w:pPr>
              <w:pStyle w:val="TAL"/>
              <w:rPr>
                <w:ins w:id="745" w:author="Kiran_Samsung_#53_R0" w:date="2023-02-20T09:21:00Z"/>
              </w:rPr>
            </w:pPr>
            <w:ins w:id="746" w:author="Kiran_Samsung_#53_R0" w:date="2023-02-20T09:21:00Z">
              <w:r>
                <w:t xml:space="preserve">The functional alias of the </w:t>
              </w:r>
              <w:r>
                <w:rPr>
                  <w:lang w:eastAsia="zh-CN"/>
                </w:rPr>
                <w:t xml:space="preserve">ad hoc group </w:t>
              </w:r>
            </w:ins>
            <w:ins w:id="747" w:author="Kiran_Samsung_#53_R1" w:date="2023-03-02T07:49:00Z">
              <w:r w:rsidR="005C50A8">
                <w:rPr>
                  <w:lang w:eastAsia="zh-CN"/>
                </w:rPr>
                <w:t>data communication</w:t>
              </w:r>
              <w:r w:rsidR="005C50A8" w:rsidDel="005C50A8">
                <w:rPr>
                  <w:lang w:eastAsia="zh-CN"/>
                </w:rPr>
                <w:t xml:space="preserve"> </w:t>
              </w:r>
            </w:ins>
            <w:ins w:id="748" w:author="Kiran_Samsung_#53_R0" w:date="2023-02-20T09:21:00Z">
              <w:r>
                <w:rPr>
                  <w:lang w:eastAsia="zh-CN"/>
                </w:rPr>
                <w:t>participant</w:t>
              </w:r>
            </w:ins>
          </w:p>
        </w:tc>
      </w:tr>
      <w:tr w:rsidR="0072779D" w:rsidRPr="00AB5FED" w14:paraId="30D8C20E" w14:textId="77777777" w:rsidTr="00FC635C">
        <w:trPr>
          <w:jc w:val="center"/>
          <w:ins w:id="749"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37B49" w14:textId="77777777" w:rsidR="0072779D" w:rsidRPr="00AB5FED" w:rsidRDefault="0072779D" w:rsidP="00FC635C">
            <w:pPr>
              <w:pStyle w:val="TAL"/>
              <w:rPr>
                <w:ins w:id="750" w:author="Kiran_Samsung_#53_R0" w:date="2023-02-20T09:21:00Z"/>
                <w:lang w:eastAsia="ja-JP"/>
              </w:rPr>
            </w:pPr>
            <w:ins w:id="751" w:author="Kiran_Samsung_#53_R0" w:date="2023-02-20T09:21:00Z">
              <w:r>
                <w:rPr>
                  <w:rFonts w:hint="eastAsia"/>
                  <w:lang w:eastAsia="zh-CN"/>
                </w:rPr>
                <w:t>MCData ad</w:t>
              </w:r>
              <w:r>
                <w:rPr>
                  <w:lang w:eastAsia="zh-CN"/>
                </w:rPr>
                <w:t xml:space="preserve"> hoc </w:t>
              </w:r>
              <w:r w:rsidRPr="00AB5FED">
                <w:rPr>
                  <w:rFonts w:hint="eastAsia"/>
                  <w:lang w:eastAsia="zh-CN"/>
                </w:rPr>
                <w:t>g</w:t>
              </w:r>
              <w:r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D89D8" w14:textId="77777777" w:rsidR="0072779D" w:rsidRPr="00AB5FED" w:rsidRDefault="0072779D" w:rsidP="00FC635C">
            <w:pPr>
              <w:pStyle w:val="TAL"/>
              <w:rPr>
                <w:ins w:id="752" w:author="Kiran_Samsung_#53_R0" w:date="2023-02-20T09:21:00Z"/>
                <w:lang w:eastAsia="ja-JP"/>
              </w:rPr>
            </w:pPr>
            <w:ins w:id="753"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DF3A4" w14:textId="6602AB9F" w:rsidR="0072779D" w:rsidRPr="00AB5FED" w:rsidRDefault="0072779D" w:rsidP="00FC635C">
            <w:pPr>
              <w:pStyle w:val="TAL"/>
              <w:rPr>
                <w:ins w:id="754" w:author="Kiran_Samsung_#53_R0" w:date="2023-02-20T09:21:00Z"/>
                <w:lang w:eastAsia="ja-JP"/>
              </w:rPr>
            </w:pPr>
            <w:ins w:id="755" w:author="Kiran_Samsung_#53_R0" w:date="2023-02-20T09:21:00Z">
              <w:r w:rsidRPr="00AB5FED">
                <w:t xml:space="preserve">The </w:t>
              </w:r>
              <w:r>
                <w:rPr>
                  <w:rFonts w:hint="eastAsia"/>
                  <w:lang w:eastAsia="zh-CN"/>
                </w:rPr>
                <w:t>MCData group ID</w:t>
              </w:r>
              <w:r w:rsidRPr="00AB5FED">
                <w:rPr>
                  <w:rFonts w:hint="eastAsia"/>
                  <w:lang w:eastAsia="zh-CN"/>
                </w:rPr>
                <w:t xml:space="preserve"> </w:t>
              </w:r>
              <w:r>
                <w:rPr>
                  <w:lang w:eastAsia="zh-CN"/>
                </w:rPr>
                <w:t xml:space="preserve">of the ad hoc group </w:t>
              </w:r>
            </w:ins>
            <w:ins w:id="756" w:author="Kiran_Samsung_#53_R1" w:date="2023-03-02T07:50:00Z">
              <w:r w:rsidR="005C50A8">
                <w:rPr>
                  <w:lang w:eastAsia="zh-CN"/>
                </w:rPr>
                <w:t>data communication</w:t>
              </w:r>
              <w:r w:rsidR="005C50A8" w:rsidDel="005C50A8">
                <w:rPr>
                  <w:lang w:eastAsia="zh-CN"/>
                </w:rPr>
                <w:t xml:space="preserve"> </w:t>
              </w:r>
            </w:ins>
            <w:ins w:id="757" w:author="Kiran_Samsung_#53_R0" w:date="2023-02-20T09:21:00Z">
              <w:r>
                <w:rPr>
                  <w:lang w:eastAsia="zh-CN"/>
                </w:rPr>
                <w:t xml:space="preserve">on which </w:t>
              </w:r>
            </w:ins>
            <w:ins w:id="758" w:author="Kiran_Samsung_#53_R1" w:date="2023-03-02T07:51:00Z">
              <w:r w:rsidR="005C50A8">
                <w:rPr>
                  <w:lang w:eastAsia="zh-CN"/>
                </w:rPr>
                <w:t>data communication</w:t>
              </w:r>
              <w:r w:rsidR="005C50A8" w:rsidDel="005C50A8">
                <w:rPr>
                  <w:lang w:eastAsia="zh-CN"/>
                </w:rPr>
                <w:t xml:space="preserve"> </w:t>
              </w:r>
            </w:ins>
            <w:ins w:id="759" w:author="Kiran_Samsung_#53_R0" w:date="2023-02-20T09:21:00Z">
              <w:r>
                <w:rPr>
                  <w:lang w:eastAsia="zh-CN"/>
                </w:rPr>
                <w:t>is released</w:t>
              </w:r>
            </w:ins>
          </w:p>
        </w:tc>
      </w:tr>
    </w:tbl>
    <w:p w14:paraId="06996716" w14:textId="77777777" w:rsidR="0072779D" w:rsidRPr="00AB5FED" w:rsidRDefault="0072779D" w:rsidP="0072779D">
      <w:pPr>
        <w:rPr>
          <w:ins w:id="760" w:author="Kiran_Samsung_#53_R0" w:date="2023-02-20T09:21:00Z"/>
        </w:rPr>
      </w:pPr>
    </w:p>
    <w:p w14:paraId="46145BDB" w14:textId="190D0B74" w:rsidR="0072779D" w:rsidRPr="00AB5FED" w:rsidRDefault="0072779D" w:rsidP="0072779D">
      <w:pPr>
        <w:pStyle w:val="Heading4"/>
        <w:rPr>
          <w:ins w:id="761" w:author="Kiran_Samsung_#53_R0" w:date="2023-02-20T09:21:00Z"/>
        </w:rPr>
      </w:pPr>
      <w:bookmarkStart w:id="762" w:name="_Toc122563392"/>
      <w:ins w:id="763" w:author="Kiran_Samsung_#53_R0" w:date="2023-02-20T09:21:00Z">
        <w:r>
          <w:t>7.17.2.9</w:t>
        </w:r>
        <w:r w:rsidRPr="00874DF3">
          <w:tab/>
          <w:t xml:space="preserve">Ad hoc group </w:t>
        </w:r>
      </w:ins>
      <w:ins w:id="764" w:author="Kiran_Samsung_#53_R1" w:date="2023-03-02T07:46:00Z">
        <w:r w:rsidR="005C50A8">
          <w:t>data session</w:t>
        </w:r>
        <w:r w:rsidR="005C50A8" w:rsidDel="005C50A8">
          <w:t xml:space="preserve"> </w:t>
        </w:r>
      </w:ins>
      <w:ins w:id="765" w:author="Kiran_Samsung_#53_R0" w:date="2023-02-20T09:21:00Z">
        <w:r w:rsidRPr="00874DF3">
          <w:t>release response</w:t>
        </w:r>
        <w:r w:rsidRPr="00874DF3">
          <w:rPr>
            <w:rFonts w:hint="eastAsia"/>
            <w:lang w:eastAsia="zh-CN"/>
          </w:rPr>
          <w:t xml:space="preserve"> </w:t>
        </w:r>
        <w:r w:rsidRPr="00874DF3">
          <w:t>(</w:t>
        </w:r>
        <w:r w:rsidRPr="00894C7F">
          <w:t>MCData client</w:t>
        </w:r>
        <w:r w:rsidRPr="00E153AF">
          <w:t xml:space="preserve"> – </w:t>
        </w:r>
        <w:r w:rsidRPr="00894C7F">
          <w:t>MCData server</w:t>
        </w:r>
        <w:r w:rsidRPr="00CD5705">
          <w:t>)</w:t>
        </w:r>
        <w:bookmarkEnd w:id="762"/>
      </w:ins>
    </w:p>
    <w:p w14:paraId="1614C87D" w14:textId="291AC690" w:rsidR="0072779D" w:rsidRPr="00AB5FED" w:rsidRDefault="0072779D" w:rsidP="0072779D">
      <w:pPr>
        <w:rPr>
          <w:ins w:id="766" w:author="Kiran_Samsung_#53_R0" w:date="2023-02-20T09:21:00Z"/>
        </w:rPr>
      </w:pPr>
      <w:ins w:id="767" w:author="Kiran_Samsung_#53_R0" w:date="2023-02-20T09:21:00Z">
        <w:r w:rsidRPr="00AB5FED">
          <w:t>Table </w:t>
        </w:r>
        <w:r>
          <w:t>7.17.2.9</w:t>
        </w:r>
        <w:r w:rsidRPr="00AB5FED">
          <w:t xml:space="preserve">-1 describes the information flow </w:t>
        </w:r>
        <w:r>
          <w:t xml:space="preserve">ad hoc </w:t>
        </w:r>
        <w:r w:rsidRPr="00AB5FED">
          <w:t xml:space="preserve">group </w:t>
        </w:r>
      </w:ins>
      <w:ins w:id="768" w:author="Kiran_Samsung_#53_R1" w:date="2023-03-02T07:46:00Z">
        <w:r w:rsidR="005C50A8">
          <w:t>data session</w:t>
        </w:r>
        <w:r w:rsidR="005C50A8" w:rsidDel="005C50A8">
          <w:t xml:space="preserve"> </w:t>
        </w:r>
      </w:ins>
      <w:ins w:id="769" w:author="Kiran_Samsung_#53_R0" w:date="2023-02-20T09:21:00Z">
        <w:r>
          <w:t>release response</w:t>
        </w:r>
        <w:r w:rsidRPr="00AB5FED">
          <w:t xml:space="preserve"> from the </w:t>
        </w:r>
        <w:r w:rsidRPr="00894C7F">
          <w:t>MCData server</w:t>
        </w:r>
        <w:r w:rsidRPr="00AB5FED">
          <w:t xml:space="preserve"> to the </w:t>
        </w:r>
        <w:r w:rsidRPr="00894C7F">
          <w:t>MCData client</w:t>
        </w:r>
        <w:r w:rsidRPr="00AB5FED">
          <w:t>.</w:t>
        </w:r>
      </w:ins>
    </w:p>
    <w:p w14:paraId="365C146A" w14:textId="4AE01A71" w:rsidR="0072779D" w:rsidRPr="00AB5FED" w:rsidRDefault="0072779D" w:rsidP="0072779D">
      <w:pPr>
        <w:pStyle w:val="TH"/>
        <w:rPr>
          <w:ins w:id="770" w:author="Kiran_Samsung_#53_R0" w:date="2023-02-20T09:21:00Z"/>
        </w:rPr>
      </w:pPr>
      <w:ins w:id="771" w:author="Kiran_Samsung_#53_R0" w:date="2023-02-20T09:21:00Z">
        <w:r w:rsidRPr="00AB5FED">
          <w:lastRenderedPageBreak/>
          <w:t>Table </w:t>
        </w:r>
        <w:r>
          <w:t>7.17.2.9</w:t>
        </w:r>
        <w:r w:rsidRPr="00AB5FED">
          <w:t xml:space="preserve">-1 </w:t>
        </w:r>
        <w:r>
          <w:t>Ad hoc g</w:t>
        </w:r>
        <w:r w:rsidRPr="00AB5FED">
          <w:t xml:space="preserve">roup </w:t>
        </w:r>
      </w:ins>
      <w:ins w:id="772" w:author="Kiran_Samsung_#53_R1" w:date="2023-03-02T07:47:00Z">
        <w:r w:rsidR="005C50A8">
          <w:t>data session</w:t>
        </w:r>
        <w:r w:rsidR="005C50A8" w:rsidDel="005C50A8">
          <w:t xml:space="preserve"> </w:t>
        </w:r>
      </w:ins>
      <w:ins w:id="773" w:author="Kiran_Samsung_#53_R0" w:date="2023-02-20T09:21:00Z">
        <w:r>
          <w:t>release response</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779D" w:rsidRPr="00AB5FED" w14:paraId="49DC8FD8" w14:textId="77777777" w:rsidTr="00FC635C">
        <w:trPr>
          <w:jc w:val="center"/>
          <w:ins w:id="774"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7F869" w14:textId="77777777" w:rsidR="0072779D" w:rsidRPr="00AB5FED" w:rsidRDefault="0072779D" w:rsidP="00FC635C">
            <w:pPr>
              <w:pStyle w:val="TAH"/>
              <w:rPr>
                <w:ins w:id="775" w:author="Kiran_Samsung_#53_R0" w:date="2023-02-20T09:21:00Z"/>
                <w:lang w:eastAsia="ja-JP"/>
              </w:rPr>
            </w:pPr>
            <w:ins w:id="776" w:author="Kiran_Samsung_#53_R0" w:date="2023-02-20T09:21: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175B6" w14:textId="77777777" w:rsidR="0072779D" w:rsidRPr="00AB5FED" w:rsidRDefault="0072779D" w:rsidP="00FC635C">
            <w:pPr>
              <w:pStyle w:val="TAH"/>
              <w:rPr>
                <w:ins w:id="777" w:author="Kiran_Samsung_#53_R0" w:date="2023-02-20T09:21:00Z"/>
                <w:lang w:eastAsia="ja-JP"/>
              </w:rPr>
            </w:pPr>
            <w:ins w:id="778" w:author="Kiran_Samsung_#53_R0" w:date="2023-02-20T09:21: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DAF57" w14:textId="77777777" w:rsidR="0072779D" w:rsidRPr="00AB5FED" w:rsidRDefault="0072779D" w:rsidP="00FC635C">
            <w:pPr>
              <w:pStyle w:val="TAH"/>
              <w:rPr>
                <w:ins w:id="779" w:author="Kiran_Samsung_#53_R0" w:date="2023-02-20T09:21:00Z"/>
                <w:lang w:eastAsia="ja-JP"/>
              </w:rPr>
            </w:pPr>
            <w:ins w:id="780" w:author="Kiran_Samsung_#53_R0" w:date="2023-02-20T09:21:00Z">
              <w:r w:rsidRPr="00AB5FED">
                <w:t>Description</w:t>
              </w:r>
            </w:ins>
          </w:p>
        </w:tc>
      </w:tr>
      <w:tr w:rsidR="0072779D" w:rsidRPr="00AB5FED" w14:paraId="25CEB244" w14:textId="77777777" w:rsidTr="00FC635C">
        <w:trPr>
          <w:jc w:val="center"/>
          <w:ins w:id="781"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73965" w14:textId="77777777" w:rsidR="0072779D" w:rsidRPr="00AB5FED" w:rsidRDefault="0072779D" w:rsidP="00FC635C">
            <w:pPr>
              <w:pStyle w:val="TAL"/>
              <w:rPr>
                <w:ins w:id="782" w:author="Kiran_Samsung_#53_R0" w:date="2023-02-20T09:21:00Z"/>
                <w:lang w:eastAsia="ja-JP"/>
              </w:rPr>
            </w:pPr>
            <w:ins w:id="783" w:author="Kiran_Samsung_#53_R0" w:date="2023-02-20T09:21:00Z">
              <w:r>
                <w:rPr>
                  <w:rFonts w:hint="eastAsia"/>
                  <w:lang w:eastAsia="zh-CN"/>
                </w:rPr>
                <w:t>MCData</w:t>
              </w:r>
              <w: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1AF0F" w14:textId="77777777" w:rsidR="0072779D" w:rsidRPr="00AB5FED" w:rsidRDefault="0072779D" w:rsidP="00FC635C">
            <w:pPr>
              <w:pStyle w:val="TAL"/>
              <w:rPr>
                <w:ins w:id="784" w:author="Kiran_Samsung_#53_R0" w:date="2023-02-20T09:21:00Z"/>
                <w:lang w:eastAsia="ja-JP"/>
              </w:rPr>
            </w:pPr>
            <w:ins w:id="785"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5A459" w14:textId="0451D76E" w:rsidR="0072779D" w:rsidRPr="00AB5FED" w:rsidRDefault="0072779D" w:rsidP="00FC635C">
            <w:pPr>
              <w:pStyle w:val="TAL"/>
              <w:rPr>
                <w:ins w:id="786" w:author="Kiran_Samsung_#53_R0" w:date="2023-02-20T09:21:00Z"/>
                <w:lang w:eastAsia="ja-JP"/>
              </w:rPr>
            </w:pPr>
            <w:ins w:id="787" w:author="Kiran_Samsung_#53_R0" w:date="2023-02-20T09:21:00Z">
              <w:r w:rsidRPr="00AB5FED">
                <w:t xml:space="preserve">The </w:t>
              </w:r>
              <w:r>
                <w:rPr>
                  <w:rFonts w:hint="eastAsia"/>
                  <w:lang w:eastAsia="zh-CN"/>
                </w:rPr>
                <w:t>MCData ID of</w:t>
              </w:r>
              <w:r w:rsidRPr="00AB5FED">
                <w:t xml:space="preserve"> the </w:t>
              </w:r>
              <w:r>
                <w:rPr>
                  <w:lang w:eastAsia="zh-CN"/>
                </w:rPr>
                <w:t xml:space="preserve">ad hoc group </w:t>
              </w:r>
            </w:ins>
            <w:ins w:id="788" w:author="Kiran_Samsung_#53_R1" w:date="2023-03-02T07:51:00Z">
              <w:r w:rsidR="005C50A8">
                <w:rPr>
                  <w:lang w:eastAsia="zh-CN"/>
                </w:rPr>
                <w:t>data communication</w:t>
              </w:r>
              <w:r w:rsidR="005C50A8" w:rsidDel="005C50A8">
                <w:rPr>
                  <w:lang w:eastAsia="zh-CN"/>
                </w:rPr>
                <w:t xml:space="preserve"> </w:t>
              </w:r>
            </w:ins>
            <w:ins w:id="789" w:author="Kiran_Samsung_#53_R0" w:date="2023-02-20T09:21:00Z">
              <w:r>
                <w:rPr>
                  <w:lang w:eastAsia="zh-CN"/>
                </w:rPr>
                <w:t>participant</w:t>
              </w:r>
            </w:ins>
          </w:p>
        </w:tc>
      </w:tr>
      <w:tr w:rsidR="0072779D" w:rsidRPr="00AB5FED" w14:paraId="3A671981" w14:textId="77777777" w:rsidTr="00FC635C">
        <w:trPr>
          <w:jc w:val="center"/>
          <w:ins w:id="790"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99C92" w14:textId="77777777" w:rsidR="0072779D" w:rsidRPr="00AB5FED" w:rsidRDefault="0072779D" w:rsidP="00FC635C">
            <w:pPr>
              <w:pStyle w:val="TAL"/>
              <w:rPr>
                <w:ins w:id="791" w:author="Kiran_Samsung_#53_R0" w:date="2023-02-20T09:21:00Z"/>
              </w:rPr>
            </w:pPr>
            <w:ins w:id="792" w:author="Kiran_Samsung_#53_R0" w:date="2023-02-20T09:21: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8338D" w14:textId="77777777" w:rsidR="0072779D" w:rsidRPr="00AB5FED" w:rsidRDefault="0072779D" w:rsidP="00FC635C">
            <w:pPr>
              <w:pStyle w:val="TAL"/>
              <w:rPr>
                <w:ins w:id="793" w:author="Kiran_Samsung_#53_R0" w:date="2023-02-20T09:21:00Z"/>
              </w:rPr>
            </w:pPr>
            <w:ins w:id="794" w:author="Kiran_Samsung_#53_R0" w:date="2023-02-20T09:2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E9000" w14:textId="06C7CB4B" w:rsidR="0072779D" w:rsidRPr="00AB5FED" w:rsidRDefault="0072779D" w:rsidP="00FC635C">
            <w:pPr>
              <w:pStyle w:val="TAL"/>
              <w:rPr>
                <w:ins w:id="795" w:author="Kiran_Samsung_#53_R0" w:date="2023-02-20T09:21:00Z"/>
              </w:rPr>
            </w:pPr>
            <w:ins w:id="796" w:author="Kiran_Samsung_#53_R0" w:date="2023-02-20T09:21:00Z">
              <w:r>
                <w:t xml:space="preserve">The functional alias of the </w:t>
              </w:r>
              <w:r>
                <w:rPr>
                  <w:lang w:eastAsia="zh-CN"/>
                </w:rPr>
                <w:t xml:space="preserve">ad hoc group </w:t>
              </w:r>
            </w:ins>
            <w:ins w:id="797" w:author="Kiran_Samsung_#53_R1" w:date="2023-03-02T07:51:00Z">
              <w:r w:rsidR="005C50A8">
                <w:rPr>
                  <w:lang w:eastAsia="zh-CN"/>
                </w:rPr>
                <w:t>data communication</w:t>
              </w:r>
              <w:r w:rsidR="005C50A8" w:rsidDel="005C50A8">
                <w:rPr>
                  <w:lang w:eastAsia="zh-CN"/>
                </w:rPr>
                <w:t xml:space="preserve"> </w:t>
              </w:r>
            </w:ins>
            <w:ins w:id="798" w:author="Kiran_Samsung_#53_R0" w:date="2023-02-20T09:21:00Z">
              <w:r>
                <w:rPr>
                  <w:lang w:eastAsia="zh-CN"/>
                </w:rPr>
                <w:t>participant</w:t>
              </w:r>
            </w:ins>
          </w:p>
        </w:tc>
      </w:tr>
      <w:tr w:rsidR="0072779D" w:rsidRPr="00AB5FED" w14:paraId="79CB91C8" w14:textId="77777777" w:rsidTr="00FC635C">
        <w:trPr>
          <w:jc w:val="center"/>
          <w:ins w:id="799"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A4AF9" w14:textId="059C1B93" w:rsidR="0072779D" w:rsidRPr="00AB5FED" w:rsidRDefault="0072779D" w:rsidP="00FC635C">
            <w:pPr>
              <w:pStyle w:val="TAL"/>
              <w:rPr>
                <w:ins w:id="800" w:author="Kiran_Samsung_#53_R0" w:date="2023-02-20T09:21:00Z"/>
                <w:lang w:eastAsia="ja-JP"/>
              </w:rPr>
            </w:pPr>
            <w:ins w:id="801" w:author="Kiran_Samsung_#53_R0" w:date="2023-02-20T09:21:00Z">
              <w:r>
                <w:rPr>
                  <w:rFonts w:hint="eastAsia"/>
                  <w:lang w:eastAsia="zh-CN"/>
                </w:rPr>
                <w:t xml:space="preserve">MCData </w:t>
              </w:r>
            </w:ins>
            <w:ins w:id="802" w:author="Kiran_Samsung_#53_R1" w:date="2023-03-02T07:52:00Z">
              <w:r w:rsidR="005C50A8">
                <w:rPr>
                  <w:lang w:eastAsia="zh-CN"/>
                </w:rPr>
                <w:t xml:space="preserve">ad hoc </w:t>
              </w:r>
            </w:ins>
            <w:ins w:id="803" w:author="Kiran_Samsung_#53_R0" w:date="2023-02-20T09:21:00Z">
              <w:r>
                <w:rPr>
                  <w:rFonts w:hint="eastAsia"/>
                  <w:lang w:eastAsia="zh-CN"/>
                </w:rPr>
                <w:t>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AF584" w14:textId="77777777" w:rsidR="0072779D" w:rsidRPr="00AB5FED" w:rsidRDefault="0072779D" w:rsidP="00FC635C">
            <w:pPr>
              <w:pStyle w:val="TAL"/>
              <w:rPr>
                <w:ins w:id="804" w:author="Kiran_Samsung_#53_R0" w:date="2023-02-20T09:21:00Z"/>
                <w:lang w:eastAsia="ja-JP"/>
              </w:rPr>
            </w:pPr>
            <w:ins w:id="805"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9B898" w14:textId="6839287A" w:rsidR="0072779D" w:rsidRPr="00AB5FED" w:rsidRDefault="0072779D" w:rsidP="00FC635C">
            <w:pPr>
              <w:pStyle w:val="TAL"/>
              <w:rPr>
                <w:ins w:id="806" w:author="Kiran_Samsung_#53_R0" w:date="2023-02-20T09:21:00Z"/>
                <w:lang w:eastAsia="ja-JP"/>
              </w:rPr>
            </w:pPr>
            <w:ins w:id="807" w:author="Kiran_Samsung_#53_R0" w:date="2023-02-20T09:21:00Z">
              <w:r w:rsidRPr="00AB5FED">
                <w:t xml:space="preserve">The </w:t>
              </w:r>
              <w:r>
                <w:rPr>
                  <w:rFonts w:hint="eastAsia"/>
                  <w:lang w:eastAsia="zh-CN"/>
                </w:rPr>
                <w:t>MCData group ID</w:t>
              </w:r>
              <w:r w:rsidRPr="00AB5FED">
                <w:rPr>
                  <w:rFonts w:hint="eastAsia"/>
                  <w:lang w:eastAsia="zh-CN"/>
                </w:rPr>
                <w:t xml:space="preserve"> </w:t>
              </w:r>
              <w:r>
                <w:rPr>
                  <w:lang w:eastAsia="zh-CN"/>
                </w:rPr>
                <w:t xml:space="preserve">of the ad hoc group </w:t>
              </w:r>
            </w:ins>
            <w:ins w:id="808" w:author="Kiran_Samsung_#53_R1" w:date="2023-03-02T07:51:00Z">
              <w:r w:rsidR="005C50A8">
                <w:rPr>
                  <w:lang w:eastAsia="zh-CN"/>
                </w:rPr>
                <w:t>data communication</w:t>
              </w:r>
              <w:r w:rsidR="005C50A8" w:rsidDel="005C50A8">
                <w:rPr>
                  <w:lang w:eastAsia="zh-CN"/>
                </w:rPr>
                <w:t xml:space="preserve"> </w:t>
              </w:r>
            </w:ins>
            <w:ins w:id="809" w:author="Kiran_Samsung_#53_R0" w:date="2023-02-20T09:21:00Z">
              <w:r>
                <w:rPr>
                  <w:lang w:eastAsia="zh-CN"/>
                </w:rPr>
                <w:t xml:space="preserve">on which </w:t>
              </w:r>
            </w:ins>
            <w:ins w:id="810" w:author="Kiran_Samsung_#53_R1" w:date="2023-03-02T07:51:00Z">
              <w:r w:rsidR="005C50A8">
                <w:rPr>
                  <w:lang w:eastAsia="zh-CN"/>
                </w:rPr>
                <w:t>data communication</w:t>
              </w:r>
              <w:r w:rsidR="005C50A8" w:rsidDel="005C50A8">
                <w:rPr>
                  <w:lang w:eastAsia="zh-CN"/>
                </w:rPr>
                <w:t xml:space="preserve"> </w:t>
              </w:r>
            </w:ins>
            <w:ins w:id="811" w:author="Kiran_Samsung_#53_R0" w:date="2023-02-20T09:21:00Z">
              <w:r>
                <w:rPr>
                  <w:lang w:eastAsia="zh-CN"/>
                </w:rPr>
                <w:t>is released</w:t>
              </w:r>
            </w:ins>
          </w:p>
        </w:tc>
      </w:tr>
    </w:tbl>
    <w:p w14:paraId="11A49B72" w14:textId="77777777" w:rsidR="0072779D" w:rsidRPr="00AB5FED" w:rsidRDefault="0072779D" w:rsidP="0072779D">
      <w:pPr>
        <w:rPr>
          <w:ins w:id="812" w:author="Kiran_Samsung_#53_R0" w:date="2023-02-20T09:21:00Z"/>
        </w:rPr>
      </w:pPr>
    </w:p>
    <w:p w14:paraId="72EC2C91" w14:textId="0BA2931C" w:rsidR="0072779D" w:rsidRPr="00AB5FED" w:rsidRDefault="0072779D" w:rsidP="0072779D">
      <w:pPr>
        <w:pStyle w:val="Heading4"/>
        <w:rPr>
          <w:ins w:id="813" w:author="Kiran_Samsung_#53_R0" w:date="2023-02-20T09:21:00Z"/>
        </w:rPr>
      </w:pPr>
      <w:bookmarkStart w:id="814" w:name="_Toc122563393"/>
      <w:ins w:id="815" w:author="Kiran_Samsung_#53_R0" w:date="2023-02-20T09:21:00Z">
        <w:r>
          <w:t>7.17.2.10</w:t>
        </w:r>
        <w:r w:rsidRPr="00874DF3">
          <w:tab/>
        </w:r>
        <w:r>
          <w:t xml:space="preserve">Ad hoc group </w:t>
        </w:r>
      </w:ins>
      <w:ins w:id="816" w:author="Kiran_Samsung_#53_R1" w:date="2023-03-02T07:47:00Z">
        <w:r w:rsidR="005C50A8">
          <w:t>data session</w:t>
        </w:r>
        <w:r w:rsidR="005C50A8" w:rsidDel="005C50A8">
          <w:t xml:space="preserve"> </w:t>
        </w:r>
      </w:ins>
      <w:ins w:id="817" w:author="Kiran_Samsung_#53_R0" w:date="2023-02-20T09:21:00Z">
        <w:r>
          <w:t xml:space="preserve">notify </w:t>
        </w:r>
        <w:r w:rsidRPr="00874DF3">
          <w:t>(</w:t>
        </w:r>
        <w:r w:rsidRPr="00894C7F">
          <w:t>MCData server</w:t>
        </w:r>
        <w:r w:rsidRPr="00E153AF">
          <w:t xml:space="preserve"> – </w:t>
        </w:r>
        <w:r w:rsidRPr="00894C7F">
          <w:t>MCData client</w:t>
        </w:r>
        <w:r w:rsidRPr="00CD5705">
          <w:t>)</w:t>
        </w:r>
        <w:bookmarkEnd w:id="814"/>
      </w:ins>
    </w:p>
    <w:p w14:paraId="6976B3CE" w14:textId="7D89B44E" w:rsidR="0072779D" w:rsidRDefault="0072779D" w:rsidP="0072779D">
      <w:pPr>
        <w:rPr>
          <w:ins w:id="818" w:author="Kiran_Samsung_#53_R0" w:date="2023-02-20T09:21:00Z"/>
          <w:lang w:eastAsia="zh-CN"/>
        </w:rPr>
      </w:pPr>
      <w:ins w:id="819" w:author="Kiran_Samsung_#53_R0" w:date="2023-02-20T09:21:00Z">
        <w:r w:rsidRPr="00526FC3">
          <w:t>Table </w:t>
        </w:r>
        <w:r>
          <w:t>7.17.2.10</w:t>
        </w:r>
        <w:r w:rsidRPr="00526FC3">
          <w:rPr>
            <w:lang w:eastAsia="zh-CN"/>
          </w:rPr>
          <w:t>-1</w:t>
        </w:r>
        <w:r w:rsidRPr="00526FC3">
          <w:t xml:space="preserve"> describes the information flow </w:t>
        </w:r>
        <w:r>
          <w:t xml:space="preserve">ad hoc </w:t>
        </w:r>
        <w:r>
          <w:rPr>
            <w:lang w:eastAsia="zh-CN"/>
          </w:rPr>
          <w:t xml:space="preserve">group </w:t>
        </w:r>
      </w:ins>
      <w:ins w:id="820" w:author="Kiran_Samsung_#53_R1" w:date="2023-03-02T07:47:00Z">
        <w:r w:rsidR="005C50A8">
          <w:t>data session</w:t>
        </w:r>
        <w:r w:rsidR="005C50A8" w:rsidDel="005C50A8">
          <w:rPr>
            <w:lang w:eastAsia="zh-CN"/>
          </w:rPr>
          <w:t xml:space="preserve"> </w:t>
        </w:r>
      </w:ins>
      <w:ins w:id="821" w:author="Kiran_Samsung_#53_R0" w:date="2023-02-20T09:21:00Z">
        <w:r>
          <w:rPr>
            <w:lang w:eastAsia="zh-CN"/>
          </w:rPr>
          <w:t>notify from</w:t>
        </w:r>
        <w:r w:rsidRPr="00526FC3">
          <w:rPr>
            <w:lang w:eastAsia="zh-CN"/>
          </w:rPr>
          <w:t xml:space="preserve"> </w:t>
        </w:r>
        <w:r w:rsidRPr="00894C7F">
          <w:rPr>
            <w:lang w:eastAsia="zh-CN"/>
          </w:rPr>
          <w:t>MCData server</w:t>
        </w:r>
        <w:r w:rsidRPr="00526FC3">
          <w:rPr>
            <w:lang w:eastAsia="zh-CN"/>
          </w:rPr>
          <w:t xml:space="preserve"> to </w:t>
        </w:r>
        <w:r w:rsidRPr="00894C7F">
          <w:rPr>
            <w:lang w:eastAsia="zh-CN"/>
          </w:rPr>
          <w:t>MCData client</w:t>
        </w:r>
        <w:r w:rsidRPr="00526FC3">
          <w:rPr>
            <w:lang w:eastAsia="zh-CN"/>
          </w:rPr>
          <w:t>.</w:t>
        </w:r>
      </w:ins>
    </w:p>
    <w:p w14:paraId="09DCCCDE" w14:textId="7FC929D8" w:rsidR="0072779D" w:rsidRPr="00AB5FED" w:rsidRDefault="0072779D" w:rsidP="0072779D">
      <w:pPr>
        <w:pStyle w:val="TH"/>
        <w:rPr>
          <w:ins w:id="822" w:author="Kiran_Samsung_#53_R0" w:date="2023-02-20T09:21:00Z"/>
          <w:lang w:val="en-US"/>
        </w:rPr>
      </w:pPr>
      <w:ins w:id="823" w:author="Kiran_Samsung_#53_R0" w:date="2023-02-20T09:21:00Z">
        <w:r w:rsidRPr="00AB5FED">
          <w:t>Table </w:t>
        </w:r>
        <w:r>
          <w:t>7.17.2.</w:t>
        </w:r>
        <w:r>
          <w:rPr>
            <w:lang w:val="en-US"/>
          </w:rPr>
          <w:t>10</w:t>
        </w:r>
        <w:r>
          <w:t>-1</w:t>
        </w:r>
        <w:r w:rsidRPr="00AB5FED">
          <w:t xml:space="preserve">: </w:t>
        </w:r>
        <w:r>
          <w:t xml:space="preserve">Ad hoc group </w:t>
        </w:r>
      </w:ins>
      <w:ins w:id="824" w:author="Kiran_Samsung_#53_R1" w:date="2023-03-02T07:47:00Z">
        <w:r w:rsidR="005C50A8">
          <w:t>data session</w:t>
        </w:r>
        <w:r w:rsidR="005C50A8" w:rsidDel="005C50A8">
          <w:t xml:space="preserve"> </w:t>
        </w:r>
      </w:ins>
      <w:ins w:id="825" w:author="Kiran_Samsung_#53_R0" w:date="2023-02-20T09:21:00Z">
        <w:r>
          <w:t>notify</w:t>
        </w:r>
      </w:ins>
    </w:p>
    <w:tbl>
      <w:tblPr>
        <w:tblW w:w="8640" w:type="dxa"/>
        <w:jc w:val="center"/>
        <w:tblLayout w:type="fixed"/>
        <w:tblLook w:val="04A0" w:firstRow="1" w:lastRow="0" w:firstColumn="1" w:lastColumn="0" w:noHBand="0" w:noVBand="1"/>
      </w:tblPr>
      <w:tblGrid>
        <w:gridCol w:w="2880"/>
        <w:gridCol w:w="1440"/>
        <w:gridCol w:w="4320"/>
      </w:tblGrid>
      <w:tr w:rsidR="0072779D" w:rsidRPr="00AB5FED" w14:paraId="116256C1" w14:textId="77777777" w:rsidTr="00FC635C">
        <w:trPr>
          <w:jc w:val="center"/>
          <w:ins w:id="826" w:author="Kiran_Samsung_#53_R0" w:date="2023-02-20T09:21:00Z"/>
        </w:trPr>
        <w:tc>
          <w:tcPr>
            <w:tcW w:w="2880" w:type="dxa"/>
            <w:tcBorders>
              <w:top w:val="single" w:sz="4" w:space="0" w:color="000000"/>
              <w:left w:val="single" w:sz="4" w:space="0" w:color="000000"/>
              <w:bottom w:val="single" w:sz="4" w:space="0" w:color="000000"/>
              <w:right w:val="nil"/>
            </w:tcBorders>
            <w:hideMark/>
          </w:tcPr>
          <w:p w14:paraId="76AC0AC1" w14:textId="77777777" w:rsidR="0072779D" w:rsidRPr="00AB5FED" w:rsidRDefault="0072779D" w:rsidP="00FC635C">
            <w:pPr>
              <w:pStyle w:val="TAH"/>
              <w:rPr>
                <w:ins w:id="827" w:author="Kiran_Samsung_#53_R0" w:date="2023-02-20T09:21:00Z"/>
              </w:rPr>
            </w:pPr>
            <w:ins w:id="828" w:author="Kiran_Samsung_#53_R0" w:date="2023-02-20T09:21:00Z">
              <w:r w:rsidRPr="00AB5FED">
                <w:t>Information element</w:t>
              </w:r>
            </w:ins>
          </w:p>
        </w:tc>
        <w:tc>
          <w:tcPr>
            <w:tcW w:w="1440" w:type="dxa"/>
            <w:tcBorders>
              <w:top w:val="single" w:sz="4" w:space="0" w:color="000000"/>
              <w:left w:val="single" w:sz="4" w:space="0" w:color="000000"/>
              <w:bottom w:val="single" w:sz="4" w:space="0" w:color="000000"/>
              <w:right w:val="nil"/>
            </w:tcBorders>
            <w:hideMark/>
          </w:tcPr>
          <w:p w14:paraId="41259176" w14:textId="77777777" w:rsidR="0072779D" w:rsidRPr="00AB5FED" w:rsidRDefault="0072779D" w:rsidP="00FC635C">
            <w:pPr>
              <w:pStyle w:val="TAH"/>
              <w:rPr>
                <w:ins w:id="829" w:author="Kiran_Samsung_#53_R0" w:date="2023-02-20T09:21:00Z"/>
              </w:rPr>
            </w:pPr>
            <w:ins w:id="830" w:author="Kiran_Samsung_#53_R0" w:date="2023-02-20T09:21:00Z">
              <w:r w:rsidRPr="00AB5FED">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94A45BD" w14:textId="77777777" w:rsidR="0072779D" w:rsidRPr="00AB5FED" w:rsidRDefault="0072779D" w:rsidP="00FC635C">
            <w:pPr>
              <w:pStyle w:val="TAH"/>
              <w:rPr>
                <w:ins w:id="831" w:author="Kiran_Samsung_#53_R0" w:date="2023-02-20T09:21:00Z"/>
              </w:rPr>
            </w:pPr>
            <w:ins w:id="832" w:author="Kiran_Samsung_#53_R0" w:date="2023-02-20T09:21:00Z">
              <w:r w:rsidRPr="00AB5FED">
                <w:t>Description</w:t>
              </w:r>
            </w:ins>
          </w:p>
        </w:tc>
      </w:tr>
      <w:tr w:rsidR="0072779D" w:rsidRPr="00AB5FED" w14:paraId="0202878E" w14:textId="77777777" w:rsidTr="00FC635C">
        <w:trPr>
          <w:jc w:val="center"/>
          <w:ins w:id="833" w:author="Kiran_Samsung_#53_R0" w:date="2023-02-20T09:21:00Z"/>
        </w:trPr>
        <w:tc>
          <w:tcPr>
            <w:tcW w:w="2880" w:type="dxa"/>
            <w:tcBorders>
              <w:top w:val="single" w:sz="4" w:space="0" w:color="000000"/>
              <w:left w:val="single" w:sz="4" w:space="0" w:color="000000"/>
              <w:bottom w:val="single" w:sz="4" w:space="0" w:color="000000"/>
              <w:right w:val="nil"/>
            </w:tcBorders>
            <w:hideMark/>
          </w:tcPr>
          <w:p w14:paraId="04A6DD98" w14:textId="77777777" w:rsidR="0072779D" w:rsidRPr="00352049" w:rsidRDefault="0072779D" w:rsidP="00FC635C">
            <w:pPr>
              <w:pStyle w:val="TAL"/>
              <w:tabs>
                <w:tab w:val="center" w:pos="1332"/>
              </w:tabs>
              <w:rPr>
                <w:ins w:id="834" w:author="Kiran_Samsung_#53_R0" w:date="2023-02-20T09:21:00Z"/>
                <w:lang w:eastAsia="zh-CN"/>
              </w:rPr>
            </w:pPr>
            <w:ins w:id="835" w:author="Kiran_Samsung_#53_R0" w:date="2023-02-20T09:21:00Z">
              <w:r>
                <w:rPr>
                  <w:rFonts w:hint="eastAsia"/>
                  <w:lang w:eastAsia="zh-CN"/>
                </w:rPr>
                <w:t>MCData</w:t>
              </w:r>
              <w:r>
                <w:t xml:space="preserve"> ID</w:t>
              </w:r>
            </w:ins>
          </w:p>
        </w:tc>
        <w:tc>
          <w:tcPr>
            <w:tcW w:w="1440" w:type="dxa"/>
            <w:tcBorders>
              <w:top w:val="single" w:sz="4" w:space="0" w:color="000000"/>
              <w:left w:val="single" w:sz="4" w:space="0" w:color="000000"/>
              <w:bottom w:val="single" w:sz="4" w:space="0" w:color="000000"/>
              <w:right w:val="nil"/>
            </w:tcBorders>
            <w:hideMark/>
          </w:tcPr>
          <w:p w14:paraId="108FBB88" w14:textId="77777777" w:rsidR="0072779D" w:rsidRPr="00352049" w:rsidRDefault="0072779D" w:rsidP="00FC635C">
            <w:pPr>
              <w:pStyle w:val="TAL"/>
              <w:rPr>
                <w:ins w:id="836" w:author="Kiran_Samsung_#53_R0" w:date="2023-02-20T09:21:00Z"/>
              </w:rPr>
            </w:pPr>
            <w:ins w:id="837" w:author="Kiran_Samsung_#53_R0" w:date="2023-02-20T09:21:00Z">
              <w:r w:rsidRPr="00AB5FED">
                <w:t>M</w:t>
              </w:r>
            </w:ins>
          </w:p>
        </w:tc>
        <w:tc>
          <w:tcPr>
            <w:tcW w:w="4320" w:type="dxa"/>
            <w:tcBorders>
              <w:top w:val="single" w:sz="4" w:space="0" w:color="000000"/>
              <w:left w:val="single" w:sz="4" w:space="0" w:color="000000"/>
              <w:bottom w:val="single" w:sz="4" w:space="0" w:color="000000"/>
              <w:right w:val="single" w:sz="4" w:space="0" w:color="000000"/>
            </w:tcBorders>
            <w:hideMark/>
          </w:tcPr>
          <w:p w14:paraId="751A036E" w14:textId="6DCB3572" w:rsidR="0072779D" w:rsidRPr="00352049" w:rsidRDefault="00CF6CC1" w:rsidP="00FC635C">
            <w:pPr>
              <w:pStyle w:val="TAL"/>
              <w:rPr>
                <w:ins w:id="838" w:author="Kiran_Samsung_#53_R0" w:date="2023-02-20T09:21:00Z"/>
              </w:rPr>
            </w:pPr>
            <w:ins w:id="839" w:author="Kiran_Samsung_#53_R1" w:date="2023-03-02T08:04:00Z">
              <w:r w:rsidRPr="00AB5FED">
                <w:t xml:space="preserve">The </w:t>
              </w:r>
              <w:r>
                <w:rPr>
                  <w:rFonts w:hint="eastAsia"/>
                  <w:lang w:eastAsia="zh-CN"/>
                </w:rPr>
                <w:t>MCData ID of</w:t>
              </w:r>
              <w:r w:rsidRPr="00AB5FED">
                <w:t xml:space="preserve"> the </w:t>
              </w:r>
              <w:r>
                <w:rPr>
                  <w:lang w:eastAsia="zh-CN"/>
                </w:rPr>
                <w:t>ad hoc group data communication participant</w:t>
              </w:r>
            </w:ins>
          </w:p>
        </w:tc>
      </w:tr>
      <w:tr w:rsidR="0072779D" w:rsidRPr="00AB5FED" w14:paraId="37F46C17" w14:textId="77777777" w:rsidTr="00FC635C">
        <w:trPr>
          <w:jc w:val="center"/>
          <w:ins w:id="840" w:author="Kiran_Samsung_#53_R0" w:date="2023-02-20T09:21:00Z"/>
        </w:trPr>
        <w:tc>
          <w:tcPr>
            <w:tcW w:w="2880" w:type="dxa"/>
            <w:tcBorders>
              <w:top w:val="single" w:sz="4" w:space="0" w:color="000000"/>
              <w:left w:val="single" w:sz="4" w:space="0" w:color="000000"/>
              <w:bottom w:val="single" w:sz="4" w:space="0" w:color="000000"/>
              <w:right w:val="nil"/>
            </w:tcBorders>
          </w:tcPr>
          <w:p w14:paraId="3616F7FA" w14:textId="77777777" w:rsidR="0072779D" w:rsidRDefault="0072779D" w:rsidP="00FC635C">
            <w:pPr>
              <w:pStyle w:val="TAL"/>
              <w:tabs>
                <w:tab w:val="center" w:pos="1332"/>
              </w:tabs>
              <w:rPr>
                <w:ins w:id="841" w:author="Kiran_Samsung_#53_R0" w:date="2023-02-20T09:21:00Z"/>
                <w:lang w:eastAsia="zh-CN"/>
              </w:rPr>
            </w:pPr>
            <w:ins w:id="842" w:author="Kiran_Samsung_#53_R0" w:date="2023-02-20T09:21:00Z">
              <w:r>
                <w:t>Functional alias</w:t>
              </w:r>
            </w:ins>
          </w:p>
        </w:tc>
        <w:tc>
          <w:tcPr>
            <w:tcW w:w="1440" w:type="dxa"/>
            <w:tcBorders>
              <w:top w:val="single" w:sz="4" w:space="0" w:color="000000"/>
              <w:left w:val="single" w:sz="4" w:space="0" w:color="000000"/>
              <w:bottom w:val="single" w:sz="4" w:space="0" w:color="000000"/>
              <w:right w:val="nil"/>
            </w:tcBorders>
          </w:tcPr>
          <w:p w14:paraId="2A33FDCD" w14:textId="77777777" w:rsidR="0072779D" w:rsidRPr="00AB5FED" w:rsidRDefault="0072779D" w:rsidP="00FC635C">
            <w:pPr>
              <w:pStyle w:val="TAL"/>
              <w:rPr>
                <w:ins w:id="843" w:author="Kiran_Samsung_#53_R0" w:date="2023-02-20T09:21:00Z"/>
              </w:rPr>
            </w:pPr>
            <w:ins w:id="844" w:author="Kiran_Samsung_#53_R0" w:date="2023-02-20T09:21:00Z">
              <w:r>
                <w:t>O</w:t>
              </w:r>
            </w:ins>
          </w:p>
        </w:tc>
        <w:tc>
          <w:tcPr>
            <w:tcW w:w="4320" w:type="dxa"/>
            <w:tcBorders>
              <w:top w:val="single" w:sz="4" w:space="0" w:color="000000"/>
              <w:left w:val="single" w:sz="4" w:space="0" w:color="000000"/>
              <w:bottom w:val="single" w:sz="4" w:space="0" w:color="000000"/>
              <w:right w:val="single" w:sz="4" w:space="0" w:color="000000"/>
            </w:tcBorders>
          </w:tcPr>
          <w:p w14:paraId="279C72FF" w14:textId="163C606C" w:rsidR="0072779D" w:rsidRPr="00AB5FED" w:rsidRDefault="00A6101B" w:rsidP="00FC635C">
            <w:pPr>
              <w:pStyle w:val="TAL"/>
              <w:rPr>
                <w:ins w:id="845" w:author="Kiran_Samsung_#53_R0" w:date="2023-02-20T09:21:00Z"/>
              </w:rPr>
            </w:pPr>
            <w:ins w:id="846" w:author="Kiran_Samsung_#53_R1" w:date="2023-03-02T07:54:00Z">
              <w:r>
                <w:t xml:space="preserve">The associated functional alias of the MCData user </w:t>
              </w:r>
            </w:ins>
            <w:ins w:id="847" w:author="Kiran_Samsung_#53_R1" w:date="2023-03-02T08:05:00Z">
              <w:r w:rsidR="00CF6CC1">
                <w:rPr>
                  <w:rFonts w:hint="eastAsia"/>
                  <w:lang w:eastAsia="zh-CN"/>
                </w:rPr>
                <w:t>of</w:t>
              </w:r>
              <w:r w:rsidR="00CF6CC1" w:rsidRPr="00AB5FED">
                <w:t xml:space="preserve"> the </w:t>
              </w:r>
              <w:r w:rsidR="00CF6CC1">
                <w:rPr>
                  <w:lang w:eastAsia="zh-CN"/>
                </w:rPr>
                <w:t>ad hoc group data communication participant</w:t>
              </w:r>
            </w:ins>
          </w:p>
        </w:tc>
      </w:tr>
      <w:tr w:rsidR="0072779D" w:rsidRPr="00AB5FED" w14:paraId="2FD1DB74" w14:textId="77777777" w:rsidTr="00FC635C">
        <w:trPr>
          <w:jc w:val="center"/>
          <w:ins w:id="848" w:author="Kiran_Samsung_#53_R0" w:date="2023-02-20T09:21:00Z"/>
        </w:trPr>
        <w:tc>
          <w:tcPr>
            <w:tcW w:w="2880" w:type="dxa"/>
            <w:tcBorders>
              <w:top w:val="single" w:sz="4" w:space="0" w:color="000000"/>
              <w:left w:val="single" w:sz="4" w:space="0" w:color="000000"/>
              <w:bottom w:val="single" w:sz="4" w:space="0" w:color="000000"/>
              <w:right w:val="nil"/>
            </w:tcBorders>
          </w:tcPr>
          <w:p w14:paraId="36E384D3" w14:textId="77777777" w:rsidR="0072779D" w:rsidRDefault="0072779D" w:rsidP="00FC635C">
            <w:pPr>
              <w:pStyle w:val="TAL"/>
              <w:tabs>
                <w:tab w:val="center" w:pos="1332"/>
              </w:tabs>
              <w:rPr>
                <w:ins w:id="849" w:author="Kiran_Samsung_#53_R0" w:date="2023-02-20T09:21:00Z"/>
                <w:lang w:val="en-US" w:eastAsia="zh-CN"/>
              </w:rPr>
            </w:pPr>
            <w:ins w:id="850" w:author="Kiran_Samsung_#53_R0" w:date="2023-02-20T09:21:00Z">
              <w:r>
                <w:rPr>
                  <w:rFonts w:hint="eastAsia"/>
                  <w:lang w:eastAsia="zh-CN"/>
                </w:rPr>
                <w:t>MCData ad hoc</w:t>
              </w:r>
              <w:r w:rsidRPr="00AB5FED">
                <w:rPr>
                  <w:rFonts w:hint="eastAsia"/>
                  <w:lang w:eastAsia="zh-CN"/>
                </w:rPr>
                <w:t xml:space="preserve"> g</w:t>
              </w:r>
              <w:r w:rsidRPr="00AB5FED">
                <w:t>roup ID</w:t>
              </w:r>
            </w:ins>
          </w:p>
        </w:tc>
        <w:tc>
          <w:tcPr>
            <w:tcW w:w="1440" w:type="dxa"/>
            <w:tcBorders>
              <w:top w:val="single" w:sz="4" w:space="0" w:color="000000"/>
              <w:left w:val="single" w:sz="4" w:space="0" w:color="000000"/>
              <w:bottom w:val="single" w:sz="4" w:space="0" w:color="000000"/>
              <w:right w:val="nil"/>
            </w:tcBorders>
          </w:tcPr>
          <w:p w14:paraId="516B5DA8" w14:textId="77777777" w:rsidR="0072779D" w:rsidRDefault="0072779D" w:rsidP="00FC635C">
            <w:pPr>
              <w:pStyle w:val="TAL"/>
              <w:rPr>
                <w:ins w:id="851" w:author="Kiran_Samsung_#53_R0" w:date="2023-02-20T09:21:00Z"/>
              </w:rPr>
            </w:pPr>
            <w:ins w:id="852" w:author="Kiran_Samsung_#53_R0" w:date="2023-02-20T09:21:00Z">
              <w:r w:rsidRPr="00AB5FED">
                <w:t>M</w:t>
              </w:r>
            </w:ins>
          </w:p>
        </w:tc>
        <w:tc>
          <w:tcPr>
            <w:tcW w:w="4320" w:type="dxa"/>
            <w:tcBorders>
              <w:top w:val="single" w:sz="4" w:space="0" w:color="000000"/>
              <w:left w:val="single" w:sz="4" w:space="0" w:color="000000"/>
              <w:bottom w:val="single" w:sz="4" w:space="0" w:color="000000"/>
              <w:right w:val="single" w:sz="4" w:space="0" w:color="000000"/>
            </w:tcBorders>
          </w:tcPr>
          <w:p w14:paraId="1EF4C90E" w14:textId="324CC60A" w:rsidR="0072779D" w:rsidRDefault="0072779D" w:rsidP="00FC635C">
            <w:pPr>
              <w:pStyle w:val="TAL"/>
              <w:rPr>
                <w:ins w:id="853" w:author="Kiran_Samsung_#53_R0" w:date="2023-02-20T09:21:00Z"/>
              </w:rPr>
            </w:pPr>
            <w:ins w:id="854" w:author="Kiran_Samsung_#53_R0" w:date="2023-02-20T09:21:00Z">
              <w:r w:rsidRPr="00AB5FED">
                <w:t xml:space="preserve">The </w:t>
              </w:r>
              <w:r>
                <w:rPr>
                  <w:rFonts w:hint="eastAsia"/>
                  <w:lang w:eastAsia="zh-CN"/>
                </w:rPr>
                <w:t>MCData group ID</w:t>
              </w:r>
              <w:r>
                <w:rPr>
                  <w:lang w:eastAsia="zh-CN"/>
                </w:rPr>
                <w:t xml:space="preserve"> associated with the ad hoc group </w:t>
              </w:r>
            </w:ins>
            <w:ins w:id="855" w:author="Kiran_Samsung_#53_R1" w:date="2023-03-02T07:53:00Z">
              <w:r w:rsidR="00A6101B">
                <w:rPr>
                  <w:lang w:eastAsia="zh-CN"/>
                </w:rPr>
                <w:t>data communication</w:t>
              </w:r>
            </w:ins>
          </w:p>
        </w:tc>
      </w:tr>
      <w:tr w:rsidR="0072779D" w:rsidRPr="00AB5FED" w14:paraId="7AE061F7" w14:textId="77777777" w:rsidTr="00FC635C">
        <w:trPr>
          <w:jc w:val="center"/>
          <w:ins w:id="856" w:author="Kiran_Samsung_#53_R0" w:date="2023-02-20T09:21:00Z"/>
        </w:trPr>
        <w:tc>
          <w:tcPr>
            <w:tcW w:w="2880" w:type="dxa"/>
            <w:tcBorders>
              <w:top w:val="single" w:sz="4" w:space="0" w:color="000000"/>
              <w:left w:val="single" w:sz="4" w:space="0" w:color="000000"/>
              <w:bottom w:val="single" w:sz="4" w:space="0" w:color="000000"/>
              <w:right w:val="nil"/>
            </w:tcBorders>
          </w:tcPr>
          <w:p w14:paraId="20DCC1EA" w14:textId="37DF435B" w:rsidR="0072779D" w:rsidRDefault="0072779D" w:rsidP="00FC635C">
            <w:pPr>
              <w:pStyle w:val="TAL"/>
              <w:tabs>
                <w:tab w:val="center" w:pos="1332"/>
              </w:tabs>
              <w:rPr>
                <w:ins w:id="857" w:author="Kiran_Samsung_#53_R0" w:date="2023-02-20T09:21:00Z"/>
                <w:lang w:val="en-US" w:eastAsia="zh-CN"/>
              </w:rPr>
            </w:pPr>
            <w:ins w:id="858" w:author="Kiran_Samsung_#53_R0" w:date="2023-02-20T09:21:00Z">
              <w:r>
                <w:t xml:space="preserve">MCData ID list </w:t>
              </w:r>
            </w:ins>
          </w:p>
        </w:tc>
        <w:tc>
          <w:tcPr>
            <w:tcW w:w="1440" w:type="dxa"/>
            <w:tcBorders>
              <w:top w:val="single" w:sz="4" w:space="0" w:color="000000"/>
              <w:left w:val="single" w:sz="4" w:space="0" w:color="000000"/>
              <w:bottom w:val="single" w:sz="4" w:space="0" w:color="000000"/>
              <w:right w:val="nil"/>
            </w:tcBorders>
          </w:tcPr>
          <w:p w14:paraId="50080081" w14:textId="77777777" w:rsidR="0072779D" w:rsidRDefault="0072779D" w:rsidP="00FC635C">
            <w:pPr>
              <w:pStyle w:val="TAL"/>
              <w:rPr>
                <w:ins w:id="859" w:author="Kiran_Samsung_#53_R0" w:date="2023-02-20T09:21:00Z"/>
              </w:rPr>
            </w:pPr>
            <w:ins w:id="860" w:author="Kiran_Samsung_#53_R0" w:date="2023-02-20T09:21:00Z">
              <w:r>
                <w:t>O</w:t>
              </w:r>
            </w:ins>
          </w:p>
        </w:tc>
        <w:tc>
          <w:tcPr>
            <w:tcW w:w="4320" w:type="dxa"/>
            <w:tcBorders>
              <w:top w:val="single" w:sz="4" w:space="0" w:color="000000"/>
              <w:left w:val="single" w:sz="4" w:space="0" w:color="000000"/>
              <w:bottom w:val="single" w:sz="4" w:space="0" w:color="000000"/>
              <w:right w:val="single" w:sz="4" w:space="0" w:color="000000"/>
            </w:tcBorders>
          </w:tcPr>
          <w:p w14:paraId="5E082E2D" w14:textId="697DA34E" w:rsidR="0072779D" w:rsidRDefault="0072779D" w:rsidP="004350BE">
            <w:pPr>
              <w:pStyle w:val="TAL"/>
              <w:rPr>
                <w:ins w:id="861" w:author="Kiran_Samsung_#53_R0" w:date="2023-02-20T09:21:00Z"/>
              </w:rPr>
            </w:pPr>
            <w:ins w:id="862" w:author="Kiran_Samsung_#53_R0" w:date="2023-02-20T09:21:00Z">
              <w:r>
                <w:t>The list of the invited MC</w:t>
              </w:r>
            </w:ins>
            <w:ins w:id="863" w:author="Kiran_Samsung_#53_R1" w:date="2023-03-02T07:56:00Z">
              <w:r w:rsidR="004350BE">
                <w:t xml:space="preserve">Data </w:t>
              </w:r>
            </w:ins>
            <w:ins w:id="864" w:author="Kiran_Samsung_#53_R0" w:date="2023-02-20T09:21:00Z">
              <w:r>
                <w:t xml:space="preserve">users who acknowledge the ad hoc group </w:t>
              </w:r>
            </w:ins>
            <w:ins w:id="865" w:author="Kiran_Samsung_#53_R1" w:date="2023-03-02T07:56:00Z">
              <w:r w:rsidR="004350BE">
                <w:rPr>
                  <w:lang w:eastAsia="zh-CN"/>
                </w:rPr>
                <w:t>data communication</w:t>
              </w:r>
            </w:ins>
            <w:ins w:id="866" w:author="Kiran_Samsung_#53_R0" w:date="2023-02-20T09:21:00Z">
              <w:r>
                <w:t xml:space="preserve"> request</w:t>
              </w:r>
            </w:ins>
            <w:ins w:id="867" w:author="Kiran_Samsung_#53_R1" w:date="2023-03-02T08:01:00Z">
              <w:r w:rsidR="004350BE">
                <w:t xml:space="preserve">, </w:t>
              </w:r>
            </w:ins>
            <w:ins w:id="868" w:author="Kiran_Samsung_#53_R1" w:date="2023-03-02T08:02:00Z">
              <w:r w:rsidR="004350BE" w:rsidRPr="004350BE">
                <w:t>when MC</w:t>
              </w:r>
              <w:r w:rsidR="004350BE">
                <w:t>Data</w:t>
              </w:r>
              <w:r w:rsidR="004350BE" w:rsidRPr="004350BE">
                <w:t xml:space="preserve"> users join or leave the MC</w:t>
              </w:r>
              <w:r w:rsidR="004350BE">
                <w:t>Data</w:t>
              </w:r>
              <w:r w:rsidR="004350BE" w:rsidRPr="004350BE">
                <w:t xml:space="preserve"> ad hoc group </w:t>
              </w:r>
              <w:r w:rsidR="004350BE">
                <w:t>data communication</w:t>
              </w:r>
              <w:r w:rsidR="004350BE" w:rsidRPr="004350BE">
                <w:t>.</w:t>
              </w:r>
            </w:ins>
          </w:p>
        </w:tc>
      </w:tr>
    </w:tbl>
    <w:p w14:paraId="11ECB7D0" w14:textId="77777777" w:rsidR="0072779D" w:rsidRDefault="0072779D" w:rsidP="0072779D">
      <w:pPr>
        <w:rPr>
          <w:ins w:id="869" w:author="Kiran_Samsung_#53_R0" w:date="2023-02-20T09:21:00Z"/>
        </w:rPr>
      </w:pPr>
    </w:p>
    <w:p w14:paraId="41546115" w14:textId="571DCC4D" w:rsidR="0072779D" w:rsidRPr="00AB5FED" w:rsidRDefault="0072779D" w:rsidP="0072779D">
      <w:pPr>
        <w:pStyle w:val="Heading4"/>
        <w:rPr>
          <w:ins w:id="870" w:author="Kiran_Samsung_#53_R0" w:date="2023-02-20T09:21:00Z"/>
        </w:rPr>
      </w:pPr>
      <w:bookmarkStart w:id="871" w:name="_Toc122563394"/>
      <w:ins w:id="872" w:author="Kiran_Samsung_#53_R0" w:date="2023-02-20T09:21:00Z">
        <w:r>
          <w:t>7.17.2.11</w:t>
        </w:r>
        <w:r w:rsidRPr="00874DF3">
          <w:tab/>
        </w:r>
        <w:r>
          <w:t>Modify ad hoc g</w:t>
        </w:r>
        <w:r w:rsidRPr="00AB5FED">
          <w:t xml:space="preserve">roup </w:t>
        </w:r>
      </w:ins>
      <w:ins w:id="873" w:author="Kiran_Samsung_#53_R1" w:date="2023-03-02T07:47:00Z">
        <w:r w:rsidR="005C50A8">
          <w:t>data session</w:t>
        </w:r>
        <w:r w:rsidR="005C50A8" w:rsidRPr="00AB5FED" w:rsidDel="005C50A8">
          <w:t xml:space="preserve"> </w:t>
        </w:r>
      </w:ins>
      <w:ins w:id="874" w:author="Kiran_Samsung_#53_R0" w:date="2023-02-20T09:21:00Z">
        <w:r>
          <w:t>participants request</w:t>
        </w:r>
        <w:r w:rsidRPr="00AB5FED">
          <w:rPr>
            <w:rFonts w:hint="eastAsia"/>
            <w:lang w:eastAsia="zh-CN"/>
          </w:rPr>
          <w:t xml:space="preserve"> </w:t>
        </w:r>
        <w:r w:rsidRPr="00AB5FED">
          <w:t>(</w:t>
        </w:r>
        <w:r w:rsidRPr="00894C7F">
          <w:t>MCData client</w:t>
        </w:r>
        <w:r w:rsidRPr="00AB5FED">
          <w:t xml:space="preserve"> – </w:t>
        </w:r>
        <w:r w:rsidRPr="00894C7F">
          <w:t>MCData server</w:t>
        </w:r>
        <w:r w:rsidRPr="00AB5FED">
          <w:t>)</w:t>
        </w:r>
        <w:bookmarkEnd w:id="871"/>
      </w:ins>
    </w:p>
    <w:p w14:paraId="5D1D3726" w14:textId="2F29CBC1" w:rsidR="0072779D" w:rsidRDefault="0072779D" w:rsidP="0072779D">
      <w:pPr>
        <w:rPr>
          <w:ins w:id="875" w:author="Kiran_Samsung_#53_R0" w:date="2023-02-20T09:21:00Z"/>
          <w:lang w:eastAsia="zh-CN"/>
        </w:rPr>
      </w:pPr>
      <w:ins w:id="876" w:author="Kiran_Samsung_#53_R0" w:date="2023-02-20T09:21:00Z">
        <w:r w:rsidRPr="00526FC3">
          <w:t>Table </w:t>
        </w:r>
        <w:r>
          <w:t>7.17.2.11</w:t>
        </w:r>
        <w:r w:rsidRPr="00526FC3">
          <w:rPr>
            <w:lang w:eastAsia="zh-CN"/>
          </w:rPr>
          <w:t>-1</w:t>
        </w:r>
        <w:r w:rsidRPr="00526FC3">
          <w:t xml:space="preserve"> </w:t>
        </w:r>
        <w:r w:rsidRPr="00C723D2">
          <w:t>describes the information flow Modify ad</w:t>
        </w:r>
        <w:r>
          <w:t> </w:t>
        </w:r>
        <w:r w:rsidRPr="00C723D2">
          <w:t xml:space="preserve">hoc </w:t>
        </w:r>
        <w:r>
          <w:t>g</w:t>
        </w:r>
        <w:r w:rsidRPr="00C723D2">
          <w:t xml:space="preserve">roup </w:t>
        </w:r>
      </w:ins>
      <w:ins w:id="877" w:author="Kiran_Samsung_#53_R1" w:date="2023-03-02T07:48:00Z">
        <w:r w:rsidR="005C50A8">
          <w:t>data session</w:t>
        </w:r>
        <w:r w:rsidR="005C50A8" w:rsidRPr="00C723D2" w:rsidDel="005C50A8">
          <w:t xml:space="preserve"> </w:t>
        </w:r>
      </w:ins>
      <w:ins w:id="878" w:author="Kiran_Samsung_#53_R0" w:date="2023-02-20T09:21:00Z">
        <w:r w:rsidRPr="00C723D2">
          <w:t xml:space="preserve">participants request from the </w:t>
        </w:r>
        <w:r w:rsidRPr="00894C7F">
          <w:t>MCData client</w:t>
        </w:r>
        <w:r w:rsidRPr="00C723D2">
          <w:t xml:space="preserve"> to the </w:t>
        </w:r>
        <w:r w:rsidRPr="00894C7F">
          <w:t>MCData server</w:t>
        </w:r>
        <w:r w:rsidRPr="00526FC3">
          <w:rPr>
            <w:lang w:eastAsia="zh-CN"/>
          </w:rPr>
          <w:t>.</w:t>
        </w:r>
      </w:ins>
    </w:p>
    <w:p w14:paraId="44D98273" w14:textId="4A458DBB" w:rsidR="0072779D" w:rsidRPr="00AB5FED" w:rsidRDefault="0072779D" w:rsidP="0072779D">
      <w:pPr>
        <w:pStyle w:val="TH"/>
        <w:rPr>
          <w:ins w:id="879" w:author="Kiran_Samsung_#53_R0" w:date="2023-02-20T09:21:00Z"/>
          <w:lang w:val="en-US"/>
        </w:rPr>
      </w:pPr>
      <w:ins w:id="880" w:author="Kiran_Samsung_#53_R0" w:date="2023-02-20T09:21:00Z">
        <w:r w:rsidRPr="00AB5FED">
          <w:t>Table </w:t>
        </w:r>
        <w:r>
          <w:t>7.17.2.</w:t>
        </w:r>
        <w:r>
          <w:rPr>
            <w:lang w:val="en-US"/>
          </w:rPr>
          <w:t>11</w:t>
        </w:r>
        <w:r>
          <w:t>-1</w:t>
        </w:r>
        <w:r w:rsidRPr="00AB5FED">
          <w:t xml:space="preserve">: </w:t>
        </w:r>
        <w:r>
          <w:t>Modify ad hoc g</w:t>
        </w:r>
        <w:r w:rsidRPr="00AB5FED">
          <w:t xml:space="preserve">roup </w:t>
        </w:r>
      </w:ins>
      <w:ins w:id="881" w:author="Kiran_Samsung_#53_R1" w:date="2023-03-02T07:48:00Z">
        <w:r w:rsidR="005C50A8">
          <w:t>data session</w:t>
        </w:r>
        <w:r w:rsidR="005C50A8" w:rsidRPr="00AB5FED" w:rsidDel="005C50A8">
          <w:t xml:space="preserve"> </w:t>
        </w:r>
      </w:ins>
      <w:ins w:id="882" w:author="Kiran_Samsung_#53_R0" w:date="2023-02-20T09:21:00Z">
        <w:r>
          <w:t>participants request</w:t>
        </w:r>
      </w:ins>
    </w:p>
    <w:tbl>
      <w:tblPr>
        <w:tblW w:w="8640" w:type="dxa"/>
        <w:jc w:val="center"/>
        <w:tblLayout w:type="fixed"/>
        <w:tblLook w:val="04A0" w:firstRow="1" w:lastRow="0" w:firstColumn="1" w:lastColumn="0" w:noHBand="0" w:noVBand="1"/>
      </w:tblPr>
      <w:tblGrid>
        <w:gridCol w:w="2880"/>
        <w:gridCol w:w="1440"/>
        <w:gridCol w:w="4320"/>
      </w:tblGrid>
      <w:tr w:rsidR="0072779D" w:rsidRPr="00AB5FED" w14:paraId="070881BF" w14:textId="77777777" w:rsidTr="00FC635C">
        <w:trPr>
          <w:jc w:val="center"/>
          <w:ins w:id="883" w:author="Kiran_Samsung_#53_R0" w:date="2023-02-20T09:21:00Z"/>
        </w:trPr>
        <w:tc>
          <w:tcPr>
            <w:tcW w:w="2880" w:type="dxa"/>
            <w:tcBorders>
              <w:top w:val="single" w:sz="4" w:space="0" w:color="000000"/>
              <w:left w:val="single" w:sz="4" w:space="0" w:color="000000"/>
              <w:bottom w:val="single" w:sz="4" w:space="0" w:color="000000"/>
              <w:right w:val="nil"/>
            </w:tcBorders>
            <w:hideMark/>
          </w:tcPr>
          <w:p w14:paraId="676E40DA" w14:textId="77777777" w:rsidR="0072779D" w:rsidRPr="00AB5FED" w:rsidRDefault="0072779D" w:rsidP="00FC635C">
            <w:pPr>
              <w:pStyle w:val="TAH"/>
              <w:rPr>
                <w:ins w:id="884" w:author="Kiran_Samsung_#53_R0" w:date="2023-02-20T09:21:00Z"/>
              </w:rPr>
            </w:pPr>
            <w:ins w:id="885" w:author="Kiran_Samsung_#53_R0" w:date="2023-02-20T09:21:00Z">
              <w:r w:rsidRPr="00AB5FED">
                <w:t>Information element</w:t>
              </w:r>
            </w:ins>
          </w:p>
        </w:tc>
        <w:tc>
          <w:tcPr>
            <w:tcW w:w="1440" w:type="dxa"/>
            <w:tcBorders>
              <w:top w:val="single" w:sz="4" w:space="0" w:color="000000"/>
              <w:left w:val="single" w:sz="4" w:space="0" w:color="000000"/>
              <w:bottom w:val="single" w:sz="4" w:space="0" w:color="000000"/>
              <w:right w:val="nil"/>
            </w:tcBorders>
            <w:hideMark/>
          </w:tcPr>
          <w:p w14:paraId="0BBAEB8D" w14:textId="77777777" w:rsidR="0072779D" w:rsidRPr="00AB5FED" w:rsidRDefault="0072779D" w:rsidP="00FC635C">
            <w:pPr>
              <w:pStyle w:val="TAH"/>
              <w:rPr>
                <w:ins w:id="886" w:author="Kiran_Samsung_#53_R0" w:date="2023-02-20T09:21:00Z"/>
              </w:rPr>
            </w:pPr>
            <w:ins w:id="887" w:author="Kiran_Samsung_#53_R0" w:date="2023-02-20T09:21:00Z">
              <w:r w:rsidRPr="00AB5FED">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CEB3978" w14:textId="77777777" w:rsidR="0072779D" w:rsidRPr="00AB5FED" w:rsidRDefault="0072779D" w:rsidP="00FC635C">
            <w:pPr>
              <w:pStyle w:val="TAH"/>
              <w:rPr>
                <w:ins w:id="888" w:author="Kiran_Samsung_#53_R0" w:date="2023-02-20T09:21:00Z"/>
              </w:rPr>
            </w:pPr>
            <w:ins w:id="889" w:author="Kiran_Samsung_#53_R0" w:date="2023-02-20T09:21:00Z">
              <w:r w:rsidRPr="00AB5FED">
                <w:t>Description</w:t>
              </w:r>
            </w:ins>
          </w:p>
        </w:tc>
      </w:tr>
      <w:tr w:rsidR="0072779D" w:rsidRPr="00AB5FED" w14:paraId="3A814563" w14:textId="77777777" w:rsidTr="00FC635C">
        <w:trPr>
          <w:jc w:val="center"/>
          <w:ins w:id="890" w:author="Kiran_Samsung_#53_R0" w:date="2023-02-20T09:21:00Z"/>
        </w:trPr>
        <w:tc>
          <w:tcPr>
            <w:tcW w:w="2880" w:type="dxa"/>
            <w:tcBorders>
              <w:top w:val="single" w:sz="4" w:space="0" w:color="000000"/>
              <w:left w:val="single" w:sz="4" w:space="0" w:color="000000"/>
              <w:bottom w:val="single" w:sz="4" w:space="0" w:color="000000"/>
              <w:right w:val="nil"/>
            </w:tcBorders>
            <w:hideMark/>
          </w:tcPr>
          <w:p w14:paraId="6C6624FF" w14:textId="77777777" w:rsidR="0072779D" w:rsidRPr="00352049" w:rsidRDefault="0072779D" w:rsidP="00FC635C">
            <w:pPr>
              <w:pStyle w:val="TAL"/>
              <w:tabs>
                <w:tab w:val="center" w:pos="1332"/>
              </w:tabs>
              <w:rPr>
                <w:ins w:id="891" w:author="Kiran_Samsung_#53_R0" w:date="2023-02-20T09:21:00Z"/>
                <w:lang w:eastAsia="zh-CN"/>
              </w:rPr>
            </w:pPr>
            <w:ins w:id="892" w:author="Kiran_Samsung_#53_R0" w:date="2023-02-20T09:21:00Z">
              <w:r>
                <w:rPr>
                  <w:rFonts w:hint="eastAsia"/>
                  <w:lang w:eastAsia="zh-CN"/>
                </w:rPr>
                <w:t>MCData</w:t>
              </w:r>
              <w:r>
                <w:t xml:space="preserve"> </w:t>
              </w:r>
              <w:r w:rsidRPr="00AB5FED">
                <w:t>ID</w:t>
              </w:r>
            </w:ins>
          </w:p>
        </w:tc>
        <w:tc>
          <w:tcPr>
            <w:tcW w:w="1440" w:type="dxa"/>
            <w:tcBorders>
              <w:top w:val="single" w:sz="4" w:space="0" w:color="000000"/>
              <w:left w:val="single" w:sz="4" w:space="0" w:color="000000"/>
              <w:bottom w:val="single" w:sz="4" w:space="0" w:color="000000"/>
              <w:right w:val="nil"/>
            </w:tcBorders>
            <w:hideMark/>
          </w:tcPr>
          <w:p w14:paraId="25A635B6" w14:textId="77777777" w:rsidR="0072779D" w:rsidRPr="00352049" w:rsidRDefault="0072779D" w:rsidP="00FC635C">
            <w:pPr>
              <w:pStyle w:val="TAL"/>
              <w:rPr>
                <w:ins w:id="893" w:author="Kiran_Samsung_#53_R0" w:date="2023-02-20T09:21:00Z"/>
              </w:rPr>
            </w:pPr>
            <w:ins w:id="894" w:author="Kiran_Samsung_#53_R0" w:date="2023-02-20T09:21:00Z">
              <w:r w:rsidRPr="00AB5FED">
                <w:t>M</w:t>
              </w:r>
            </w:ins>
          </w:p>
        </w:tc>
        <w:tc>
          <w:tcPr>
            <w:tcW w:w="4320" w:type="dxa"/>
            <w:tcBorders>
              <w:top w:val="single" w:sz="4" w:space="0" w:color="000000"/>
              <w:left w:val="single" w:sz="4" w:space="0" w:color="000000"/>
              <w:bottom w:val="single" w:sz="4" w:space="0" w:color="000000"/>
              <w:right w:val="single" w:sz="4" w:space="0" w:color="000000"/>
            </w:tcBorders>
            <w:hideMark/>
          </w:tcPr>
          <w:p w14:paraId="74675052" w14:textId="4C6B22BF" w:rsidR="0072779D" w:rsidRPr="00352049" w:rsidRDefault="0072779D" w:rsidP="00B90E65">
            <w:pPr>
              <w:pStyle w:val="TAL"/>
              <w:rPr>
                <w:ins w:id="895" w:author="Kiran_Samsung_#53_R0" w:date="2023-02-20T09:21:00Z"/>
              </w:rPr>
            </w:pPr>
            <w:ins w:id="896" w:author="Kiran_Samsung_#53_R0" w:date="2023-02-20T09:21:00Z">
              <w:r w:rsidRPr="00AB5FED">
                <w:t xml:space="preserve">The </w:t>
              </w:r>
              <w:r>
                <w:t>MCData ID of</w:t>
              </w:r>
              <w:r w:rsidRPr="00AB5FED">
                <w:t xml:space="preserve"> the </w:t>
              </w:r>
            </w:ins>
            <w:ins w:id="897" w:author="Kiran_Samsung_#53_R1" w:date="2023-03-02T08:07:00Z">
              <w:r w:rsidR="00B90E65">
                <w:t xml:space="preserve">MCData user who is requesting for modification of </w:t>
              </w:r>
              <w:r w:rsidR="00B90E65" w:rsidRPr="00C723D2">
                <w:t>ad</w:t>
              </w:r>
              <w:r w:rsidR="00B90E65">
                <w:t> </w:t>
              </w:r>
              <w:r w:rsidR="00B90E65" w:rsidRPr="00C723D2">
                <w:t xml:space="preserve">hoc </w:t>
              </w:r>
              <w:r w:rsidR="00B90E65">
                <w:t>g</w:t>
              </w:r>
              <w:r w:rsidR="00B90E65" w:rsidRPr="00C723D2">
                <w:t xml:space="preserve">roup </w:t>
              </w:r>
              <w:r w:rsidR="00B90E65">
                <w:t>data session</w:t>
              </w:r>
              <w:r w:rsidR="00B90E65" w:rsidRPr="00C723D2" w:rsidDel="005C50A8">
                <w:t xml:space="preserve"> </w:t>
              </w:r>
              <w:r w:rsidR="00B90E65" w:rsidRPr="00C723D2">
                <w:t>participants</w:t>
              </w:r>
            </w:ins>
          </w:p>
        </w:tc>
      </w:tr>
      <w:tr w:rsidR="0072779D" w:rsidRPr="00AB5FED" w14:paraId="5F1C9E97" w14:textId="77777777" w:rsidTr="00FC635C">
        <w:trPr>
          <w:jc w:val="center"/>
          <w:ins w:id="898" w:author="Kiran_Samsung_#53_R0" w:date="2023-02-20T09:21:00Z"/>
        </w:trPr>
        <w:tc>
          <w:tcPr>
            <w:tcW w:w="2880" w:type="dxa"/>
            <w:tcBorders>
              <w:top w:val="single" w:sz="4" w:space="0" w:color="000000"/>
              <w:left w:val="single" w:sz="4" w:space="0" w:color="000000"/>
              <w:bottom w:val="single" w:sz="4" w:space="0" w:color="000000"/>
              <w:right w:val="nil"/>
            </w:tcBorders>
          </w:tcPr>
          <w:p w14:paraId="0C4FBA83" w14:textId="77777777" w:rsidR="0072779D" w:rsidRDefault="0072779D" w:rsidP="00FC635C">
            <w:pPr>
              <w:pStyle w:val="TAL"/>
              <w:tabs>
                <w:tab w:val="center" w:pos="1332"/>
              </w:tabs>
              <w:rPr>
                <w:ins w:id="899" w:author="Kiran_Samsung_#53_R0" w:date="2023-02-20T09:21:00Z"/>
                <w:lang w:eastAsia="zh-CN"/>
              </w:rPr>
            </w:pPr>
            <w:ins w:id="900" w:author="Kiran_Samsung_#53_R0" w:date="2023-02-20T09:21:00Z">
              <w:r>
                <w:t>Functional alias</w:t>
              </w:r>
            </w:ins>
          </w:p>
        </w:tc>
        <w:tc>
          <w:tcPr>
            <w:tcW w:w="1440" w:type="dxa"/>
            <w:tcBorders>
              <w:top w:val="single" w:sz="4" w:space="0" w:color="000000"/>
              <w:left w:val="single" w:sz="4" w:space="0" w:color="000000"/>
              <w:bottom w:val="single" w:sz="4" w:space="0" w:color="000000"/>
              <w:right w:val="nil"/>
            </w:tcBorders>
          </w:tcPr>
          <w:p w14:paraId="69B2FB5E" w14:textId="77777777" w:rsidR="0072779D" w:rsidRPr="00AB5FED" w:rsidRDefault="0072779D" w:rsidP="00FC635C">
            <w:pPr>
              <w:pStyle w:val="TAL"/>
              <w:rPr>
                <w:ins w:id="901" w:author="Kiran_Samsung_#53_R0" w:date="2023-02-20T09:21:00Z"/>
              </w:rPr>
            </w:pPr>
            <w:ins w:id="902" w:author="Kiran_Samsung_#53_R0" w:date="2023-02-20T09:21:00Z">
              <w:r>
                <w:t>O</w:t>
              </w:r>
            </w:ins>
          </w:p>
        </w:tc>
        <w:tc>
          <w:tcPr>
            <w:tcW w:w="4320" w:type="dxa"/>
            <w:tcBorders>
              <w:top w:val="single" w:sz="4" w:space="0" w:color="000000"/>
              <w:left w:val="single" w:sz="4" w:space="0" w:color="000000"/>
              <w:bottom w:val="single" w:sz="4" w:space="0" w:color="000000"/>
              <w:right w:val="single" w:sz="4" w:space="0" w:color="000000"/>
            </w:tcBorders>
          </w:tcPr>
          <w:p w14:paraId="126245CE" w14:textId="4B27DA56" w:rsidR="0072779D" w:rsidRPr="00AB5FED" w:rsidRDefault="0072779D" w:rsidP="00FC635C">
            <w:pPr>
              <w:pStyle w:val="TAL"/>
              <w:rPr>
                <w:ins w:id="903" w:author="Kiran_Samsung_#53_R0" w:date="2023-02-20T09:21:00Z"/>
              </w:rPr>
            </w:pPr>
            <w:ins w:id="904" w:author="Kiran_Samsung_#53_R0" w:date="2023-02-20T09:21:00Z">
              <w:r>
                <w:t xml:space="preserve">The </w:t>
              </w:r>
            </w:ins>
            <w:ins w:id="905" w:author="Kiran_Samsung_#53_R1" w:date="2023-03-02T08:08:00Z">
              <w:r w:rsidR="00B90E65">
                <w:t xml:space="preserve">associated </w:t>
              </w:r>
            </w:ins>
            <w:ins w:id="906" w:author="Kiran_Samsung_#53_R0" w:date="2023-02-20T09:21:00Z">
              <w:r>
                <w:t xml:space="preserve">functional alias of the </w:t>
              </w:r>
            </w:ins>
            <w:ins w:id="907" w:author="Kiran_Samsung_#53_R1" w:date="2023-03-02T08:08:00Z">
              <w:r w:rsidR="00B90E65">
                <w:t xml:space="preserve">MCData user who is requesting for modification of </w:t>
              </w:r>
              <w:r w:rsidR="00B90E65" w:rsidRPr="00C723D2">
                <w:t>ad</w:t>
              </w:r>
              <w:r w:rsidR="00B90E65">
                <w:t> </w:t>
              </w:r>
              <w:r w:rsidR="00B90E65" w:rsidRPr="00C723D2">
                <w:t xml:space="preserve">hoc </w:t>
              </w:r>
              <w:r w:rsidR="00B90E65">
                <w:t>g</w:t>
              </w:r>
              <w:r w:rsidR="00B90E65" w:rsidRPr="00C723D2">
                <w:t xml:space="preserve">roup </w:t>
              </w:r>
              <w:r w:rsidR="00B90E65">
                <w:t>data session</w:t>
              </w:r>
              <w:r w:rsidR="00B90E65" w:rsidRPr="00C723D2" w:rsidDel="005C50A8">
                <w:t xml:space="preserve"> </w:t>
              </w:r>
              <w:r w:rsidR="00B90E65" w:rsidRPr="00C723D2">
                <w:t>participants</w:t>
              </w:r>
            </w:ins>
          </w:p>
        </w:tc>
      </w:tr>
      <w:tr w:rsidR="0072779D" w:rsidRPr="00AB5FED" w14:paraId="3CD5D2D7" w14:textId="77777777" w:rsidTr="00FC635C">
        <w:trPr>
          <w:jc w:val="center"/>
          <w:ins w:id="908" w:author="Kiran_Samsung_#53_R0" w:date="2023-02-20T09:21:00Z"/>
        </w:trPr>
        <w:tc>
          <w:tcPr>
            <w:tcW w:w="2880" w:type="dxa"/>
            <w:tcBorders>
              <w:top w:val="single" w:sz="4" w:space="0" w:color="000000"/>
              <w:left w:val="single" w:sz="4" w:space="0" w:color="000000"/>
              <w:bottom w:val="single" w:sz="4" w:space="0" w:color="000000"/>
              <w:right w:val="nil"/>
            </w:tcBorders>
          </w:tcPr>
          <w:p w14:paraId="67FCEDE1" w14:textId="77777777" w:rsidR="0072779D" w:rsidRDefault="0072779D" w:rsidP="00FC635C">
            <w:pPr>
              <w:pStyle w:val="TAL"/>
              <w:tabs>
                <w:tab w:val="center" w:pos="1332"/>
              </w:tabs>
              <w:rPr>
                <w:ins w:id="909" w:author="Kiran_Samsung_#53_R0" w:date="2023-02-20T09:21:00Z"/>
                <w:lang w:val="en-US" w:eastAsia="zh-CN"/>
              </w:rPr>
            </w:pPr>
            <w:ins w:id="910" w:author="Kiran_Samsung_#53_R0" w:date="2023-02-20T09:21:00Z">
              <w:r>
                <w:t>MCData ad</w:t>
              </w:r>
              <w:r>
                <w:rPr>
                  <w:lang w:eastAsia="zh-CN"/>
                </w:rPr>
                <w:t xml:space="preserve"> hoc </w:t>
              </w:r>
              <w:r w:rsidRPr="00AB5FED">
                <w:rPr>
                  <w:rFonts w:hint="eastAsia"/>
                  <w:lang w:eastAsia="zh-CN"/>
                </w:rPr>
                <w:t>g</w:t>
              </w:r>
              <w:r w:rsidRPr="00AB5FED">
                <w:t>roup ID</w:t>
              </w:r>
            </w:ins>
          </w:p>
        </w:tc>
        <w:tc>
          <w:tcPr>
            <w:tcW w:w="1440" w:type="dxa"/>
            <w:tcBorders>
              <w:top w:val="single" w:sz="4" w:space="0" w:color="000000"/>
              <w:left w:val="single" w:sz="4" w:space="0" w:color="000000"/>
              <w:bottom w:val="single" w:sz="4" w:space="0" w:color="000000"/>
              <w:right w:val="nil"/>
            </w:tcBorders>
          </w:tcPr>
          <w:p w14:paraId="6D3EC792" w14:textId="77777777" w:rsidR="0072779D" w:rsidRDefault="0072779D" w:rsidP="00FC635C">
            <w:pPr>
              <w:pStyle w:val="TAL"/>
              <w:rPr>
                <w:ins w:id="911" w:author="Kiran_Samsung_#53_R0" w:date="2023-02-20T09:21:00Z"/>
              </w:rPr>
            </w:pPr>
            <w:ins w:id="912" w:author="Kiran_Samsung_#53_R0" w:date="2023-02-20T09:21:00Z">
              <w:r w:rsidRPr="00AB5FED">
                <w:t>M</w:t>
              </w:r>
            </w:ins>
          </w:p>
        </w:tc>
        <w:tc>
          <w:tcPr>
            <w:tcW w:w="4320" w:type="dxa"/>
            <w:tcBorders>
              <w:top w:val="single" w:sz="4" w:space="0" w:color="000000"/>
              <w:left w:val="single" w:sz="4" w:space="0" w:color="000000"/>
              <w:bottom w:val="single" w:sz="4" w:space="0" w:color="000000"/>
              <w:right w:val="single" w:sz="4" w:space="0" w:color="000000"/>
            </w:tcBorders>
          </w:tcPr>
          <w:p w14:paraId="1C7B2F64" w14:textId="230EF4D0" w:rsidR="0072779D" w:rsidRDefault="0072779D" w:rsidP="00FC635C">
            <w:pPr>
              <w:pStyle w:val="TAL"/>
              <w:rPr>
                <w:ins w:id="913" w:author="Kiran_Samsung_#53_R0" w:date="2023-02-20T09:21:00Z"/>
              </w:rPr>
            </w:pPr>
            <w:ins w:id="914" w:author="Kiran_Samsung_#53_R0" w:date="2023-02-20T09:21:00Z">
              <w:r w:rsidRPr="00AB5FED">
                <w:t xml:space="preserve">The </w:t>
              </w:r>
              <w:r>
                <w:t>MCData group</w:t>
              </w:r>
              <w:r w:rsidRPr="00AB5FED">
                <w:rPr>
                  <w:rFonts w:hint="eastAsia"/>
                  <w:lang w:eastAsia="zh-CN"/>
                </w:rPr>
                <w:t xml:space="preserve"> ID </w:t>
              </w:r>
              <w:r>
                <w:rPr>
                  <w:lang w:eastAsia="zh-CN"/>
                </w:rPr>
                <w:t xml:space="preserve">of ad hoc group </w:t>
              </w:r>
            </w:ins>
            <w:ins w:id="915" w:author="Kiran_Samsung_#53_R1" w:date="2023-03-02T08:08:00Z">
              <w:r w:rsidR="00B90E65">
                <w:rPr>
                  <w:lang w:eastAsia="zh-CN"/>
                </w:rPr>
                <w:t xml:space="preserve">data communication </w:t>
              </w:r>
            </w:ins>
            <w:ins w:id="916" w:author="Kiran_Samsung_#53_R0" w:date="2023-02-20T09:21:00Z">
              <w:r>
                <w:rPr>
                  <w:lang w:eastAsia="zh-CN"/>
                </w:rPr>
                <w:t>whose participants list needs to be modified</w:t>
              </w:r>
            </w:ins>
          </w:p>
        </w:tc>
      </w:tr>
      <w:tr w:rsidR="0072779D" w:rsidRPr="00AB5FED" w14:paraId="677023C9" w14:textId="77777777" w:rsidTr="00FC635C">
        <w:trPr>
          <w:jc w:val="center"/>
          <w:ins w:id="917" w:author="Kiran_Samsung_#53_R0" w:date="2023-02-20T09:21:00Z"/>
        </w:trPr>
        <w:tc>
          <w:tcPr>
            <w:tcW w:w="2880" w:type="dxa"/>
            <w:tcBorders>
              <w:top w:val="single" w:sz="4" w:space="0" w:color="000000"/>
              <w:left w:val="single" w:sz="4" w:space="0" w:color="000000"/>
              <w:bottom w:val="single" w:sz="4" w:space="0" w:color="000000"/>
              <w:right w:val="nil"/>
            </w:tcBorders>
          </w:tcPr>
          <w:p w14:paraId="72064ED4" w14:textId="77777777" w:rsidR="0072779D" w:rsidRDefault="0072779D" w:rsidP="00FC635C">
            <w:pPr>
              <w:pStyle w:val="TAL"/>
              <w:tabs>
                <w:tab w:val="center" w:pos="1332"/>
              </w:tabs>
              <w:rPr>
                <w:ins w:id="918" w:author="Kiran_Samsung_#53_R0" w:date="2023-02-20T09:21:00Z"/>
                <w:lang w:val="en-US" w:eastAsia="zh-CN"/>
              </w:rPr>
            </w:pPr>
            <w:ins w:id="919" w:author="Kiran_Samsung_#53_R0" w:date="2023-02-20T09:21:00Z">
              <w:r>
                <w:t>MCData ID list</w:t>
              </w:r>
              <w:r>
                <w:rPr>
                  <w:lang w:eastAsia="zh-CN"/>
                </w:rPr>
                <w:t xml:space="preserve"> (see NOTE)</w:t>
              </w:r>
            </w:ins>
          </w:p>
        </w:tc>
        <w:tc>
          <w:tcPr>
            <w:tcW w:w="1440" w:type="dxa"/>
            <w:tcBorders>
              <w:top w:val="single" w:sz="4" w:space="0" w:color="000000"/>
              <w:left w:val="single" w:sz="4" w:space="0" w:color="000000"/>
              <w:bottom w:val="single" w:sz="4" w:space="0" w:color="000000"/>
              <w:right w:val="nil"/>
            </w:tcBorders>
          </w:tcPr>
          <w:p w14:paraId="770B1B37" w14:textId="77777777" w:rsidR="0072779D" w:rsidRDefault="0072779D" w:rsidP="00FC635C">
            <w:pPr>
              <w:pStyle w:val="TAL"/>
              <w:rPr>
                <w:ins w:id="920" w:author="Kiran_Samsung_#53_R0" w:date="2023-02-20T09:21:00Z"/>
              </w:rPr>
            </w:pPr>
            <w:ins w:id="921" w:author="Kiran_Samsung_#53_R0" w:date="2023-02-20T09:21:00Z">
              <w:r>
                <w:t>O</w:t>
              </w:r>
            </w:ins>
          </w:p>
        </w:tc>
        <w:tc>
          <w:tcPr>
            <w:tcW w:w="4320" w:type="dxa"/>
            <w:tcBorders>
              <w:top w:val="single" w:sz="4" w:space="0" w:color="000000"/>
              <w:left w:val="single" w:sz="4" w:space="0" w:color="000000"/>
              <w:bottom w:val="single" w:sz="4" w:space="0" w:color="000000"/>
              <w:right w:val="single" w:sz="4" w:space="0" w:color="000000"/>
            </w:tcBorders>
          </w:tcPr>
          <w:p w14:paraId="00200518" w14:textId="26915151" w:rsidR="0072779D" w:rsidRDefault="0072779D" w:rsidP="00FC635C">
            <w:pPr>
              <w:pStyle w:val="TAL"/>
              <w:rPr>
                <w:ins w:id="922" w:author="Kiran_Samsung_#53_R0" w:date="2023-02-20T09:21:00Z"/>
              </w:rPr>
            </w:pPr>
            <w:ins w:id="923" w:author="Kiran_Samsung_#53_R0" w:date="2023-02-20T09:21:00Z">
              <w:r>
                <w:t xml:space="preserve">List of additional MCData users to be added to the on-going ad hoc group </w:t>
              </w:r>
            </w:ins>
            <w:ins w:id="924" w:author="Kiran_Samsung_#53_R1" w:date="2023-03-02T08:08:00Z">
              <w:r w:rsidR="00B90E65">
                <w:t>data communication</w:t>
              </w:r>
            </w:ins>
          </w:p>
        </w:tc>
      </w:tr>
      <w:tr w:rsidR="0072779D" w:rsidRPr="00AB5FED" w14:paraId="19F4B600" w14:textId="77777777" w:rsidTr="00FC635C">
        <w:trPr>
          <w:jc w:val="center"/>
          <w:ins w:id="925" w:author="Kiran_Samsung_#53_R0" w:date="2023-02-20T09:21:00Z"/>
        </w:trPr>
        <w:tc>
          <w:tcPr>
            <w:tcW w:w="2880" w:type="dxa"/>
            <w:tcBorders>
              <w:top w:val="single" w:sz="4" w:space="0" w:color="000000"/>
              <w:left w:val="single" w:sz="4" w:space="0" w:color="000000"/>
              <w:bottom w:val="single" w:sz="4" w:space="0" w:color="000000"/>
              <w:right w:val="nil"/>
            </w:tcBorders>
          </w:tcPr>
          <w:p w14:paraId="5419CD75" w14:textId="77777777" w:rsidR="0072779D" w:rsidRDefault="0072779D" w:rsidP="00FC635C">
            <w:pPr>
              <w:pStyle w:val="TAL"/>
              <w:tabs>
                <w:tab w:val="center" w:pos="1332"/>
              </w:tabs>
              <w:rPr>
                <w:ins w:id="926" w:author="Kiran_Samsung_#53_R0" w:date="2023-02-20T09:21:00Z"/>
              </w:rPr>
            </w:pPr>
            <w:ins w:id="927" w:author="Kiran_Samsung_#53_R0" w:date="2023-02-20T09:21:00Z">
              <w:r>
                <w:t>MCData ID list</w:t>
              </w:r>
              <w:r>
                <w:rPr>
                  <w:lang w:eastAsia="zh-CN"/>
                </w:rPr>
                <w:t xml:space="preserve"> (see NOTE)</w:t>
              </w:r>
            </w:ins>
          </w:p>
        </w:tc>
        <w:tc>
          <w:tcPr>
            <w:tcW w:w="1440" w:type="dxa"/>
            <w:tcBorders>
              <w:top w:val="single" w:sz="4" w:space="0" w:color="000000"/>
              <w:left w:val="single" w:sz="4" w:space="0" w:color="000000"/>
              <w:bottom w:val="single" w:sz="4" w:space="0" w:color="000000"/>
              <w:right w:val="nil"/>
            </w:tcBorders>
          </w:tcPr>
          <w:p w14:paraId="7CEBD7E5" w14:textId="77777777" w:rsidR="0072779D" w:rsidRDefault="0072779D" w:rsidP="00FC635C">
            <w:pPr>
              <w:pStyle w:val="TAL"/>
              <w:rPr>
                <w:ins w:id="928" w:author="Kiran_Samsung_#53_R0" w:date="2023-02-20T09:21:00Z"/>
              </w:rPr>
            </w:pPr>
            <w:ins w:id="929" w:author="Kiran_Samsung_#53_R0" w:date="2023-02-20T09:2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EC65696" w14:textId="2DA6E455" w:rsidR="0072779D" w:rsidRDefault="0072779D" w:rsidP="00FC635C">
            <w:pPr>
              <w:pStyle w:val="TAL"/>
              <w:rPr>
                <w:ins w:id="930" w:author="Kiran_Samsung_#53_R0" w:date="2023-02-20T09:21:00Z"/>
              </w:rPr>
            </w:pPr>
            <w:ins w:id="931" w:author="Kiran_Samsung_#53_R0" w:date="2023-02-20T09:21:00Z">
              <w:r>
                <w:t xml:space="preserve">List of MCData users to be removed from the on-going ad hoc group </w:t>
              </w:r>
            </w:ins>
            <w:ins w:id="932" w:author="Kiran_Samsung_#53_R1" w:date="2023-03-02T08:09:00Z">
              <w:r w:rsidR="00B90E65">
                <w:t>data communication</w:t>
              </w:r>
            </w:ins>
          </w:p>
        </w:tc>
      </w:tr>
      <w:tr w:rsidR="0072779D" w:rsidRPr="00AB5FED" w14:paraId="283EF671" w14:textId="77777777" w:rsidTr="00FC635C">
        <w:trPr>
          <w:jc w:val="center"/>
          <w:ins w:id="933" w:author="Kiran_Samsung_#53_R0" w:date="2023-02-20T09:21:00Z"/>
        </w:trPr>
        <w:tc>
          <w:tcPr>
            <w:tcW w:w="8640" w:type="dxa"/>
            <w:gridSpan w:val="3"/>
            <w:tcBorders>
              <w:top w:val="single" w:sz="4" w:space="0" w:color="000000"/>
              <w:left w:val="single" w:sz="4" w:space="0" w:color="000000"/>
              <w:bottom w:val="single" w:sz="4" w:space="0" w:color="000000"/>
              <w:right w:val="single" w:sz="4" w:space="0" w:color="000000"/>
            </w:tcBorders>
          </w:tcPr>
          <w:p w14:paraId="5BF6DB11" w14:textId="77777777" w:rsidR="0072779D" w:rsidRDefault="0072779D" w:rsidP="00FC635C">
            <w:pPr>
              <w:pStyle w:val="TAN"/>
              <w:rPr>
                <w:ins w:id="934" w:author="Kiran_Samsung_#53_R0" w:date="2023-02-20T09:21:00Z"/>
              </w:rPr>
            </w:pPr>
            <w:ins w:id="935" w:author="Kiran_Samsung_#53_R0" w:date="2023-02-20T09:21:00Z">
              <w:r>
                <w:rPr>
                  <w:lang w:eastAsia="zh-CN"/>
                </w:rPr>
                <w:t>NOTE:</w:t>
              </w:r>
              <w:r>
                <w:rPr>
                  <w:lang w:eastAsia="zh-CN"/>
                </w:rPr>
                <w:tab/>
                <w:t>Either one or both of these information elements is present</w:t>
              </w:r>
            </w:ins>
          </w:p>
        </w:tc>
      </w:tr>
    </w:tbl>
    <w:p w14:paraId="128109AC" w14:textId="77777777" w:rsidR="0072779D" w:rsidRDefault="0072779D" w:rsidP="0072779D">
      <w:pPr>
        <w:rPr>
          <w:ins w:id="936" w:author="Kiran_Samsung_#53_R0" w:date="2023-02-20T09:21:00Z"/>
          <w:rFonts w:eastAsia="SimSun"/>
        </w:rPr>
      </w:pPr>
      <w:bookmarkStart w:id="937" w:name="_Toc113304282"/>
    </w:p>
    <w:p w14:paraId="7B5CBCEF" w14:textId="21E60D89" w:rsidR="0072779D" w:rsidRPr="00AB5FED" w:rsidRDefault="0072779D" w:rsidP="0072779D">
      <w:pPr>
        <w:pStyle w:val="Heading4"/>
        <w:rPr>
          <w:ins w:id="938" w:author="Kiran_Samsung_#53_R0" w:date="2023-02-20T09:21:00Z"/>
        </w:rPr>
      </w:pPr>
      <w:bookmarkStart w:id="939" w:name="_Toc122563395"/>
      <w:ins w:id="940" w:author="Kiran_Samsung_#53_R0" w:date="2023-02-20T09:21:00Z">
        <w:r>
          <w:t>7.17.2.12</w:t>
        </w:r>
        <w:r w:rsidRPr="00AB5FED">
          <w:tab/>
        </w:r>
        <w:r>
          <w:t>Modify ad hoc g</w:t>
        </w:r>
        <w:r w:rsidRPr="00AB5FED">
          <w:t xml:space="preserve">roup </w:t>
        </w:r>
      </w:ins>
      <w:ins w:id="941" w:author="Kiran_Samsung_#53_R1" w:date="2023-03-02T07:48:00Z">
        <w:r w:rsidR="005C50A8">
          <w:t>data session</w:t>
        </w:r>
        <w:r w:rsidR="005C50A8" w:rsidRPr="00AB5FED" w:rsidDel="005C50A8">
          <w:t xml:space="preserve"> </w:t>
        </w:r>
      </w:ins>
      <w:ins w:id="942" w:author="Kiran_Samsung_#53_R0" w:date="2023-02-20T09:21:00Z">
        <w:r>
          <w:t>participants response</w:t>
        </w:r>
        <w:r w:rsidRPr="00AB5FED">
          <w:rPr>
            <w:rFonts w:hint="eastAsia"/>
            <w:lang w:eastAsia="zh-CN"/>
          </w:rPr>
          <w:t xml:space="preserve"> </w:t>
        </w:r>
        <w:r w:rsidRPr="00AB5FED">
          <w:t>(</w:t>
        </w:r>
        <w:r w:rsidRPr="00894C7F">
          <w:t>MCData server</w:t>
        </w:r>
        <w:r w:rsidRPr="00AB5FED">
          <w:t xml:space="preserve"> – </w:t>
        </w:r>
        <w:r w:rsidRPr="00894C7F">
          <w:t>MCData client</w:t>
        </w:r>
        <w:r w:rsidRPr="00AB5FED">
          <w:t>)</w:t>
        </w:r>
        <w:bookmarkEnd w:id="937"/>
        <w:bookmarkEnd w:id="939"/>
      </w:ins>
    </w:p>
    <w:p w14:paraId="2FC91888" w14:textId="560E366A" w:rsidR="0072779D" w:rsidRDefault="0072779D" w:rsidP="0072779D">
      <w:pPr>
        <w:rPr>
          <w:ins w:id="943" w:author="Kiran_Samsung_#53_R0" w:date="2023-02-20T09:21:00Z"/>
        </w:rPr>
      </w:pPr>
      <w:ins w:id="944" w:author="Kiran_Samsung_#53_R0" w:date="2023-02-20T09:21:00Z">
        <w:r w:rsidRPr="00AB5FED">
          <w:t>Table </w:t>
        </w:r>
        <w:r>
          <w:t>7.17.2.12-1</w:t>
        </w:r>
        <w:r w:rsidRPr="00AB5FED">
          <w:t xml:space="preserve"> describes the information flow </w:t>
        </w:r>
        <w:r>
          <w:t>Modify ad hoc g</w:t>
        </w:r>
        <w:r w:rsidRPr="00AB5FED">
          <w:t xml:space="preserve">roup </w:t>
        </w:r>
      </w:ins>
      <w:ins w:id="945" w:author="Kiran_Samsung_#53_R1" w:date="2023-03-02T07:48:00Z">
        <w:r w:rsidR="005C50A8">
          <w:t>data session</w:t>
        </w:r>
        <w:r w:rsidR="005C50A8" w:rsidRPr="00AB5FED" w:rsidDel="005C50A8">
          <w:t xml:space="preserve"> </w:t>
        </w:r>
      </w:ins>
      <w:ins w:id="946" w:author="Kiran_Samsung_#53_R0" w:date="2023-02-20T09:21:00Z">
        <w:r>
          <w:t>participants response</w:t>
        </w:r>
        <w:r w:rsidRPr="00AB5FED">
          <w:t xml:space="preserve"> from the </w:t>
        </w:r>
        <w:r w:rsidRPr="00894C7F">
          <w:t>MCData server</w:t>
        </w:r>
        <w:r w:rsidRPr="00AB5FED">
          <w:t xml:space="preserve"> to the </w:t>
        </w:r>
        <w:r w:rsidRPr="00894C7F">
          <w:t>MCData client</w:t>
        </w:r>
        <w:r w:rsidRPr="00AB5FED">
          <w:t>.</w:t>
        </w:r>
      </w:ins>
    </w:p>
    <w:p w14:paraId="50BEEF0C" w14:textId="2235C94B" w:rsidR="0072779D" w:rsidRPr="00AB5FED" w:rsidRDefault="0072779D" w:rsidP="0072779D">
      <w:pPr>
        <w:pStyle w:val="TH"/>
        <w:rPr>
          <w:ins w:id="947" w:author="Kiran_Samsung_#53_R0" w:date="2023-02-20T09:21:00Z"/>
        </w:rPr>
      </w:pPr>
      <w:ins w:id="948" w:author="Kiran_Samsung_#53_R0" w:date="2023-02-20T09:21:00Z">
        <w:r>
          <w:lastRenderedPageBreak/>
          <w:t>Table 7.17.2.12-1</w:t>
        </w:r>
        <w:r w:rsidRPr="00AB5FED">
          <w:t xml:space="preserve"> </w:t>
        </w:r>
        <w:r>
          <w:t>Modify Ad hoc g</w:t>
        </w:r>
        <w:r w:rsidRPr="00AB5FED">
          <w:t xml:space="preserve">roup </w:t>
        </w:r>
      </w:ins>
      <w:ins w:id="949" w:author="Kiran_Samsung_#53_R1" w:date="2023-03-02T07:48:00Z">
        <w:r w:rsidR="005C50A8">
          <w:t>data session</w:t>
        </w:r>
        <w:r w:rsidR="005C50A8" w:rsidDel="005C50A8">
          <w:t xml:space="preserve"> </w:t>
        </w:r>
      </w:ins>
      <w:proofErr w:type="gramStart"/>
      <w:ins w:id="950" w:author="Kiran_Samsung_#53_R0" w:date="2023-02-20T09:21:00Z">
        <w:r>
          <w:t>participants</w:t>
        </w:r>
        <w:proofErr w:type="gramEnd"/>
        <w:r w:rsidRPr="00AB5FED">
          <w:t xml:space="preserve"> </w:t>
        </w:r>
        <w:r>
          <w:t>response</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779D" w:rsidRPr="00AB5FED" w14:paraId="5C482177" w14:textId="77777777" w:rsidTr="00FC635C">
        <w:trPr>
          <w:jc w:val="center"/>
          <w:ins w:id="951"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590CD" w14:textId="77777777" w:rsidR="0072779D" w:rsidRPr="00AB5FED" w:rsidRDefault="0072779D" w:rsidP="00FC635C">
            <w:pPr>
              <w:pStyle w:val="TAH"/>
              <w:rPr>
                <w:ins w:id="952" w:author="Kiran_Samsung_#53_R0" w:date="2023-02-20T09:21:00Z"/>
                <w:lang w:eastAsia="ja-JP"/>
              </w:rPr>
            </w:pPr>
            <w:ins w:id="953" w:author="Kiran_Samsung_#53_R0" w:date="2023-02-20T09:21: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0E276" w14:textId="77777777" w:rsidR="0072779D" w:rsidRPr="00AB5FED" w:rsidRDefault="0072779D" w:rsidP="00FC635C">
            <w:pPr>
              <w:pStyle w:val="TAH"/>
              <w:rPr>
                <w:ins w:id="954" w:author="Kiran_Samsung_#53_R0" w:date="2023-02-20T09:21:00Z"/>
                <w:lang w:eastAsia="ja-JP"/>
              </w:rPr>
            </w:pPr>
            <w:ins w:id="955" w:author="Kiran_Samsung_#53_R0" w:date="2023-02-20T09:21: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CA87A" w14:textId="77777777" w:rsidR="0072779D" w:rsidRPr="00AB5FED" w:rsidRDefault="0072779D" w:rsidP="00FC635C">
            <w:pPr>
              <w:pStyle w:val="TAH"/>
              <w:rPr>
                <w:ins w:id="956" w:author="Kiran_Samsung_#53_R0" w:date="2023-02-20T09:21:00Z"/>
                <w:lang w:eastAsia="ja-JP"/>
              </w:rPr>
            </w:pPr>
            <w:ins w:id="957" w:author="Kiran_Samsung_#53_R0" w:date="2023-02-20T09:21:00Z">
              <w:r w:rsidRPr="00AB5FED">
                <w:t>Description</w:t>
              </w:r>
            </w:ins>
          </w:p>
        </w:tc>
      </w:tr>
      <w:tr w:rsidR="0072779D" w:rsidRPr="00AB5FED" w14:paraId="30F3A25E" w14:textId="77777777" w:rsidTr="00FC635C">
        <w:trPr>
          <w:jc w:val="center"/>
          <w:ins w:id="958"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8C791" w14:textId="77777777" w:rsidR="0072779D" w:rsidRPr="00AB5FED" w:rsidRDefault="0072779D" w:rsidP="00FC635C">
            <w:pPr>
              <w:pStyle w:val="TAL"/>
              <w:rPr>
                <w:ins w:id="959" w:author="Kiran_Samsung_#53_R0" w:date="2023-02-20T09:21:00Z"/>
                <w:lang w:eastAsia="ja-JP"/>
              </w:rPr>
            </w:pPr>
            <w:ins w:id="960" w:author="Kiran_Samsung_#53_R0" w:date="2023-02-20T09:21:00Z">
              <w:r>
                <w:rPr>
                  <w:rFonts w:hint="eastAsia"/>
                  <w:lang w:eastAsia="zh-CN"/>
                </w:rPr>
                <w:t>MCData</w:t>
              </w:r>
              <w:r w:rsidRPr="00AB5FED">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CF0BF" w14:textId="77777777" w:rsidR="0072779D" w:rsidRPr="00AB5FED" w:rsidRDefault="0072779D" w:rsidP="00FC635C">
            <w:pPr>
              <w:pStyle w:val="TAL"/>
              <w:rPr>
                <w:ins w:id="961" w:author="Kiran_Samsung_#53_R0" w:date="2023-02-20T09:21:00Z"/>
                <w:lang w:eastAsia="ja-JP"/>
              </w:rPr>
            </w:pPr>
            <w:ins w:id="962"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CBEE2" w14:textId="0E9EFFBE" w:rsidR="0072779D" w:rsidRPr="00AB5FED" w:rsidRDefault="0072779D" w:rsidP="00FC635C">
            <w:pPr>
              <w:pStyle w:val="TAL"/>
              <w:rPr>
                <w:ins w:id="963" w:author="Kiran_Samsung_#53_R0" w:date="2023-02-20T09:21:00Z"/>
                <w:lang w:eastAsia="ja-JP"/>
              </w:rPr>
            </w:pPr>
            <w:ins w:id="964" w:author="Kiran_Samsung_#53_R0" w:date="2023-02-20T09:21:00Z">
              <w:r w:rsidRPr="00AB5FED">
                <w:t xml:space="preserve">The </w:t>
              </w:r>
              <w:r>
                <w:rPr>
                  <w:rFonts w:hint="eastAsia"/>
                  <w:lang w:eastAsia="zh-CN"/>
                </w:rPr>
                <w:t>MCData ID of</w:t>
              </w:r>
              <w:r w:rsidRPr="00AB5FED">
                <w:t xml:space="preserve"> the </w:t>
              </w:r>
            </w:ins>
            <w:ins w:id="965" w:author="Kiran_Samsung_#53_R1" w:date="2023-03-02T08:10:00Z">
              <w:r w:rsidR="00450966">
                <w:t xml:space="preserve">MCData user who is requesting for modification of </w:t>
              </w:r>
              <w:r w:rsidR="00450966" w:rsidRPr="00C723D2">
                <w:t>ad</w:t>
              </w:r>
              <w:r w:rsidR="00450966">
                <w:t> </w:t>
              </w:r>
              <w:r w:rsidR="00450966" w:rsidRPr="00C723D2">
                <w:t xml:space="preserve">hoc </w:t>
              </w:r>
              <w:r w:rsidR="00450966">
                <w:t>g</w:t>
              </w:r>
              <w:r w:rsidR="00450966" w:rsidRPr="00C723D2">
                <w:t xml:space="preserve">roup </w:t>
              </w:r>
              <w:r w:rsidR="00450966">
                <w:t>data session</w:t>
              </w:r>
              <w:r w:rsidR="00450966" w:rsidRPr="00C723D2" w:rsidDel="005C50A8">
                <w:t xml:space="preserve"> </w:t>
              </w:r>
              <w:r w:rsidR="00450966" w:rsidRPr="00C723D2">
                <w:t>participants</w:t>
              </w:r>
            </w:ins>
          </w:p>
        </w:tc>
      </w:tr>
      <w:tr w:rsidR="0072779D" w:rsidRPr="00AB5FED" w14:paraId="7028BFA9" w14:textId="77777777" w:rsidTr="00FC635C">
        <w:trPr>
          <w:jc w:val="center"/>
          <w:ins w:id="966"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8C7D1" w14:textId="77777777" w:rsidR="0072779D" w:rsidRPr="00AB5FED" w:rsidRDefault="0072779D" w:rsidP="00FC635C">
            <w:pPr>
              <w:pStyle w:val="TAL"/>
              <w:rPr>
                <w:ins w:id="967" w:author="Kiran_Samsung_#53_R0" w:date="2023-02-20T09:21:00Z"/>
              </w:rPr>
            </w:pPr>
            <w:ins w:id="968" w:author="Kiran_Samsung_#53_R0" w:date="2023-02-20T09:21: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66456" w14:textId="77777777" w:rsidR="0072779D" w:rsidRPr="00AB5FED" w:rsidRDefault="0072779D" w:rsidP="00FC635C">
            <w:pPr>
              <w:pStyle w:val="TAL"/>
              <w:rPr>
                <w:ins w:id="969" w:author="Kiran_Samsung_#53_R0" w:date="2023-02-20T09:21:00Z"/>
              </w:rPr>
            </w:pPr>
            <w:ins w:id="970" w:author="Kiran_Samsung_#53_R0" w:date="2023-02-20T09:2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3EEB0" w14:textId="4CF53ADB" w:rsidR="0072779D" w:rsidRPr="00AB5FED" w:rsidRDefault="0072779D" w:rsidP="00FC635C">
            <w:pPr>
              <w:pStyle w:val="TAL"/>
              <w:rPr>
                <w:ins w:id="971" w:author="Kiran_Samsung_#53_R0" w:date="2023-02-20T09:21:00Z"/>
              </w:rPr>
            </w:pPr>
            <w:ins w:id="972" w:author="Kiran_Samsung_#53_R0" w:date="2023-02-20T09:21:00Z">
              <w:r>
                <w:t xml:space="preserve">The </w:t>
              </w:r>
            </w:ins>
            <w:ins w:id="973" w:author="Kiran_Samsung_#53_R1" w:date="2023-03-02T08:10:00Z">
              <w:r w:rsidR="00450966">
                <w:t xml:space="preserve">associated </w:t>
              </w:r>
            </w:ins>
            <w:ins w:id="974" w:author="Kiran_Samsung_#53_R0" w:date="2023-02-20T09:21:00Z">
              <w:r>
                <w:t xml:space="preserve">functional alias of the </w:t>
              </w:r>
            </w:ins>
            <w:ins w:id="975" w:author="Kiran_Samsung_#53_R1" w:date="2023-03-02T08:10:00Z">
              <w:r w:rsidR="00450966">
                <w:t xml:space="preserve">MCData user who is requesting for modification of </w:t>
              </w:r>
              <w:r w:rsidR="00450966" w:rsidRPr="00C723D2">
                <w:t>ad</w:t>
              </w:r>
              <w:r w:rsidR="00450966">
                <w:t> </w:t>
              </w:r>
              <w:r w:rsidR="00450966" w:rsidRPr="00C723D2">
                <w:t xml:space="preserve">hoc </w:t>
              </w:r>
              <w:r w:rsidR="00450966">
                <w:t>g</w:t>
              </w:r>
              <w:r w:rsidR="00450966" w:rsidRPr="00C723D2">
                <w:t xml:space="preserve">roup </w:t>
              </w:r>
              <w:r w:rsidR="00450966">
                <w:t>data session</w:t>
              </w:r>
              <w:r w:rsidR="00450966" w:rsidRPr="00C723D2" w:rsidDel="005C50A8">
                <w:t xml:space="preserve"> </w:t>
              </w:r>
              <w:r w:rsidR="00450966" w:rsidRPr="00C723D2">
                <w:t>participants</w:t>
              </w:r>
            </w:ins>
          </w:p>
        </w:tc>
      </w:tr>
      <w:tr w:rsidR="0072779D" w:rsidRPr="00AB5FED" w14:paraId="6E640F2B" w14:textId="77777777" w:rsidTr="00FC635C">
        <w:trPr>
          <w:jc w:val="center"/>
          <w:ins w:id="976"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D9B8C" w14:textId="77777777" w:rsidR="0072779D" w:rsidRPr="00AB5FED" w:rsidRDefault="0072779D" w:rsidP="00FC635C">
            <w:pPr>
              <w:pStyle w:val="TAL"/>
              <w:rPr>
                <w:ins w:id="977" w:author="Kiran_Samsung_#53_R0" w:date="2023-02-20T09:21:00Z"/>
                <w:lang w:eastAsia="ja-JP"/>
              </w:rPr>
            </w:pPr>
            <w:ins w:id="978" w:author="Kiran_Samsung_#53_R0" w:date="2023-02-20T09:21:00Z">
              <w:r>
                <w:rPr>
                  <w:rFonts w:hint="eastAsia"/>
                  <w:lang w:eastAsia="zh-CN"/>
                </w:rPr>
                <w:t>MCData ad</w:t>
              </w:r>
              <w:r>
                <w:rPr>
                  <w:lang w:eastAsia="zh-CN"/>
                </w:rPr>
                <w:t xml:space="preserve"> hoc </w:t>
              </w:r>
              <w:r w:rsidRPr="00AB5FED">
                <w:rPr>
                  <w:rFonts w:hint="eastAsia"/>
                  <w:lang w:eastAsia="zh-CN"/>
                </w:rPr>
                <w:t>g</w:t>
              </w:r>
              <w:r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52C17" w14:textId="77777777" w:rsidR="0072779D" w:rsidRPr="00AB5FED" w:rsidRDefault="0072779D" w:rsidP="00FC635C">
            <w:pPr>
              <w:pStyle w:val="TAL"/>
              <w:rPr>
                <w:ins w:id="979" w:author="Kiran_Samsung_#53_R0" w:date="2023-02-20T09:21:00Z"/>
                <w:lang w:eastAsia="ja-JP"/>
              </w:rPr>
            </w:pPr>
            <w:ins w:id="980"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94D37" w14:textId="6C7D527C" w:rsidR="0072779D" w:rsidRPr="00AB5FED" w:rsidRDefault="0072779D" w:rsidP="00FC635C">
            <w:pPr>
              <w:pStyle w:val="TAL"/>
              <w:rPr>
                <w:ins w:id="981" w:author="Kiran_Samsung_#53_R0" w:date="2023-02-20T09:21:00Z"/>
                <w:lang w:eastAsia="ja-JP"/>
              </w:rPr>
            </w:pPr>
            <w:ins w:id="982" w:author="Kiran_Samsung_#53_R0" w:date="2023-02-20T09:21:00Z">
              <w:r w:rsidRPr="00AB5FED">
                <w:t xml:space="preserve">The </w:t>
              </w:r>
              <w:r>
                <w:rPr>
                  <w:rFonts w:hint="eastAsia"/>
                  <w:lang w:eastAsia="zh-CN"/>
                </w:rPr>
                <w:t>MCData group</w:t>
              </w:r>
              <w:r w:rsidRPr="00AB5FED">
                <w:rPr>
                  <w:rFonts w:hint="eastAsia"/>
                  <w:lang w:eastAsia="zh-CN"/>
                </w:rPr>
                <w:t xml:space="preserve"> ID </w:t>
              </w:r>
              <w:r>
                <w:rPr>
                  <w:lang w:eastAsia="zh-CN"/>
                </w:rPr>
                <w:t xml:space="preserve">of ad hoc group </w:t>
              </w:r>
            </w:ins>
            <w:ins w:id="983" w:author="Kiran_Samsung_#53_R1" w:date="2023-03-02T08:10:00Z">
              <w:r w:rsidR="00450966">
                <w:rPr>
                  <w:lang w:eastAsia="zh-CN"/>
                </w:rPr>
                <w:t xml:space="preserve">data communication </w:t>
              </w:r>
            </w:ins>
            <w:ins w:id="984" w:author="Kiran_Samsung_#53_R0" w:date="2023-02-20T09:21:00Z">
              <w:r>
                <w:rPr>
                  <w:lang w:eastAsia="zh-CN"/>
                </w:rPr>
                <w:t>whose participants list needs to be modified</w:t>
              </w:r>
            </w:ins>
          </w:p>
        </w:tc>
      </w:tr>
      <w:tr w:rsidR="0072779D" w:rsidRPr="00AB5FED" w14:paraId="24380607" w14:textId="77777777" w:rsidTr="00FC635C">
        <w:trPr>
          <w:jc w:val="center"/>
          <w:ins w:id="985"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6DCCF" w14:textId="77777777" w:rsidR="0072779D" w:rsidRPr="00AB5FED" w:rsidRDefault="0072779D" w:rsidP="00FC635C">
            <w:pPr>
              <w:pStyle w:val="TAL"/>
              <w:rPr>
                <w:ins w:id="986" w:author="Kiran_Samsung_#53_R0" w:date="2023-02-20T09:21:00Z"/>
                <w:lang w:eastAsia="zh-CN"/>
              </w:rPr>
            </w:pPr>
            <w:ins w:id="987" w:author="Kiran_Samsung_#53_R0" w:date="2023-02-20T09:21:00Z">
              <w:r>
                <w:rPr>
                  <w:lang w:eastAsia="zh-CN"/>
                </w:rP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1B22A" w14:textId="77777777" w:rsidR="0072779D" w:rsidRPr="00AB5FED" w:rsidRDefault="0072779D" w:rsidP="00FC635C">
            <w:pPr>
              <w:pStyle w:val="TAL"/>
              <w:rPr>
                <w:ins w:id="988" w:author="Kiran_Samsung_#53_R0" w:date="2023-02-20T09:21:00Z"/>
              </w:rPr>
            </w:pPr>
            <w:ins w:id="989" w:author="Kiran_Samsung_#53_R0" w:date="2023-02-20T09:21: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CBB3E" w14:textId="5130CE62" w:rsidR="0072779D" w:rsidRPr="00AB5FED" w:rsidRDefault="0072779D" w:rsidP="00652EFC">
            <w:pPr>
              <w:pStyle w:val="TAL"/>
              <w:rPr>
                <w:ins w:id="990" w:author="Kiran_Samsung_#53_R0" w:date="2023-02-20T09:21:00Z"/>
              </w:rPr>
            </w:pPr>
            <w:ins w:id="991" w:author="Kiran_Samsung_#53_R0" w:date="2023-02-20T09:21:00Z">
              <w:r>
                <w:t xml:space="preserve">Result of the modify ad hoc group </w:t>
              </w:r>
            </w:ins>
            <w:ins w:id="992" w:author="Kiran_Samsung_#53_R1" w:date="2023-03-02T08:11:00Z">
              <w:r w:rsidR="00450966">
                <w:t xml:space="preserve">data communication </w:t>
              </w:r>
            </w:ins>
            <w:ins w:id="993" w:author="Kiran_Samsung_#53_R0" w:date="2023-02-20T09:21:00Z">
              <w:r>
                <w:t>participants request (success o</w:t>
              </w:r>
            </w:ins>
            <w:ins w:id="994" w:author="Kiran_Samsung_#53_R1" w:date="2023-03-02T09:48:00Z">
              <w:r w:rsidR="00652EFC">
                <w:t>r</w:t>
              </w:r>
            </w:ins>
            <w:ins w:id="995" w:author="Kiran_Samsung_#53_R0" w:date="2023-02-20T09:21:00Z">
              <w:r>
                <w:t xml:space="preserve"> failure)</w:t>
              </w:r>
            </w:ins>
          </w:p>
        </w:tc>
      </w:tr>
      <w:tr w:rsidR="0072779D" w:rsidRPr="00AB5FED" w14:paraId="7830C8F0" w14:textId="77777777" w:rsidTr="00FC635C">
        <w:trPr>
          <w:jc w:val="center"/>
          <w:ins w:id="996"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BFF7B" w14:textId="77777777" w:rsidR="0072779D" w:rsidRDefault="0072779D" w:rsidP="00FC635C">
            <w:pPr>
              <w:pStyle w:val="TAL"/>
              <w:rPr>
                <w:ins w:id="997" w:author="Kiran_Samsung_#53_R0" w:date="2023-02-20T09:21:00Z"/>
                <w:lang w:eastAsia="zh-CN"/>
              </w:rPr>
            </w:pPr>
            <w:ins w:id="998" w:author="Kiran_Samsung_#53_R0" w:date="2023-02-20T09:21:00Z">
              <w:r>
                <w:rPr>
                  <w:lang w:eastAsia="zh-CN"/>
                </w:rPr>
                <w:t>MCData ID list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4C95B" w14:textId="77777777" w:rsidR="0072779D" w:rsidRDefault="0072779D" w:rsidP="00FC635C">
            <w:pPr>
              <w:pStyle w:val="TAL"/>
              <w:rPr>
                <w:ins w:id="999" w:author="Kiran_Samsung_#53_R0" w:date="2023-02-20T09:21:00Z"/>
              </w:rPr>
            </w:pPr>
            <w:ins w:id="1000" w:author="Kiran_Samsung_#53_R0" w:date="2023-02-20T09:2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D8053" w14:textId="44AC6733" w:rsidR="0072779D" w:rsidRDefault="0072779D" w:rsidP="00FC635C">
            <w:pPr>
              <w:pStyle w:val="TAL"/>
              <w:rPr>
                <w:ins w:id="1001" w:author="Kiran_Samsung_#53_R0" w:date="2023-02-20T09:21:00Z"/>
              </w:rPr>
            </w:pPr>
            <w:ins w:id="1002" w:author="Kiran_Samsung_#53_R0" w:date="2023-02-20T09:21:00Z">
              <w:r>
                <w:t xml:space="preserve">List of MCData users who are not allowed to be added to the on-going ad hoc group </w:t>
              </w:r>
            </w:ins>
            <w:ins w:id="1003" w:author="Kiran_Samsung_#53_R1" w:date="2023-03-02T08:11:00Z">
              <w:r w:rsidR="00450966">
                <w:t>data communication</w:t>
              </w:r>
            </w:ins>
            <w:ins w:id="1004" w:author="Kiran_Samsung_#53_R0" w:date="2023-02-20T09:21:00Z">
              <w:r>
                <w:t>. This list is provided if the operation is partially success.</w:t>
              </w:r>
            </w:ins>
          </w:p>
        </w:tc>
      </w:tr>
    </w:tbl>
    <w:p w14:paraId="0299A8C3" w14:textId="77777777" w:rsidR="0072779D" w:rsidRDefault="0072779D" w:rsidP="0072779D">
      <w:pPr>
        <w:rPr>
          <w:ins w:id="1005" w:author="Kiran_Samsung_#53_R0" w:date="2023-02-20T09:21:00Z"/>
          <w:rFonts w:eastAsia="SimSun"/>
        </w:rPr>
      </w:pPr>
    </w:p>
    <w:p w14:paraId="5BEBE0D5" w14:textId="75F1289E" w:rsidR="0072779D" w:rsidRPr="00AB5FED" w:rsidRDefault="0072779D" w:rsidP="0072779D">
      <w:pPr>
        <w:pStyle w:val="Heading4"/>
        <w:rPr>
          <w:ins w:id="1006" w:author="Kiran_Samsung_#53_R0" w:date="2023-02-20T09:21:00Z"/>
        </w:rPr>
      </w:pPr>
      <w:bookmarkStart w:id="1007" w:name="_Toc113304283"/>
      <w:bookmarkStart w:id="1008" w:name="_Toc122563396"/>
      <w:ins w:id="1009" w:author="Kiran_Samsung_#53_R0" w:date="2023-02-20T09:21:00Z">
        <w:r>
          <w:t>7.17.2.13</w:t>
        </w:r>
        <w:r w:rsidRPr="00AB5FED">
          <w:tab/>
        </w:r>
        <w:r>
          <w:t>Ad hoc g</w:t>
        </w:r>
        <w:r w:rsidRPr="00AB5FED">
          <w:t xml:space="preserve">roup </w:t>
        </w:r>
      </w:ins>
      <w:ins w:id="1010" w:author="Kiran_Samsung_#53_R1" w:date="2023-03-02T07:48:00Z">
        <w:r w:rsidR="005C50A8">
          <w:t>data session</w:t>
        </w:r>
        <w:r w:rsidR="005C50A8" w:rsidRPr="00AB5FED" w:rsidDel="005C50A8">
          <w:t xml:space="preserve"> </w:t>
        </w:r>
      </w:ins>
      <w:ins w:id="1011" w:author="Kiran_Samsung_#53_R0" w:date="2023-02-20T09:21:00Z">
        <w:r>
          <w:t>leave request</w:t>
        </w:r>
        <w:r w:rsidRPr="00AB5FED">
          <w:rPr>
            <w:rFonts w:hint="eastAsia"/>
            <w:lang w:eastAsia="zh-CN"/>
          </w:rPr>
          <w:t xml:space="preserve"> </w:t>
        </w:r>
        <w:r w:rsidRPr="00AB5FED">
          <w:t>(</w:t>
        </w:r>
        <w:r w:rsidRPr="00894C7F">
          <w:t>MCData server</w:t>
        </w:r>
        <w:r w:rsidRPr="00AB5FED">
          <w:t xml:space="preserve"> – </w:t>
        </w:r>
        <w:r w:rsidRPr="00894C7F">
          <w:t>MCData client</w:t>
        </w:r>
        <w:r w:rsidRPr="00AB5FED">
          <w:t>)</w:t>
        </w:r>
        <w:bookmarkEnd w:id="1007"/>
        <w:bookmarkEnd w:id="1008"/>
      </w:ins>
    </w:p>
    <w:p w14:paraId="031D3ABB" w14:textId="7F1458F1" w:rsidR="0072779D" w:rsidRDefault="0072779D" w:rsidP="0072779D">
      <w:pPr>
        <w:rPr>
          <w:ins w:id="1012" w:author="Kiran_Samsung_#53_R0" w:date="2023-02-20T09:21:00Z"/>
        </w:rPr>
      </w:pPr>
      <w:ins w:id="1013" w:author="Kiran_Samsung_#53_R0" w:date="2023-02-20T09:21:00Z">
        <w:r w:rsidRPr="00AB5FED">
          <w:t>Table </w:t>
        </w:r>
        <w:r>
          <w:t>7.17.2.13-1</w:t>
        </w:r>
        <w:r w:rsidRPr="00AB5FED">
          <w:t xml:space="preserve"> describes the information flow </w:t>
        </w:r>
        <w:r>
          <w:t>ad hoc g</w:t>
        </w:r>
        <w:r w:rsidRPr="00AB5FED">
          <w:t xml:space="preserve">roup </w:t>
        </w:r>
      </w:ins>
      <w:ins w:id="1014" w:author="Kiran_Samsung_#53_R1" w:date="2023-03-02T07:48:00Z">
        <w:r w:rsidR="005C50A8">
          <w:t>data session</w:t>
        </w:r>
        <w:r w:rsidR="005C50A8" w:rsidRPr="00AB5FED" w:rsidDel="005C50A8">
          <w:t xml:space="preserve"> </w:t>
        </w:r>
      </w:ins>
      <w:ins w:id="1015" w:author="Kiran_Samsung_#53_R0" w:date="2023-02-20T09:21:00Z">
        <w:r>
          <w:t>leave request</w:t>
        </w:r>
        <w:r w:rsidRPr="00AB5FED">
          <w:t xml:space="preserve"> from the </w:t>
        </w:r>
        <w:r w:rsidRPr="00894C7F">
          <w:t>MCData server</w:t>
        </w:r>
        <w:r w:rsidRPr="00AB5FED">
          <w:t xml:space="preserve"> to the </w:t>
        </w:r>
        <w:r w:rsidRPr="00894C7F">
          <w:t>MCData client</w:t>
        </w:r>
        <w:r w:rsidRPr="00AB5FED">
          <w:t>.</w:t>
        </w:r>
      </w:ins>
    </w:p>
    <w:p w14:paraId="1362B8E8" w14:textId="41C4C093" w:rsidR="0072779D" w:rsidRPr="00AB5FED" w:rsidRDefault="0072779D" w:rsidP="0072779D">
      <w:pPr>
        <w:pStyle w:val="TH"/>
        <w:rPr>
          <w:ins w:id="1016" w:author="Kiran_Samsung_#53_R0" w:date="2023-02-20T09:21:00Z"/>
        </w:rPr>
      </w:pPr>
      <w:ins w:id="1017" w:author="Kiran_Samsung_#53_R0" w:date="2023-02-20T09:21:00Z">
        <w:r>
          <w:t>Table 7.17.2.13-1</w:t>
        </w:r>
        <w:r w:rsidRPr="00AB5FED">
          <w:t xml:space="preserve"> </w:t>
        </w:r>
        <w:r>
          <w:t>Ad hoc g</w:t>
        </w:r>
        <w:r w:rsidRPr="00AB5FED">
          <w:t xml:space="preserve">roup </w:t>
        </w:r>
      </w:ins>
      <w:ins w:id="1018" w:author="Kiran_Samsung_#53_R1" w:date="2023-03-02T07:48:00Z">
        <w:r w:rsidR="005C50A8">
          <w:t>data session</w:t>
        </w:r>
        <w:r w:rsidR="005C50A8" w:rsidDel="005C50A8">
          <w:t xml:space="preserve"> </w:t>
        </w:r>
      </w:ins>
      <w:ins w:id="1019" w:author="Kiran_Samsung_#53_R0" w:date="2023-02-20T09:21:00Z">
        <w:r>
          <w:t>leave</w:t>
        </w:r>
        <w:r w:rsidRPr="00AB5FED">
          <w:t xml:space="preserve"> </w:t>
        </w:r>
        <w:r>
          <w:t>request</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779D" w:rsidRPr="00AB5FED" w14:paraId="06B4CEB7" w14:textId="77777777" w:rsidTr="00FC635C">
        <w:trPr>
          <w:jc w:val="center"/>
          <w:ins w:id="1020"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C4CC3" w14:textId="77777777" w:rsidR="0072779D" w:rsidRPr="00AB5FED" w:rsidRDefault="0072779D" w:rsidP="00FC635C">
            <w:pPr>
              <w:pStyle w:val="TAH"/>
              <w:rPr>
                <w:ins w:id="1021" w:author="Kiran_Samsung_#53_R0" w:date="2023-02-20T09:21:00Z"/>
                <w:lang w:eastAsia="ja-JP"/>
              </w:rPr>
            </w:pPr>
            <w:ins w:id="1022" w:author="Kiran_Samsung_#53_R0" w:date="2023-02-20T09:21: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9B352" w14:textId="77777777" w:rsidR="0072779D" w:rsidRPr="00AB5FED" w:rsidRDefault="0072779D" w:rsidP="00FC635C">
            <w:pPr>
              <w:pStyle w:val="TAH"/>
              <w:rPr>
                <w:ins w:id="1023" w:author="Kiran_Samsung_#53_R0" w:date="2023-02-20T09:21:00Z"/>
                <w:lang w:eastAsia="ja-JP"/>
              </w:rPr>
            </w:pPr>
            <w:ins w:id="1024" w:author="Kiran_Samsung_#53_R0" w:date="2023-02-20T09:21: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152DD" w14:textId="77777777" w:rsidR="0072779D" w:rsidRPr="00AB5FED" w:rsidRDefault="0072779D" w:rsidP="00FC635C">
            <w:pPr>
              <w:pStyle w:val="TAH"/>
              <w:rPr>
                <w:ins w:id="1025" w:author="Kiran_Samsung_#53_R0" w:date="2023-02-20T09:21:00Z"/>
                <w:lang w:eastAsia="ja-JP"/>
              </w:rPr>
            </w:pPr>
            <w:ins w:id="1026" w:author="Kiran_Samsung_#53_R0" w:date="2023-02-20T09:21:00Z">
              <w:r w:rsidRPr="00AB5FED">
                <w:t>Description</w:t>
              </w:r>
            </w:ins>
          </w:p>
        </w:tc>
      </w:tr>
      <w:tr w:rsidR="0072779D" w:rsidRPr="00AB5FED" w14:paraId="018F00D1" w14:textId="77777777" w:rsidTr="00FC635C">
        <w:trPr>
          <w:jc w:val="center"/>
          <w:ins w:id="1027"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B0192" w14:textId="77777777" w:rsidR="0072779D" w:rsidRPr="00AB5FED" w:rsidRDefault="0072779D" w:rsidP="00FC635C">
            <w:pPr>
              <w:pStyle w:val="TAL"/>
              <w:rPr>
                <w:ins w:id="1028" w:author="Kiran_Samsung_#53_R0" w:date="2023-02-20T09:21:00Z"/>
                <w:lang w:eastAsia="ja-JP"/>
              </w:rPr>
            </w:pPr>
            <w:ins w:id="1029" w:author="Kiran_Samsung_#53_R0" w:date="2023-02-20T09:21:00Z">
              <w:r>
                <w:rPr>
                  <w:rFonts w:hint="eastAsia"/>
                  <w:lang w:eastAsia="zh-CN"/>
                </w:rPr>
                <w:t>MCData</w:t>
              </w:r>
              <w:r w:rsidRPr="00AB5FED">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815A1" w14:textId="77777777" w:rsidR="0072779D" w:rsidRPr="00AB5FED" w:rsidRDefault="0072779D" w:rsidP="00FC635C">
            <w:pPr>
              <w:pStyle w:val="TAL"/>
              <w:rPr>
                <w:ins w:id="1030" w:author="Kiran_Samsung_#53_R0" w:date="2023-02-20T09:21:00Z"/>
                <w:lang w:eastAsia="ja-JP"/>
              </w:rPr>
            </w:pPr>
            <w:ins w:id="1031"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2A84A" w14:textId="1791961F" w:rsidR="0072779D" w:rsidRPr="00AB5FED" w:rsidRDefault="0072779D" w:rsidP="00FC635C">
            <w:pPr>
              <w:pStyle w:val="TAL"/>
              <w:rPr>
                <w:ins w:id="1032" w:author="Kiran_Samsung_#53_R0" w:date="2023-02-20T09:21:00Z"/>
                <w:lang w:eastAsia="ja-JP"/>
              </w:rPr>
            </w:pPr>
            <w:ins w:id="1033" w:author="Kiran_Samsung_#53_R0" w:date="2023-02-20T09:21:00Z">
              <w:r w:rsidRPr="00AB5FED">
                <w:t xml:space="preserve">The </w:t>
              </w:r>
              <w:r>
                <w:rPr>
                  <w:rFonts w:hint="eastAsia"/>
                  <w:lang w:eastAsia="zh-CN"/>
                </w:rPr>
                <w:t>MCData ID of</w:t>
              </w:r>
              <w:r w:rsidRPr="00AB5FED">
                <w:t xml:space="preserve"> the </w:t>
              </w:r>
              <w:r>
                <w:rPr>
                  <w:lang w:eastAsia="zh-CN"/>
                </w:rPr>
                <w:t xml:space="preserve">ad hoc group </w:t>
              </w:r>
            </w:ins>
            <w:ins w:id="1034" w:author="Kiran_Samsung_#53_R1" w:date="2023-03-02T08:11:00Z">
              <w:r w:rsidR="00450966">
                <w:t>data communication</w:t>
              </w:r>
              <w:r w:rsidR="00450966">
                <w:rPr>
                  <w:lang w:eastAsia="zh-CN"/>
                </w:rPr>
                <w:t xml:space="preserve"> </w:t>
              </w:r>
            </w:ins>
            <w:ins w:id="1035" w:author="Kiran_Samsung_#53_R0" w:date="2023-02-20T09:21:00Z">
              <w:r>
                <w:rPr>
                  <w:lang w:eastAsia="zh-CN"/>
                </w:rPr>
                <w:t xml:space="preserve">participant leaving the </w:t>
              </w:r>
            </w:ins>
            <w:ins w:id="1036" w:author="Kiran_Samsung_#53_R1" w:date="2023-03-02T08:12:00Z">
              <w:r w:rsidR="00450966">
                <w:rPr>
                  <w:lang w:eastAsia="zh-CN"/>
                </w:rPr>
                <w:t xml:space="preserve">ad hoc group </w:t>
              </w:r>
            </w:ins>
            <w:ins w:id="1037" w:author="Kiran_Samsung_#53_R1" w:date="2023-03-02T08:11:00Z">
              <w:r w:rsidR="00450966">
                <w:t>data communication</w:t>
              </w:r>
            </w:ins>
          </w:p>
        </w:tc>
      </w:tr>
      <w:tr w:rsidR="0072779D" w:rsidRPr="00AB5FED" w14:paraId="055274CD" w14:textId="77777777" w:rsidTr="00FC635C">
        <w:trPr>
          <w:jc w:val="center"/>
          <w:ins w:id="1038"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F14E9" w14:textId="77777777" w:rsidR="0072779D" w:rsidRPr="00AB5FED" w:rsidRDefault="0072779D" w:rsidP="00FC635C">
            <w:pPr>
              <w:pStyle w:val="TAL"/>
              <w:rPr>
                <w:ins w:id="1039" w:author="Kiran_Samsung_#53_R0" w:date="2023-02-20T09:21:00Z"/>
                <w:lang w:eastAsia="ja-JP"/>
              </w:rPr>
            </w:pPr>
            <w:ins w:id="1040" w:author="Kiran_Samsung_#53_R0" w:date="2023-02-20T09:21:00Z">
              <w:r>
                <w:rPr>
                  <w:rFonts w:hint="eastAsia"/>
                  <w:lang w:eastAsia="zh-CN"/>
                </w:rPr>
                <w:t>MCData ad</w:t>
              </w:r>
              <w:r>
                <w:rPr>
                  <w:lang w:eastAsia="zh-CN"/>
                </w:rPr>
                <w:t xml:space="preserve"> hoc </w:t>
              </w:r>
              <w:r w:rsidRPr="00AB5FED">
                <w:rPr>
                  <w:rFonts w:hint="eastAsia"/>
                  <w:lang w:eastAsia="zh-CN"/>
                </w:rPr>
                <w:t>g</w:t>
              </w:r>
              <w:r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21752" w14:textId="77777777" w:rsidR="0072779D" w:rsidRPr="00AB5FED" w:rsidRDefault="0072779D" w:rsidP="00FC635C">
            <w:pPr>
              <w:pStyle w:val="TAL"/>
              <w:rPr>
                <w:ins w:id="1041" w:author="Kiran_Samsung_#53_R0" w:date="2023-02-20T09:21:00Z"/>
                <w:lang w:eastAsia="ja-JP"/>
              </w:rPr>
            </w:pPr>
            <w:ins w:id="1042"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58094" w14:textId="2C3ADE90" w:rsidR="0072779D" w:rsidRPr="00AB5FED" w:rsidRDefault="0072779D" w:rsidP="00FC635C">
            <w:pPr>
              <w:pStyle w:val="TAL"/>
              <w:rPr>
                <w:ins w:id="1043" w:author="Kiran_Samsung_#53_R0" w:date="2023-02-20T09:21:00Z"/>
                <w:lang w:eastAsia="ja-JP"/>
              </w:rPr>
            </w:pPr>
            <w:ins w:id="1044" w:author="Kiran_Samsung_#53_R0" w:date="2023-02-20T09:21:00Z">
              <w:r w:rsidRPr="00AB5FED">
                <w:t xml:space="preserve">The </w:t>
              </w:r>
              <w:r>
                <w:rPr>
                  <w:rFonts w:hint="eastAsia"/>
                  <w:lang w:eastAsia="zh-CN"/>
                </w:rPr>
                <w:t>MCData group</w:t>
              </w:r>
              <w:r w:rsidRPr="00AB5FED">
                <w:rPr>
                  <w:rFonts w:hint="eastAsia"/>
                  <w:lang w:eastAsia="zh-CN"/>
                </w:rPr>
                <w:t xml:space="preserve"> ID </w:t>
              </w:r>
              <w:r>
                <w:rPr>
                  <w:lang w:eastAsia="zh-CN"/>
                </w:rPr>
                <w:t xml:space="preserve">of ad hoc group </w:t>
              </w:r>
            </w:ins>
            <w:ins w:id="1045" w:author="Kiran_Samsung_#53_R1" w:date="2023-03-02T08:12:00Z">
              <w:r w:rsidR="00450966">
                <w:t>data communication</w:t>
              </w:r>
              <w:r w:rsidR="00450966">
                <w:rPr>
                  <w:lang w:eastAsia="zh-CN"/>
                </w:rPr>
                <w:t xml:space="preserve"> </w:t>
              </w:r>
            </w:ins>
          </w:p>
        </w:tc>
      </w:tr>
      <w:tr w:rsidR="0072779D" w:rsidRPr="00AB5FED" w14:paraId="7671379F" w14:textId="77777777" w:rsidTr="00FC635C">
        <w:trPr>
          <w:jc w:val="center"/>
          <w:ins w:id="1046"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79771" w14:textId="77777777" w:rsidR="0072779D" w:rsidRDefault="0072779D" w:rsidP="00FC635C">
            <w:pPr>
              <w:pStyle w:val="TAL"/>
              <w:rPr>
                <w:ins w:id="1047" w:author="Kiran_Samsung_#53_R0" w:date="2023-02-20T09:21:00Z"/>
                <w:lang w:eastAsia="zh-CN"/>
              </w:rPr>
            </w:pPr>
            <w:ins w:id="1048" w:author="Kiran_Samsung_#53_R0" w:date="2023-02-20T09:21:00Z">
              <w:r>
                <w:rPr>
                  <w:lang w:eastAsia="zh-CN"/>
                </w:rPr>
                <w:t>Reason to leave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9A205" w14:textId="77777777" w:rsidR="0072779D" w:rsidRPr="00AB5FED" w:rsidRDefault="0072779D" w:rsidP="00FC635C">
            <w:pPr>
              <w:pStyle w:val="TAL"/>
              <w:rPr>
                <w:ins w:id="1049" w:author="Kiran_Samsung_#53_R0" w:date="2023-02-20T09:21:00Z"/>
              </w:rPr>
            </w:pPr>
            <w:ins w:id="1050" w:author="Kiran_Samsung_#53_R0" w:date="2023-02-20T09:2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956BC" w14:textId="624C6D44" w:rsidR="0072779D" w:rsidRPr="00AB5FED" w:rsidRDefault="0072779D" w:rsidP="00FC635C">
            <w:pPr>
              <w:pStyle w:val="TAL"/>
              <w:rPr>
                <w:ins w:id="1051" w:author="Kiran_Samsung_#53_R0" w:date="2023-02-20T09:21:00Z"/>
              </w:rPr>
            </w:pPr>
            <w:ins w:id="1052" w:author="Kiran_Samsung_#53_R0" w:date="2023-02-20T09:21:00Z">
              <w:r>
                <w:t xml:space="preserve">Carries the reason of why the </w:t>
              </w:r>
              <w:r w:rsidRPr="00894C7F">
                <w:t>MCData client</w:t>
              </w:r>
              <w:r>
                <w:t xml:space="preserve"> is being asked to leave the ongoing ad hoc group </w:t>
              </w:r>
            </w:ins>
            <w:ins w:id="1053" w:author="Kiran_Samsung_#53_R1" w:date="2023-03-02T08:13:00Z">
              <w:r w:rsidR="00450966">
                <w:t>data communication</w:t>
              </w:r>
            </w:ins>
          </w:p>
        </w:tc>
      </w:tr>
    </w:tbl>
    <w:p w14:paraId="706FB9FB" w14:textId="77777777" w:rsidR="0072779D" w:rsidRDefault="0072779D" w:rsidP="0072779D">
      <w:pPr>
        <w:rPr>
          <w:ins w:id="1054" w:author="Kiran_Samsung_#53_R0" w:date="2023-02-20T09:21:00Z"/>
          <w:rFonts w:eastAsia="SimSun"/>
        </w:rPr>
      </w:pPr>
    </w:p>
    <w:p w14:paraId="093ECFB1" w14:textId="7FC13228" w:rsidR="0072779D" w:rsidRPr="00AB5FED" w:rsidRDefault="0072779D" w:rsidP="0072779D">
      <w:pPr>
        <w:pStyle w:val="Heading4"/>
        <w:rPr>
          <w:ins w:id="1055" w:author="Kiran_Samsung_#53_R0" w:date="2023-02-20T09:21:00Z"/>
        </w:rPr>
      </w:pPr>
      <w:bookmarkStart w:id="1056" w:name="_Toc113304284"/>
      <w:bookmarkStart w:id="1057" w:name="_Toc122563397"/>
      <w:ins w:id="1058" w:author="Kiran_Samsung_#53_R0" w:date="2023-02-20T09:21:00Z">
        <w:r>
          <w:t>7.17.2.14</w:t>
        </w:r>
        <w:r w:rsidRPr="00AB5FED">
          <w:tab/>
        </w:r>
        <w:r>
          <w:t>Ad hoc g</w:t>
        </w:r>
        <w:r w:rsidRPr="00AB5FED">
          <w:t xml:space="preserve">roup </w:t>
        </w:r>
      </w:ins>
      <w:ins w:id="1059" w:author="Kiran_Samsung_#53_R1" w:date="2023-03-02T07:48:00Z">
        <w:r w:rsidR="005C50A8">
          <w:t>data session</w:t>
        </w:r>
        <w:r w:rsidR="005C50A8" w:rsidRPr="00AB5FED" w:rsidDel="005C50A8">
          <w:t xml:space="preserve"> </w:t>
        </w:r>
      </w:ins>
      <w:ins w:id="1060" w:author="Kiran_Samsung_#53_R0" w:date="2023-02-20T09:21:00Z">
        <w:r>
          <w:t>leave response</w:t>
        </w:r>
        <w:r w:rsidRPr="00AB5FED">
          <w:rPr>
            <w:rFonts w:hint="eastAsia"/>
            <w:lang w:eastAsia="zh-CN"/>
          </w:rPr>
          <w:t xml:space="preserve"> </w:t>
        </w:r>
        <w:r w:rsidRPr="00AB5FED">
          <w:t>(</w:t>
        </w:r>
        <w:r w:rsidRPr="00894C7F">
          <w:t>MCData client</w:t>
        </w:r>
        <w:r w:rsidRPr="00AB5FED">
          <w:t xml:space="preserve"> – </w:t>
        </w:r>
        <w:r w:rsidRPr="00894C7F">
          <w:t>MCData server</w:t>
        </w:r>
        <w:r w:rsidRPr="00AB5FED">
          <w:t>)</w:t>
        </w:r>
        <w:bookmarkEnd w:id="1056"/>
        <w:bookmarkEnd w:id="1057"/>
      </w:ins>
    </w:p>
    <w:p w14:paraId="49B2765E" w14:textId="1BA7CC91" w:rsidR="0072779D" w:rsidRDefault="0072779D" w:rsidP="0072779D">
      <w:pPr>
        <w:rPr>
          <w:ins w:id="1061" w:author="Kiran_Samsung_#53_R0" w:date="2023-02-20T09:21:00Z"/>
        </w:rPr>
      </w:pPr>
      <w:ins w:id="1062" w:author="Kiran_Samsung_#53_R0" w:date="2023-02-20T09:21:00Z">
        <w:r w:rsidRPr="00AB5FED">
          <w:t>Table </w:t>
        </w:r>
        <w:r>
          <w:t>7.17.2.14-1</w:t>
        </w:r>
        <w:r w:rsidRPr="00AB5FED">
          <w:t xml:space="preserve"> describes the information flow </w:t>
        </w:r>
        <w:r>
          <w:t>Ad hoc g</w:t>
        </w:r>
        <w:r w:rsidRPr="00AB5FED">
          <w:t xml:space="preserve">roup </w:t>
        </w:r>
      </w:ins>
      <w:ins w:id="1063" w:author="Kiran_Samsung_#53_R1" w:date="2023-03-02T07:48:00Z">
        <w:r w:rsidR="005C50A8">
          <w:t>data session</w:t>
        </w:r>
        <w:r w:rsidR="005C50A8" w:rsidRPr="00AB5FED" w:rsidDel="005C50A8">
          <w:t xml:space="preserve"> </w:t>
        </w:r>
      </w:ins>
      <w:ins w:id="1064" w:author="Kiran_Samsung_#53_R0" w:date="2023-02-20T09:21:00Z">
        <w:r>
          <w:t>leave response</w:t>
        </w:r>
        <w:r w:rsidRPr="00AB5FED">
          <w:t xml:space="preserve"> from the </w:t>
        </w:r>
        <w:r w:rsidRPr="00894C7F">
          <w:t>MCData client</w:t>
        </w:r>
        <w:r w:rsidRPr="00AB5FED">
          <w:t xml:space="preserve"> to the </w:t>
        </w:r>
        <w:r w:rsidRPr="00894C7F">
          <w:t>MCData server</w:t>
        </w:r>
        <w:r w:rsidRPr="00AB5FED">
          <w:t>.</w:t>
        </w:r>
      </w:ins>
    </w:p>
    <w:p w14:paraId="5E73CF69" w14:textId="63BDA400" w:rsidR="0072779D" w:rsidRPr="00AB5FED" w:rsidRDefault="0072779D" w:rsidP="0072779D">
      <w:pPr>
        <w:pStyle w:val="TH"/>
        <w:rPr>
          <w:ins w:id="1065" w:author="Kiran_Samsung_#53_R0" w:date="2023-02-20T09:21:00Z"/>
        </w:rPr>
      </w:pPr>
      <w:ins w:id="1066" w:author="Kiran_Samsung_#53_R0" w:date="2023-02-20T09:21:00Z">
        <w:r>
          <w:t>Table 7.17.2.14-1</w:t>
        </w:r>
        <w:r w:rsidRPr="00AB5FED">
          <w:t xml:space="preserve"> </w:t>
        </w:r>
        <w:r>
          <w:t>Ad hoc g</w:t>
        </w:r>
        <w:r w:rsidRPr="00AB5FED">
          <w:t xml:space="preserve">roup </w:t>
        </w:r>
      </w:ins>
      <w:ins w:id="1067" w:author="Kiran_Samsung_#53_R1" w:date="2023-03-02T07:49:00Z">
        <w:r w:rsidR="005C50A8">
          <w:t>data session</w:t>
        </w:r>
        <w:r w:rsidR="005C50A8" w:rsidDel="005C50A8">
          <w:t xml:space="preserve"> </w:t>
        </w:r>
      </w:ins>
      <w:ins w:id="1068" w:author="Kiran_Samsung_#53_R0" w:date="2023-02-20T09:21:00Z">
        <w:r>
          <w:t>leave</w:t>
        </w:r>
        <w:r w:rsidRPr="00AB5FED">
          <w:t xml:space="preserve"> </w:t>
        </w:r>
        <w:r>
          <w:t>response</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2779D" w:rsidRPr="00AB5FED" w14:paraId="48D04142" w14:textId="77777777" w:rsidTr="00FC635C">
        <w:trPr>
          <w:jc w:val="center"/>
          <w:ins w:id="1069"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8D221" w14:textId="77777777" w:rsidR="0072779D" w:rsidRPr="00AB5FED" w:rsidRDefault="0072779D" w:rsidP="00FC635C">
            <w:pPr>
              <w:pStyle w:val="TAH"/>
              <w:rPr>
                <w:ins w:id="1070" w:author="Kiran_Samsung_#53_R0" w:date="2023-02-20T09:21:00Z"/>
                <w:lang w:eastAsia="ja-JP"/>
              </w:rPr>
            </w:pPr>
            <w:ins w:id="1071" w:author="Kiran_Samsung_#53_R0" w:date="2023-02-20T09:21: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1ED71" w14:textId="77777777" w:rsidR="0072779D" w:rsidRPr="00AB5FED" w:rsidRDefault="0072779D" w:rsidP="00FC635C">
            <w:pPr>
              <w:pStyle w:val="TAH"/>
              <w:rPr>
                <w:ins w:id="1072" w:author="Kiran_Samsung_#53_R0" w:date="2023-02-20T09:21:00Z"/>
                <w:lang w:eastAsia="ja-JP"/>
              </w:rPr>
            </w:pPr>
            <w:ins w:id="1073" w:author="Kiran_Samsung_#53_R0" w:date="2023-02-20T09:21: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EDD66" w14:textId="77777777" w:rsidR="0072779D" w:rsidRPr="00AB5FED" w:rsidRDefault="0072779D" w:rsidP="00FC635C">
            <w:pPr>
              <w:pStyle w:val="TAH"/>
              <w:rPr>
                <w:ins w:id="1074" w:author="Kiran_Samsung_#53_R0" w:date="2023-02-20T09:21:00Z"/>
                <w:lang w:eastAsia="ja-JP"/>
              </w:rPr>
            </w:pPr>
            <w:ins w:id="1075" w:author="Kiran_Samsung_#53_R0" w:date="2023-02-20T09:21:00Z">
              <w:r w:rsidRPr="00AB5FED">
                <w:t>Description</w:t>
              </w:r>
            </w:ins>
          </w:p>
        </w:tc>
      </w:tr>
      <w:tr w:rsidR="0072779D" w:rsidRPr="00AB5FED" w14:paraId="1986D6B3" w14:textId="77777777" w:rsidTr="00FC635C">
        <w:trPr>
          <w:jc w:val="center"/>
          <w:ins w:id="1076"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46B72" w14:textId="77777777" w:rsidR="0072779D" w:rsidRPr="00AB5FED" w:rsidRDefault="0072779D" w:rsidP="00FC635C">
            <w:pPr>
              <w:pStyle w:val="TAL"/>
              <w:rPr>
                <w:ins w:id="1077" w:author="Kiran_Samsung_#53_R0" w:date="2023-02-20T09:21:00Z"/>
                <w:lang w:eastAsia="ja-JP"/>
              </w:rPr>
            </w:pPr>
            <w:ins w:id="1078" w:author="Kiran_Samsung_#53_R0" w:date="2023-02-20T09:21:00Z">
              <w:r>
                <w:rPr>
                  <w:rFonts w:hint="eastAsia"/>
                  <w:lang w:eastAsia="zh-CN"/>
                </w:rPr>
                <w:t>MCData</w:t>
              </w:r>
              <w:r w:rsidRPr="00AB5FED">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AF8E3" w14:textId="77777777" w:rsidR="0072779D" w:rsidRPr="00AB5FED" w:rsidRDefault="0072779D" w:rsidP="00FC635C">
            <w:pPr>
              <w:pStyle w:val="TAL"/>
              <w:rPr>
                <w:ins w:id="1079" w:author="Kiran_Samsung_#53_R0" w:date="2023-02-20T09:21:00Z"/>
                <w:lang w:eastAsia="ja-JP"/>
              </w:rPr>
            </w:pPr>
            <w:ins w:id="1080"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AFBB2" w14:textId="2CFE5C52" w:rsidR="0072779D" w:rsidRPr="00AB5FED" w:rsidRDefault="0072779D" w:rsidP="00FC635C">
            <w:pPr>
              <w:pStyle w:val="TAL"/>
              <w:rPr>
                <w:ins w:id="1081" w:author="Kiran_Samsung_#53_R0" w:date="2023-02-20T09:21:00Z"/>
                <w:lang w:eastAsia="ja-JP"/>
              </w:rPr>
            </w:pPr>
            <w:ins w:id="1082" w:author="Kiran_Samsung_#53_R0" w:date="2023-02-20T09:21:00Z">
              <w:r w:rsidRPr="00AB5FED">
                <w:t xml:space="preserve">The </w:t>
              </w:r>
              <w:r>
                <w:rPr>
                  <w:rFonts w:hint="eastAsia"/>
                  <w:lang w:eastAsia="zh-CN"/>
                </w:rPr>
                <w:t>MCData ID of</w:t>
              </w:r>
              <w:r w:rsidRPr="00AB5FED">
                <w:t xml:space="preserve"> the </w:t>
              </w:r>
              <w:r>
                <w:rPr>
                  <w:lang w:eastAsia="zh-CN"/>
                </w:rPr>
                <w:t xml:space="preserve">ad hoc group </w:t>
              </w:r>
            </w:ins>
            <w:ins w:id="1083" w:author="Kiran_Samsung_#53_R1" w:date="2023-03-02T08:13:00Z">
              <w:r w:rsidR="00113501">
                <w:t>data communication</w:t>
              </w:r>
              <w:r w:rsidR="00113501">
                <w:rPr>
                  <w:lang w:eastAsia="zh-CN"/>
                </w:rPr>
                <w:t xml:space="preserve"> </w:t>
              </w:r>
            </w:ins>
            <w:ins w:id="1084" w:author="Kiran_Samsung_#53_R0" w:date="2023-02-20T09:21:00Z">
              <w:r>
                <w:rPr>
                  <w:lang w:eastAsia="zh-CN"/>
                </w:rPr>
                <w:t xml:space="preserve">participant leaving the </w:t>
              </w:r>
            </w:ins>
            <w:ins w:id="1085" w:author="Kiran_Samsung_#53_R1" w:date="2023-03-02T08:13:00Z">
              <w:r w:rsidR="00113501">
                <w:rPr>
                  <w:lang w:eastAsia="zh-CN"/>
                </w:rPr>
                <w:t xml:space="preserve">ad hoc group </w:t>
              </w:r>
              <w:r w:rsidR="00113501">
                <w:t>data communication</w:t>
              </w:r>
            </w:ins>
          </w:p>
        </w:tc>
      </w:tr>
      <w:tr w:rsidR="0072779D" w:rsidRPr="00AB5FED" w14:paraId="31E2B4E3" w14:textId="77777777" w:rsidTr="00FC635C">
        <w:trPr>
          <w:jc w:val="center"/>
          <w:ins w:id="1086" w:author="Kiran_Samsung_#53_R0" w:date="2023-02-20T09:2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74E64" w14:textId="77777777" w:rsidR="0072779D" w:rsidRPr="00AB5FED" w:rsidRDefault="0072779D" w:rsidP="00FC635C">
            <w:pPr>
              <w:pStyle w:val="TAL"/>
              <w:rPr>
                <w:ins w:id="1087" w:author="Kiran_Samsung_#53_R0" w:date="2023-02-20T09:21:00Z"/>
                <w:lang w:eastAsia="ja-JP"/>
              </w:rPr>
            </w:pPr>
            <w:ins w:id="1088" w:author="Kiran_Samsung_#53_R0" w:date="2023-02-20T09:21:00Z">
              <w:r>
                <w:rPr>
                  <w:rFonts w:hint="eastAsia"/>
                  <w:lang w:eastAsia="zh-CN"/>
                </w:rPr>
                <w:t>MCData ad</w:t>
              </w:r>
              <w:r>
                <w:rPr>
                  <w:lang w:eastAsia="zh-CN"/>
                </w:rPr>
                <w:t xml:space="preserve"> hoc </w:t>
              </w:r>
              <w:r w:rsidRPr="00AB5FED">
                <w:rPr>
                  <w:rFonts w:hint="eastAsia"/>
                  <w:lang w:eastAsia="zh-CN"/>
                </w:rPr>
                <w:t>g</w:t>
              </w:r>
              <w:r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74978" w14:textId="77777777" w:rsidR="0072779D" w:rsidRPr="00AB5FED" w:rsidRDefault="0072779D" w:rsidP="00FC635C">
            <w:pPr>
              <w:pStyle w:val="TAL"/>
              <w:rPr>
                <w:ins w:id="1089" w:author="Kiran_Samsung_#53_R0" w:date="2023-02-20T09:21:00Z"/>
                <w:lang w:eastAsia="ja-JP"/>
              </w:rPr>
            </w:pPr>
            <w:ins w:id="1090" w:author="Kiran_Samsung_#53_R0" w:date="2023-02-20T09: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A2CBA" w14:textId="2CF10F5F" w:rsidR="0072779D" w:rsidRPr="00AB5FED" w:rsidRDefault="0072779D" w:rsidP="00FC635C">
            <w:pPr>
              <w:pStyle w:val="TAL"/>
              <w:rPr>
                <w:ins w:id="1091" w:author="Kiran_Samsung_#53_R0" w:date="2023-02-20T09:21:00Z"/>
                <w:lang w:eastAsia="ja-JP"/>
              </w:rPr>
            </w:pPr>
            <w:ins w:id="1092" w:author="Kiran_Samsung_#53_R0" w:date="2023-02-20T09:21:00Z">
              <w:r w:rsidRPr="00AB5FED">
                <w:t xml:space="preserve">The </w:t>
              </w:r>
              <w:r>
                <w:rPr>
                  <w:rFonts w:hint="eastAsia"/>
                  <w:lang w:eastAsia="zh-CN"/>
                </w:rPr>
                <w:t>MCData group</w:t>
              </w:r>
              <w:r w:rsidRPr="00AB5FED">
                <w:rPr>
                  <w:rFonts w:hint="eastAsia"/>
                  <w:lang w:eastAsia="zh-CN"/>
                </w:rPr>
                <w:t xml:space="preserve"> ID </w:t>
              </w:r>
              <w:r>
                <w:rPr>
                  <w:lang w:eastAsia="zh-CN"/>
                </w:rPr>
                <w:t xml:space="preserve">of ad hoc group </w:t>
              </w:r>
            </w:ins>
            <w:ins w:id="1093" w:author="Kiran_Samsung_#53_R1" w:date="2023-03-02T08:14:00Z">
              <w:r w:rsidR="00113501">
                <w:t>data communication</w:t>
              </w:r>
              <w:r w:rsidR="00113501">
                <w:rPr>
                  <w:lang w:eastAsia="zh-CN"/>
                </w:rPr>
                <w:t xml:space="preserve"> </w:t>
              </w:r>
            </w:ins>
          </w:p>
        </w:tc>
      </w:tr>
    </w:tbl>
    <w:p w14:paraId="61422FB8" w14:textId="77777777" w:rsidR="0072779D" w:rsidRDefault="0072779D" w:rsidP="0072779D">
      <w:pPr>
        <w:rPr>
          <w:ins w:id="1094" w:author="Kiran_Samsung_#53_R0" w:date="2023-02-20T09:21:00Z"/>
        </w:rPr>
      </w:pPr>
    </w:p>
    <w:p w14:paraId="432D9C15" w14:textId="4FF7AABF" w:rsidR="0072779D" w:rsidRPr="002731F8" w:rsidRDefault="0072779D" w:rsidP="0072779D">
      <w:pPr>
        <w:pStyle w:val="Heading3"/>
        <w:rPr>
          <w:ins w:id="1095" w:author="Kiran_Samsung_#53_R0" w:date="2023-02-20T09:21:00Z"/>
        </w:rPr>
      </w:pPr>
      <w:ins w:id="1096" w:author="Kiran_Samsung_#53_R0" w:date="2023-02-20T09:21:00Z">
        <w:r>
          <w:lastRenderedPageBreak/>
          <w:t>7.17.3</w:t>
        </w:r>
        <w:r w:rsidRPr="00AB5FED">
          <w:tab/>
        </w:r>
        <w:r>
          <w:t xml:space="preserve">Common </w:t>
        </w:r>
        <w:r w:rsidRPr="002731F8">
          <w:t xml:space="preserve">Ad hoc group </w:t>
        </w:r>
      </w:ins>
      <w:ins w:id="1097" w:author="Kiran_Samsung_#53_R1" w:date="2023-03-02T08:14:00Z">
        <w:r w:rsidR="00113501">
          <w:t>data communication</w:t>
        </w:r>
        <w:r w:rsidR="00113501" w:rsidRPr="002731F8" w:rsidDel="00113501">
          <w:t xml:space="preserve"> </w:t>
        </w:r>
      </w:ins>
      <w:ins w:id="1098" w:author="Kiran_Samsung_#53_R0" w:date="2023-02-20T09:21:00Z">
        <w:r w:rsidRPr="002731F8">
          <w:t>procedures</w:t>
        </w:r>
      </w:ins>
    </w:p>
    <w:p w14:paraId="47C99D3B" w14:textId="66AF06E4" w:rsidR="0072779D" w:rsidRPr="002C512E" w:rsidRDefault="0072779D" w:rsidP="0072779D">
      <w:pPr>
        <w:pStyle w:val="Heading4"/>
        <w:rPr>
          <w:ins w:id="1099" w:author="Kiran_Samsung_#53_R0" w:date="2023-02-20T09:21:00Z"/>
          <w:rFonts w:eastAsia="SimSun"/>
        </w:rPr>
      </w:pPr>
      <w:bookmarkStart w:id="1100" w:name="_Toc122563398"/>
      <w:ins w:id="1101" w:author="Kiran_Samsung_#53_R0" w:date="2023-02-20T09:21:00Z">
        <w:r>
          <w:t>7.17.3</w:t>
        </w:r>
        <w:r w:rsidRPr="00AB5FED">
          <w:t>.</w:t>
        </w:r>
        <w:r>
          <w:t>1</w:t>
        </w:r>
        <w:r w:rsidRPr="00AB5FED">
          <w:tab/>
        </w:r>
        <w:r w:rsidRPr="004D257F">
          <w:rPr>
            <w:rFonts w:eastAsia="SimSun"/>
          </w:rPr>
          <w:t>Ad</w:t>
        </w:r>
        <w:r>
          <w:rPr>
            <w:rFonts w:eastAsia="SimSun"/>
          </w:rPr>
          <w:t> </w:t>
        </w:r>
        <w:r w:rsidRPr="004D257F">
          <w:rPr>
            <w:rFonts w:eastAsia="SimSun"/>
          </w:rPr>
          <w:t xml:space="preserve">hoc group </w:t>
        </w:r>
      </w:ins>
      <w:ins w:id="1102" w:author="Kiran_Samsung_#53_R1" w:date="2023-03-02T08:15:00Z">
        <w:r w:rsidR="00113501">
          <w:t>data communication</w:t>
        </w:r>
        <w:r w:rsidR="00113501">
          <w:rPr>
            <w:rFonts w:eastAsia="SimSun"/>
          </w:rPr>
          <w:t xml:space="preserve"> </w:t>
        </w:r>
      </w:ins>
      <w:ins w:id="1103" w:author="Kiran_Samsung_#53_R0" w:date="2023-02-20T09:21:00Z">
        <w:r>
          <w:rPr>
            <w:rFonts w:eastAsia="SimSun"/>
          </w:rPr>
          <w:t xml:space="preserve">procedures </w:t>
        </w:r>
        <w:r w:rsidRPr="004D257F">
          <w:rPr>
            <w:rFonts w:eastAsia="SimSun"/>
          </w:rPr>
          <w:t xml:space="preserve">in single </w:t>
        </w:r>
        <w:r w:rsidRPr="00894C7F">
          <w:rPr>
            <w:rFonts w:eastAsia="SimSun"/>
          </w:rPr>
          <w:t>MCData system</w:t>
        </w:r>
        <w:bookmarkEnd w:id="1100"/>
      </w:ins>
    </w:p>
    <w:p w14:paraId="1CA1C4D7" w14:textId="40568DD1" w:rsidR="0072779D" w:rsidRPr="00AB5FED" w:rsidRDefault="0072779D" w:rsidP="0072779D">
      <w:pPr>
        <w:pStyle w:val="Heading5"/>
        <w:rPr>
          <w:ins w:id="1104" w:author="Kiran_Samsung_#53_R0" w:date="2023-02-20T09:21:00Z"/>
        </w:rPr>
      </w:pPr>
      <w:bookmarkStart w:id="1105" w:name="_Toc122563399"/>
      <w:ins w:id="1106" w:author="Kiran_Samsung_#53_R0" w:date="2023-02-20T09:21:00Z">
        <w:r>
          <w:t>7.17.3.</w:t>
        </w:r>
        <w:r w:rsidRPr="00AB5FED">
          <w:t>1</w:t>
        </w:r>
        <w:r>
          <w:t>.1</w:t>
        </w:r>
        <w:r w:rsidRPr="00AB5FED">
          <w:tab/>
        </w:r>
        <w:r w:rsidRPr="003C3504">
          <w:t>Ad</w:t>
        </w:r>
        <w:r>
          <w:t> </w:t>
        </w:r>
        <w:r w:rsidRPr="003C3504">
          <w:t xml:space="preserve">hoc group </w:t>
        </w:r>
      </w:ins>
      <w:ins w:id="1107" w:author="Kiran_Samsung_#53_R1" w:date="2023-03-02T08:15:00Z">
        <w:r w:rsidR="005C6C3C">
          <w:t>data communication</w:t>
        </w:r>
        <w:r w:rsidR="005C6C3C" w:rsidRPr="003C3504">
          <w:t xml:space="preserve"> </w:t>
        </w:r>
      </w:ins>
      <w:ins w:id="1108" w:author="Kiran_Samsung_#53_R0" w:date="2023-02-20T09:21:00Z">
        <w:r w:rsidRPr="003C3504">
          <w:t>setup</w:t>
        </w:r>
        <w:bookmarkEnd w:id="1105"/>
      </w:ins>
    </w:p>
    <w:p w14:paraId="05092EDF" w14:textId="7DB11107" w:rsidR="0072779D" w:rsidRDefault="0072779D" w:rsidP="0072779D">
      <w:pPr>
        <w:rPr>
          <w:ins w:id="1109" w:author="Kiran_Samsung_#53_R0" w:date="2023-02-20T09:21:00Z"/>
        </w:rPr>
      </w:pPr>
      <w:ins w:id="1110" w:author="Kiran_Samsung_#53_R0" w:date="2023-02-20T09:21:00Z">
        <w:r>
          <w:t>Figure 7.17.3.1.1</w:t>
        </w:r>
        <w:r w:rsidRPr="00A92C50">
          <w:t>-1</w:t>
        </w:r>
        <w:r w:rsidRPr="008F46AD">
          <w:t xml:space="preserve"> below illustrates the </w:t>
        </w:r>
        <w:r>
          <w:t xml:space="preserve">ad hoc group </w:t>
        </w:r>
      </w:ins>
      <w:ins w:id="1111" w:author="Kiran_Samsung_#53_R1" w:date="2023-03-02T08:15:00Z">
        <w:r w:rsidR="005C6C3C">
          <w:t>data communication</w:t>
        </w:r>
        <w:r w:rsidR="005C6C3C">
          <w:rPr>
            <w:rFonts w:hint="eastAsia"/>
            <w:lang w:eastAsia="zh-CN"/>
          </w:rPr>
          <w:t xml:space="preserve"> </w:t>
        </w:r>
      </w:ins>
      <w:ins w:id="1112" w:author="Kiran_Samsung_#53_R0" w:date="2023-02-20T09:21:00Z">
        <w:r>
          <w:rPr>
            <w:rFonts w:hint="eastAsia"/>
            <w:lang w:eastAsia="zh-CN"/>
          </w:rPr>
          <w:t>setup procedure initiated by an authorized user</w:t>
        </w:r>
        <w:r w:rsidRPr="008F46AD">
          <w:t>.</w:t>
        </w:r>
      </w:ins>
    </w:p>
    <w:p w14:paraId="4C57CE6B" w14:textId="77777777" w:rsidR="0072779D" w:rsidRDefault="0072779D" w:rsidP="0072779D">
      <w:pPr>
        <w:rPr>
          <w:ins w:id="1113" w:author="Kiran_Samsung_#53_R0" w:date="2023-02-20T09:21:00Z"/>
        </w:rPr>
      </w:pPr>
      <w:ins w:id="1114" w:author="Kiran_Samsung_#53_R0" w:date="2023-02-20T09:21:00Z">
        <w:r>
          <w:t>Pre-conditions:</w:t>
        </w:r>
      </w:ins>
    </w:p>
    <w:p w14:paraId="5F96BB8E" w14:textId="1EF256E0" w:rsidR="0072779D" w:rsidRDefault="0072779D" w:rsidP="0072779D">
      <w:pPr>
        <w:pStyle w:val="B1"/>
        <w:rPr>
          <w:ins w:id="1115" w:author="Kiran_Samsung_#53_R0" w:date="2023-02-20T09:21:00Z"/>
          <w:lang w:eastAsia="zh-CN"/>
        </w:rPr>
      </w:pPr>
      <w:ins w:id="1116" w:author="Kiran_Samsung_#53_R0" w:date="2023-02-20T09:21:00Z">
        <w:r>
          <w:t>1.</w:t>
        </w:r>
        <w:r>
          <w:tab/>
        </w:r>
        <w:r w:rsidRPr="00432B7F">
          <w:t xml:space="preserve">The authorized user </w:t>
        </w:r>
        <w:r>
          <w:t xml:space="preserve">at </w:t>
        </w:r>
        <w:r w:rsidRPr="00894C7F">
          <w:t>MCData client</w:t>
        </w:r>
        <w:r>
          <w:t> </w:t>
        </w:r>
        <w:r w:rsidRPr="00CF522E">
          <w:t>1</w:t>
        </w:r>
        <w:r>
          <w:t xml:space="preserve"> wants to invite </w:t>
        </w:r>
        <w:r>
          <w:rPr>
            <w:rFonts w:hint="eastAsia"/>
            <w:lang w:eastAsia="zh-CN"/>
          </w:rPr>
          <w:t>MCData user</w:t>
        </w:r>
        <w:r w:rsidRPr="00432B7F">
          <w:t>s</w:t>
        </w:r>
        <w:r>
          <w:rPr>
            <w:rFonts w:hint="eastAsia"/>
            <w:lang w:eastAsia="zh-CN"/>
          </w:rPr>
          <w:t xml:space="preserve"> </w:t>
        </w:r>
        <w:r>
          <w:rPr>
            <w:lang w:eastAsia="zh-CN"/>
          </w:rPr>
          <w:t xml:space="preserve">at </w:t>
        </w:r>
        <w:r w:rsidRPr="00894C7F">
          <w:rPr>
            <w:lang w:eastAsia="zh-CN"/>
          </w:rPr>
          <w:t>MCData client</w:t>
        </w:r>
        <w:r>
          <w:rPr>
            <w:lang w:eastAsia="zh-CN"/>
          </w:rPr>
          <w:t xml:space="preserve"> 2, </w:t>
        </w:r>
        <w:r w:rsidRPr="00894C7F">
          <w:rPr>
            <w:lang w:eastAsia="zh-CN"/>
          </w:rPr>
          <w:t>MCData client</w:t>
        </w:r>
        <w:r>
          <w:rPr>
            <w:lang w:eastAsia="zh-CN"/>
          </w:rPr>
          <w:t xml:space="preserve"> 3 and </w:t>
        </w:r>
        <w:r w:rsidRPr="00894C7F">
          <w:rPr>
            <w:lang w:eastAsia="zh-CN"/>
          </w:rPr>
          <w:t>MCData client</w:t>
        </w:r>
        <w:r>
          <w:rPr>
            <w:lang w:eastAsia="zh-CN"/>
          </w:rPr>
          <w:t xml:space="preserve"> 4 for </w:t>
        </w:r>
        <w:r>
          <w:rPr>
            <w:rFonts w:hint="eastAsia"/>
            <w:lang w:eastAsia="zh-CN"/>
          </w:rPr>
          <w:t xml:space="preserve">the </w:t>
        </w:r>
        <w:r>
          <w:rPr>
            <w:lang w:eastAsia="zh-CN"/>
          </w:rPr>
          <w:t xml:space="preserve">ad hoc group </w:t>
        </w:r>
      </w:ins>
      <w:ins w:id="1117" w:author="Kiran_Samsung_#53_R1" w:date="2023-03-02T08:15:00Z">
        <w:r w:rsidR="005C6C3C">
          <w:t>data communication</w:t>
        </w:r>
      </w:ins>
      <w:ins w:id="1118" w:author="Kiran_Samsung_#53_R0" w:date="2023-02-20T09:21:00Z">
        <w:r>
          <w:t>.</w:t>
        </w:r>
      </w:ins>
    </w:p>
    <w:p w14:paraId="34A62AE0" w14:textId="426A5D28" w:rsidR="0072779D" w:rsidRPr="00356591" w:rsidRDefault="0072779D" w:rsidP="0072779D">
      <w:pPr>
        <w:pStyle w:val="B1"/>
        <w:rPr>
          <w:ins w:id="1119" w:author="Kiran_Samsung_#53_R0" w:date="2023-02-20T09:21:00Z"/>
          <w:lang w:eastAsia="zh-CN"/>
        </w:rPr>
      </w:pPr>
      <w:ins w:id="1120" w:author="Kiran_Samsung_#53_R0" w:date="2023-02-20T09:21:00Z">
        <w:r>
          <w:rPr>
            <w:lang w:eastAsia="zh-CN"/>
          </w:rPr>
          <w:t>2</w:t>
        </w:r>
        <w:r w:rsidRPr="00356591">
          <w:rPr>
            <w:lang w:eastAsia="zh-CN"/>
          </w:rPr>
          <w:t>.</w:t>
        </w:r>
        <w:r w:rsidRPr="00356591">
          <w:rPr>
            <w:lang w:eastAsia="zh-CN"/>
          </w:rPr>
          <w:tab/>
          <w:t xml:space="preserve">Number of participants being invited for the </w:t>
        </w:r>
        <w:r>
          <w:rPr>
            <w:lang w:eastAsia="zh-CN"/>
          </w:rPr>
          <w:t xml:space="preserve">ad hoc group </w:t>
        </w:r>
      </w:ins>
      <w:ins w:id="1121" w:author="Kiran_Samsung_#53_R1" w:date="2023-03-02T08:15:00Z">
        <w:r w:rsidR="005C6C3C">
          <w:t>data communication</w:t>
        </w:r>
        <w:r w:rsidR="005C6C3C" w:rsidRPr="00356591">
          <w:rPr>
            <w:lang w:eastAsia="zh-CN"/>
          </w:rPr>
          <w:t xml:space="preserve"> </w:t>
        </w:r>
      </w:ins>
      <w:ins w:id="1122" w:author="Kiran_Samsung_#53_R0" w:date="2023-02-20T09:21:00Z">
        <w:r w:rsidRPr="00356591">
          <w:rPr>
            <w:lang w:eastAsia="zh-CN"/>
          </w:rPr>
          <w:t xml:space="preserve">is within the limit for </w:t>
        </w:r>
        <w:proofErr w:type="spellStart"/>
        <w:r w:rsidRPr="00356591">
          <w:rPr>
            <w:lang w:eastAsia="zh-CN"/>
          </w:rPr>
          <w:t>non pre-</w:t>
        </w:r>
        <w:proofErr w:type="spellEnd"/>
        <w:r w:rsidRPr="00356591">
          <w:rPr>
            <w:lang w:eastAsia="zh-CN"/>
          </w:rPr>
          <w:t>configured approach.</w:t>
        </w:r>
      </w:ins>
    </w:p>
    <w:p w14:paraId="65C7A99E" w14:textId="4E885027" w:rsidR="0072779D" w:rsidRDefault="0072779D" w:rsidP="0072779D">
      <w:pPr>
        <w:pStyle w:val="B1"/>
        <w:rPr>
          <w:ins w:id="1123" w:author="Kiran_Samsung_#53_R0" w:date="2023-02-20T09:21:00Z"/>
          <w:lang w:eastAsia="zh-CN"/>
        </w:rPr>
      </w:pPr>
      <w:ins w:id="1124" w:author="Kiran_Samsung_#53_R0" w:date="2023-02-20T09:21:00Z">
        <w:r>
          <w:rPr>
            <w:lang w:eastAsia="zh-CN"/>
          </w:rPr>
          <w:t>3</w:t>
        </w:r>
        <w:r w:rsidRPr="00356591">
          <w:rPr>
            <w:lang w:eastAsia="zh-CN"/>
          </w:rPr>
          <w:t>.</w:t>
        </w:r>
        <w:r w:rsidRPr="00356591">
          <w:rPr>
            <w:lang w:eastAsia="zh-CN"/>
          </w:rPr>
          <w:tab/>
        </w:r>
        <w:r>
          <w:rPr>
            <w:lang w:eastAsia="zh-CN"/>
          </w:rPr>
          <w:t xml:space="preserve">End-to-End encryption is supported for this ad hoc group </w:t>
        </w:r>
      </w:ins>
      <w:ins w:id="1125" w:author="Kiran_Samsung_#53_R1" w:date="2023-03-02T08:15:00Z">
        <w:r w:rsidR="005C6C3C">
          <w:t>data communication</w:t>
        </w:r>
      </w:ins>
      <w:ins w:id="1126" w:author="Kiran_Samsung_#53_R0" w:date="2023-02-20T09:21:00Z">
        <w:r>
          <w:rPr>
            <w:lang w:eastAsia="zh-CN"/>
          </w:rPr>
          <w:t>.</w:t>
        </w:r>
      </w:ins>
    </w:p>
    <w:p w14:paraId="37C2EEDC" w14:textId="77777777" w:rsidR="0072779D" w:rsidRDefault="0072779D" w:rsidP="0072779D">
      <w:pPr>
        <w:pStyle w:val="B1"/>
        <w:rPr>
          <w:ins w:id="1127" w:author="Kiran_Samsung_#53_R0" w:date="2023-02-20T09:21:00Z"/>
          <w:lang w:eastAsia="zh-CN"/>
        </w:rPr>
      </w:pPr>
      <w:ins w:id="1128" w:author="Kiran_Samsung_#53_R0" w:date="2023-02-20T09:21:00Z">
        <w:r>
          <w:rPr>
            <w:lang w:eastAsia="zh-CN"/>
          </w:rPr>
          <w:t>4</w:t>
        </w:r>
        <w:r w:rsidRPr="00356591">
          <w:rPr>
            <w:lang w:eastAsia="zh-CN"/>
          </w:rPr>
          <w:t>.</w:t>
        </w:r>
        <w:r w:rsidRPr="00356591">
          <w:rPr>
            <w:lang w:eastAsia="zh-CN"/>
          </w:rPr>
          <w:tab/>
        </w:r>
        <w:r w:rsidRPr="00894C7F">
          <w:rPr>
            <w:lang w:eastAsia="zh-CN"/>
          </w:rPr>
          <w:t>MCData client</w:t>
        </w:r>
        <w:r>
          <w:t> </w:t>
        </w:r>
        <w:r w:rsidRPr="00CF522E">
          <w:t>1</w:t>
        </w:r>
        <w:r>
          <w:rPr>
            <w:lang w:eastAsia="zh-CN"/>
          </w:rPr>
          <w:t xml:space="preserve"> is aware of the MCData IDs of the participants.</w:t>
        </w:r>
      </w:ins>
    </w:p>
    <w:p w14:paraId="4C524D4E" w14:textId="77777777" w:rsidR="0072779D" w:rsidRPr="00F2731B" w:rsidRDefault="0072779D" w:rsidP="0072779D">
      <w:pPr>
        <w:pStyle w:val="NO"/>
        <w:rPr>
          <w:ins w:id="1129" w:author="Kiran_Samsung_#53_R0" w:date="2023-02-20T09:21:00Z"/>
          <w:rFonts w:eastAsia="Malgun Gothic"/>
        </w:rPr>
      </w:pPr>
      <w:ins w:id="1130" w:author="Kiran_Samsung_#53_R0" w:date="2023-02-20T09:21:00Z">
        <w:r w:rsidRPr="00F2731B">
          <w:rPr>
            <w:rFonts w:eastAsia="Malgun Gothic"/>
          </w:rPr>
          <w:t>NOTE</w:t>
        </w:r>
        <w:r>
          <w:rPr>
            <w:rFonts w:eastAsia="Malgun Gothic"/>
          </w:rPr>
          <w:t> 1</w:t>
        </w:r>
        <w:r w:rsidRPr="00F2731B">
          <w:rPr>
            <w:rFonts w:eastAsia="Malgun Gothic"/>
          </w:rPr>
          <w:t>:</w:t>
        </w:r>
        <w:r w:rsidRPr="00F2731B">
          <w:rPr>
            <w:rFonts w:eastAsia="Malgun Gothic"/>
          </w:rPr>
          <w:tab/>
        </w:r>
        <w:r>
          <w:rPr>
            <w:rFonts w:eastAsia="Malgun Gothic"/>
          </w:rPr>
          <w:t>Selection of MCData IDs of the participants can be manual or from the user profile configuration data or by any other means. This is left for the implementation</w:t>
        </w:r>
        <w:r w:rsidRPr="00F2731B">
          <w:rPr>
            <w:rFonts w:eastAsia="Malgun Gothic"/>
          </w:rPr>
          <w:t>.</w:t>
        </w:r>
      </w:ins>
    </w:p>
    <w:p w14:paraId="0C6C8BF2" w14:textId="60635639" w:rsidR="0072779D" w:rsidRDefault="00F66DB0" w:rsidP="0072779D">
      <w:pPr>
        <w:pStyle w:val="TH"/>
        <w:rPr>
          <w:ins w:id="1131" w:author="Kiran_Samsung_#53_R0" w:date="2023-02-20T09:21:00Z"/>
        </w:rPr>
      </w:pPr>
      <w:ins w:id="1132" w:author="Kiran_Samsung_#53_R0" w:date="2023-02-20T09:21:00Z">
        <w:r>
          <w:object w:dxaOrig="11304" w:dyaOrig="9408" w14:anchorId="088C7D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481pt;height:400.55pt" o:ole="">
              <v:imagedata r:id="rId13" o:title=""/>
            </v:shape>
            <o:OLEObject Type="Embed" ProgID="Visio.Drawing.15" ShapeID="_x0000_i1045" DrawAspect="Content" ObjectID="_1739256856" r:id="rId14"/>
          </w:object>
        </w:r>
      </w:ins>
    </w:p>
    <w:p w14:paraId="3B4177E4" w14:textId="48B5BD66" w:rsidR="0072779D" w:rsidRPr="00AB5FED" w:rsidRDefault="0072779D" w:rsidP="0072779D">
      <w:pPr>
        <w:pStyle w:val="TF"/>
        <w:rPr>
          <w:ins w:id="1133" w:author="Kiran_Samsung_#53_R0" w:date="2023-02-20T09:21:00Z"/>
        </w:rPr>
      </w:pPr>
      <w:ins w:id="1134" w:author="Kiran_Samsung_#53_R0" w:date="2023-02-20T09:21:00Z">
        <w:r w:rsidRPr="00AB5FED">
          <w:t>Figure </w:t>
        </w:r>
        <w:r>
          <w:t>7.17.3.1.</w:t>
        </w:r>
        <w:r w:rsidRPr="00AB5FED">
          <w:t xml:space="preserve">1-1: </w:t>
        </w:r>
        <w:r>
          <w:t xml:space="preserve">Ad hoc group </w:t>
        </w:r>
      </w:ins>
      <w:ins w:id="1135" w:author="Kiran_Samsung_#53_R1" w:date="2023-03-02T08:16:00Z">
        <w:r w:rsidR="005C6C3C">
          <w:t>data communication</w:t>
        </w:r>
        <w:r w:rsidR="005C6C3C" w:rsidRPr="00AB5FED">
          <w:t xml:space="preserve"> </w:t>
        </w:r>
      </w:ins>
      <w:ins w:id="1136" w:author="Kiran_Samsung_#53_R0" w:date="2023-02-20T09:21:00Z">
        <w:r w:rsidRPr="00AB5FED">
          <w:t>setup</w:t>
        </w:r>
      </w:ins>
    </w:p>
    <w:p w14:paraId="59A1296A" w14:textId="5BFDACB4" w:rsidR="0072779D" w:rsidRDefault="0072779D" w:rsidP="0072779D">
      <w:pPr>
        <w:pStyle w:val="B1"/>
        <w:rPr>
          <w:ins w:id="1137" w:author="Kiran_Samsung_#53_R0" w:date="2023-02-20T09:21:00Z"/>
        </w:rPr>
      </w:pPr>
      <w:ins w:id="1138" w:author="Kiran_Samsung_#53_R0" w:date="2023-02-20T09:21:00Z">
        <w:r>
          <w:lastRenderedPageBreak/>
          <w:t>1.</w:t>
        </w:r>
        <w:r>
          <w:tab/>
          <w:t xml:space="preserve">User at </w:t>
        </w:r>
        <w:r w:rsidRPr="00894C7F">
          <w:t>MCData client</w:t>
        </w:r>
        <w:r>
          <w:t> </w:t>
        </w:r>
        <w:r w:rsidRPr="00CF522E">
          <w:t>1</w:t>
        </w:r>
        <w:r>
          <w:t xml:space="preserve"> would like to initiate an ad hoc group </w:t>
        </w:r>
      </w:ins>
      <w:ins w:id="1139" w:author="Kiran_Samsung_#53_R1" w:date="2023-03-02T08:16:00Z">
        <w:r w:rsidR="005C6C3C">
          <w:t>data communication</w:t>
        </w:r>
      </w:ins>
      <w:ins w:id="1140" w:author="Kiran_Samsung_#53_R0" w:date="2023-02-20T09:21:00Z">
        <w:r>
          <w:t xml:space="preserve">. The </w:t>
        </w:r>
        <w:r w:rsidRPr="00894C7F">
          <w:t>MCData client</w:t>
        </w:r>
        <w:r>
          <w:t> </w:t>
        </w:r>
        <w:r w:rsidRPr="00CF522E">
          <w:t>1</w:t>
        </w:r>
        <w:r>
          <w:t xml:space="preserve"> initiates the ad hoc group </w:t>
        </w:r>
      </w:ins>
      <w:ins w:id="1141" w:author="Kiran_Samsung_#53_R1" w:date="2023-03-02T08:16:00Z">
        <w:r w:rsidR="005C6C3C">
          <w:t xml:space="preserve">data communication </w:t>
        </w:r>
      </w:ins>
      <w:ins w:id="1142" w:author="Kiran_Samsung_#53_R0" w:date="2023-02-20T09:21:00Z">
        <w:r>
          <w:t xml:space="preserve">by sending the ad hoc group </w:t>
        </w:r>
      </w:ins>
      <w:ins w:id="1143" w:author="Kiran_Samsung_#53_R1" w:date="2023-03-02T08:17:00Z">
        <w:r w:rsidR="005C6C3C">
          <w:t xml:space="preserve">data </w:t>
        </w:r>
      </w:ins>
      <w:ins w:id="1144" w:author="Kiran_Samsung_#53_R1" w:date="2023-03-02T08:19:00Z">
        <w:r w:rsidR="007B1B94">
          <w:t>session</w:t>
        </w:r>
      </w:ins>
      <w:ins w:id="1145" w:author="Kiran_Samsung_#53_R1" w:date="2023-03-02T08:17:00Z">
        <w:r w:rsidR="005C6C3C" w:rsidDel="005C6C3C">
          <w:t xml:space="preserve"> </w:t>
        </w:r>
      </w:ins>
      <w:ins w:id="1146" w:author="Kiran_Samsung_#53_R0" w:date="2023-02-20T09:21:00Z">
        <w:r>
          <w:t xml:space="preserve">request containing the list of participants to the </w:t>
        </w:r>
        <w:r w:rsidRPr="00894C7F">
          <w:t>MCData server</w:t>
        </w:r>
        <w:r>
          <w:t xml:space="preserve">. Encryption supported information element shall be set to true since end-to-end encryption is supported. An SDP offer containing the </w:t>
        </w:r>
        <w:r w:rsidRPr="00894C7F">
          <w:t>MCData client</w:t>
        </w:r>
        <w:r>
          <w:t xml:space="preserve"> media parameters is included. If the MCData user of </w:t>
        </w:r>
        <w:r w:rsidRPr="00894C7F">
          <w:t>MCData client</w:t>
        </w:r>
        <w:r>
          <w:t> </w:t>
        </w:r>
        <w:r w:rsidRPr="00CF522E">
          <w:t>1</w:t>
        </w:r>
        <w:r>
          <w:t xml:space="preserve"> has selected a functional alias, then the ad hoc group </w:t>
        </w:r>
      </w:ins>
      <w:ins w:id="1147" w:author="Kiran_Samsung_#53_R1" w:date="2023-03-02T08:17:00Z">
        <w:r w:rsidR="005C6C3C">
          <w:t xml:space="preserve">data </w:t>
        </w:r>
      </w:ins>
      <w:ins w:id="1148" w:author="Kiran_Samsung_#53_R1" w:date="2023-03-02T08:19:00Z">
        <w:r w:rsidR="007B1B94">
          <w:t>session</w:t>
        </w:r>
      </w:ins>
      <w:ins w:id="1149" w:author="Kiran_Samsung_#53_R1" w:date="2023-03-02T08:17:00Z">
        <w:r w:rsidR="005C6C3C">
          <w:t xml:space="preserve"> </w:t>
        </w:r>
      </w:ins>
      <w:ins w:id="1150" w:author="Kiran_Samsung_#53_R0" w:date="2023-02-20T09:21:00Z">
        <w:r>
          <w:t>request contains that functional alias.</w:t>
        </w:r>
      </w:ins>
    </w:p>
    <w:p w14:paraId="16BE9B35" w14:textId="6286C550" w:rsidR="0072779D" w:rsidRPr="00EE50B9" w:rsidRDefault="0072779D" w:rsidP="0072779D">
      <w:pPr>
        <w:pStyle w:val="B1"/>
        <w:ind w:firstLine="0"/>
        <w:rPr>
          <w:ins w:id="1151" w:author="Kiran_Samsung_#53_R0" w:date="2023-02-20T09:21:00Z"/>
        </w:rPr>
      </w:pPr>
      <w:ins w:id="1152" w:author="Kiran_Samsung_#53_R0" w:date="2023-02-20T09:21:00Z">
        <w:r>
          <w:t xml:space="preserve">If the MCData user at </w:t>
        </w:r>
        <w:r w:rsidRPr="00894C7F">
          <w:t>MCData client</w:t>
        </w:r>
        <w:r>
          <w:t> </w:t>
        </w:r>
        <w:r w:rsidRPr="00CF522E">
          <w:t>1</w:t>
        </w:r>
        <w:r>
          <w:t xml:space="preserve"> initiates </w:t>
        </w:r>
        <w:proofErr w:type="gramStart"/>
        <w:r>
          <w:t>an</w:t>
        </w:r>
        <w:proofErr w:type="gramEnd"/>
        <w:r>
          <w:t xml:space="preserve"> MCData emergency ad hoc group </w:t>
        </w:r>
      </w:ins>
      <w:ins w:id="1153" w:author="Kiran_Samsung_#53_R1" w:date="2023-03-02T08:17:00Z">
        <w:r w:rsidR="005C6C3C">
          <w:t xml:space="preserve">data communication </w:t>
        </w:r>
      </w:ins>
      <w:ins w:id="1154" w:author="Kiran_Samsung_#53_R0" w:date="2023-02-20T09:21:00Z">
        <w:r>
          <w:t xml:space="preserve">or the MCData emergency state is already set for the </w:t>
        </w:r>
        <w:r w:rsidRPr="00894C7F">
          <w:t>MCData client</w:t>
        </w:r>
        <w:r>
          <w:t> </w:t>
        </w:r>
        <w:r w:rsidRPr="00CF522E">
          <w:t>1</w:t>
        </w:r>
        <w:r>
          <w:t xml:space="preserve"> (due to a previously triggered MCData emergency alert):</w:t>
        </w:r>
      </w:ins>
    </w:p>
    <w:p w14:paraId="2954EF9C" w14:textId="7797EBB9" w:rsidR="0072779D" w:rsidRDefault="0072779D" w:rsidP="0072779D">
      <w:pPr>
        <w:pStyle w:val="B2"/>
        <w:rPr>
          <w:ins w:id="1155" w:author="Kiran_Samsung_#53_R0" w:date="2023-02-20T09:21:00Z"/>
        </w:rPr>
      </w:pPr>
      <w:proofErr w:type="spellStart"/>
      <w:proofErr w:type="gramStart"/>
      <w:ins w:id="1156" w:author="Kiran_Samsung_#53_R0" w:date="2023-02-20T09:21:00Z">
        <w:r>
          <w:t>i</w:t>
        </w:r>
        <w:proofErr w:type="spellEnd"/>
        <w:proofErr w:type="gramEnd"/>
        <w:r>
          <w:t>.</w:t>
        </w:r>
        <w:r>
          <w:tab/>
          <w:t xml:space="preserve">the MCData ad hoc group </w:t>
        </w:r>
      </w:ins>
      <w:ins w:id="1157" w:author="Kiran_Samsung_#53_R1" w:date="2023-03-02T08:17:00Z">
        <w:r w:rsidR="005C6C3C">
          <w:t xml:space="preserve">data </w:t>
        </w:r>
      </w:ins>
      <w:ins w:id="1158" w:author="Kiran_Samsung_#53_R1" w:date="2023-03-02T08:20:00Z">
        <w:r w:rsidR="007B1B94">
          <w:t>session</w:t>
        </w:r>
      </w:ins>
      <w:ins w:id="1159" w:author="Kiran_Samsung_#53_R1" w:date="2023-03-02T08:17:00Z">
        <w:r w:rsidR="005C6C3C" w:rsidRPr="00092ACA">
          <w:t xml:space="preserve"> </w:t>
        </w:r>
      </w:ins>
      <w:ins w:id="1160" w:author="Kiran_Samsung_#53_R0" w:date="2023-02-20T09:21:00Z">
        <w:r w:rsidRPr="00092ACA">
          <w:t>request</w:t>
        </w:r>
        <w:r>
          <w:t xml:space="preserve"> shall contain an emergency indicator;</w:t>
        </w:r>
      </w:ins>
    </w:p>
    <w:p w14:paraId="3A7905B8" w14:textId="77777777" w:rsidR="0072779D" w:rsidRDefault="0072779D" w:rsidP="0072779D">
      <w:pPr>
        <w:pStyle w:val="B2"/>
        <w:rPr>
          <w:ins w:id="1161" w:author="Kiran_Samsung_#53_R0" w:date="2023-02-20T09:21:00Z"/>
        </w:rPr>
      </w:pPr>
      <w:ins w:id="1162" w:author="Kiran_Samsung_#53_R0" w:date="2023-02-20T09:21:00Z">
        <w:r>
          <w:t>ii.</w:t>
        </w:r>
        <w:r>
          <w:tab/>
          <w:t xml:space="preserve">if the MCData emergency state is not set already, </w:t>
        </w:r>
        <w:r w:rsidRPr="00894C7F">
          <w:t>MCData client</w:t>
        </w:r>
        <w:r>
          <w:t> </w:t>
        </w:r>
        <w:r w:rsidRPr="00CF522E">
          <w:t>1</w:t>
        </w:r>
        <w:r>
          <w:t xml:space="preserve"> sets its MCData emergency</w:t>
        </w:r>
        <w:r w:rsidRPr="00D64DE6">
          <w:t xml:space="preserve"> state.</w:t>
        </w:r>
        <w:r>
          <w:t xml:space="preserve"> </w:t>
        </w:r>
        <w:r w:rsidRPr="00EB6F76">
          <w:t xml:space="preserve">The </w:t>
        </w:r>
        <w:r>
          <w:t>MCData emergency</w:t>
        </w:r>
        <w:r w:rsidRPr="00EB6F76">
          <w:t xml:space="preserve"> state </w:t>
        </w:r>
        <w:r>
          <w:t xml:space="preserve">of </w:t>
        </w:r>
        <w:r w:rsidRPr="00894C7F">
          <w:t>MCData client</w:t>
        </w:r>
        <w:r>
          <w:t> </w:t>
        </w:r>
        <w:r w:rsidRPr="00CF522E">
          <w:t>1</w:t>
        </w:r>
        <w:r>
          <w:t xml:space="preserve"> </w:t>
        </w:r>
        <w:r w:rsidRPr="00EB6F76">
          <w:t>is retained until explicitly cancelled</w:t>
        </w:r>
        <w:r>
          <w:t xml:space="preserve"> by the user of </w:t>
        </w:r>
        <w:r w:rsidRPr="00894C7F">
          <w:t>MCData client</w:t>
        </w:r>
        <w:r>
          <w:t> </w:t>
        </w:r>
        <w:r w:rsidRPr="00CF522E">
          <w:t>1</w:t>
        </w:r>
        <w:r>
          <w:t>.</w:t>
        </w:r>
      </w:ins>
    </w:p>
    <w:p w14:paraId="4FDD39B6" w14:textId="67DD2983" w:rsidR="0072779D" w:rsidRDefault="0072779D" w:rsidP="0072779D">
      <w:pPr>
        <w:pStyle w:val="B1"/>
        <w:rPr>
          <w:ins w:id="1163" w:author="Kiran_Samsung_#53_R0" w:date="2023-02-20T09:21:00Z"/>
          <w:lang w:eastAsia="zh-CN"/>
        </w:rPr>
      </w:pPr>
      <w:ins w:id="1164" w:author="Kiran_Samsung_#53_R0" w:date="2023-02-20T09:21:00Z">
        <w:r w:rsidRPr="00356591">
          <w:rPr>
            <w:rFonts w:hint="eastAsia"/>
            <w:lang w:eastAsia="zh-CN"/>
          </w:rPr>
          <w:t>2.</w:t>
        </w:r>
        <w:r w:rsidRPr="00356591">
          <w:rPr>
            <w:rFonts w:hint="eastAsia"/>
            <w:lang w:eastAsia="zh-CN"/>
          </w:rPr>
          <w:tab/>
        </w:r>
        <w:r w:rsidRPr="00356591">
          <w:rPr>
            <w:lang w:eastAsia="zh-CN"/>
          </w:rPr>
          <w:t xml:space="preserve">The </w:t>
        </w:r>
        <w:r w:rsidRPr="00894C7F">
          <w:rPr>
            <w:lang w:eastAsia="zh-CN"/>
          </w:rPr>
          <w:t>MCData server</w:t>
        </w:r>
        <w:r w:rsidRPr="00356591">
          <w:rPr>
            <w:lang w:eastAsia="zh-CN"/>
          </w:rPr>
          <w:t xml:space="preserve"> accepts the </w:t>
        </w:r>
        <w:r>
          <w:rPr>
            <w:lang w:eastAsia="zh-CN"/>
          </w:rPr>
          <w:t xml:space="preserve">ad hoc group </w:t>
        </w:r>
      </w:ins>
      <w:ins w:id="1165" w:author="Kiran_Samsung_#53_R1" w:date="2023-03-02T08:18:00Z">
        <w:r w:rsidR="005C6C3C">
          <w:t xml:space="preserve">data </w:t>
        </w:r>
      </w:ins>
      <w:ins w:id="1166" w:author="Kiran_Samsung_#53_R1" w:date="2023-03-02T08:20:00Z">
        <w:r w:rsidR="007B1B94">
          <w:t>session</w:t>
        </w:r>
      </w:ins>
      <w:ins w:id="1167" w:author="Kiran_Samsung_#53_R1" w:date="2023-03-02T08:18:00Z">
        <w:r w:rsidR="005C6C3C" w:rsidRPr="00356591">
          <w:rPr>
            <w:lang w:eastAsia="zh-CN"/>
          </w:rPr>
          <w:t xml:space="preserve"> </w:t>
        </w:r>
      </w:ins>
      <w:ins w:id="1168" w:author="Kiran_Samsung_#53_R0" w:date="2023-02-20T09:21:00Z">
        <w:r w:rsidRPr="00356591">
          <w:rPr>
            <w:lang w:eastAsia="zh-CN"/>
          </w:rPr>
          <w:t xml:space="preserve">request if the </w:t>
        </w:r>
        <w:r>
          <w:rPr>
            <w:lang w:eastAsia="zh-CN"/>
          </w:rPr>
          <w:t xml:space="preserve">ad hoc group </w:t>
        </w:r>
      </w:ins>
      <w:ins w:id="1169" w:author="Kiran_Samsung_#53_R1" w:date="2023-03-02T08:18:00Z">
        <w:r w:rsidR="005C6C3C">
          <w:t>data communication</w:t>
        </w:r>
        <w:r w:rsidR="005C6C3C" w:rsidRPr="00356591">
          <w:rPr>
            <w:lang w:eastAsia="zh-CN"/>
          </w:rPr>
          <w:t xml:space="preserve"> </w:t>
        </w:r>
      </w:ins>
      <w:ins w:id="1170" w:author="Kiran_Samsung_#53_R0" w:date="2023-02-20T09:21:00Z">
        <w:r w:rsidRPr="00356591">
          <w:rPr>
            <w:lang w:eastAsia="zh-CN"/>
          </w:rPr>
          <w:t>is supported</w:t>
        </w:r>
        <w:r>
          <w:rPr>
            <w:lang w:eastAsia="zh-CN"/>
          </w:rPr>
          <w:t xml:space="preserve"> and authorized</w:t>
        </w:r>
        <w:r w:rsidRPr="00356591">
          <w:rPr>
            <w:lang w:eastAsia="zh-CN"/>
          </w:rPr>
          <w:t xml:space="preserve">. Otherwise reject the </w:t>
        </w:r>
        <w:r>
          <w:rPr>
            <w:lang w:eastAsia="zh-CN"/>
          </w:rPr>
          <w:t xml:space="preserve">ad hoc group </w:t>
        </w:r>
      </w:ins>
      <w:ins w:id="1171" w:author="Kiran_Samsung_#53_R1" w:date="2023-03-02T08:18:00Z">
        <w:r w:rsidR="005C6C3C">
          <w:t xml:space="preserve">data </w:t>
        </w:r>
      </w:ins>
      <w:ins w:id="1172" w:author="Kiran_Samsung_#53_R1" w:date="2023-03-02T08:20:00Z">
        <w:r w:rsidR="007B1B94">
          <w:t>session</w:t>
        </w:r>
      </w:ins>
      <w:ins w:id="1173" w:author="Kiran_Samsung_#53_R1" w:date="2023-03-02T08:18:00Z">
        <w:r w:rsidR="005C6C3C" w:rsidRPr="00356591">
          <w:rPr>
            <w:lang w:eastAsia="zh-CN"/>
          </w:rPr>
          <w:t xml:space="preserve"> </w:t>
        </w:r>
      </w:ins>
      <w:ins w:id="1174" w:author="Kiran_Samsung_#53_R0" w:date="2023-02-20T09:21:00Z">
        <w:r w:rsidRPr="00356591">
          <w:rPr>
            <w:lang w:eastAsia="zh-CN"/>
          </w:rPr>
          <w:t xml:space="preserve">request and do not continue with the rest of the steps. If authorised, it validates whether the number of invited participants is within the configured limit before proceeding with the </w:t>
        </w:r>
      </w:ins>
      <w:ins w:id="1175" w:author="Kiran_Samsung_#53_R1" w:date="2023-03-02T08:29:00Z">
        <w:r w:rsidR="00B019B0">
          <w:t>data communication</w:t>
        </w:r>
        <w:r w:rsidR="00B019B0" w:rsidRPr="00356591">
          <w:rPr>
            <w:lang w:eastAsia="zh-CN"/>
          </w:rPr>
          <w:t xml:space="preserve"> </w:t>
        </w:r>
      </w:ins>
      <w:ins w:id="1176" w:author="Kiran_Samsung_#53_R0" w:date="2023-02-20T09:21:00Z">
        <w:r w:rsidRPr="00356591">
          <w:rPr>
            <w:lang w:eastAsia="zh-CN"/>
          </w:rPr>
          <w:t xml:space="preserve">setup. </w:t>
        </w:r>
      </w:ins>
    </w:p>
    <w:p w14:paraId="74FBDB19" w14:textId="77777777" w:rsidR="0072779D" w:rsidRDefault="0072779D" w:rsidP="0072779D">
      <w:pPr>
        <w:pStyle w:val="B1"/>
        <w:ind w:firstLine="0"/>
        <w:rPr>
          <w:ins w:id="1177" w:author="Kiran_Samsung_#53_R0" w:date="2023-02-20T09:21:00Z"/>
          <w:lang w:eastAsia="zh-CN"/>
        </w:rPr>
      </w:pPr>
      <w:ins w:id="1178" w:author="Kiran_Samsung_#53_R0" w:date="2023-02-20T09:21:00Z">
        <w:r>
          <w:rPr>
            <w:lang w:eastAsia="zh-CN"/>
          </w:rPr>
          <w:t xml:space="preserve">If functional alias is present, the </w:t>
        </w:r>
        <w:r w:rsidRPr="00894C7F">
          <w:rPr>
            <w:lang w:eastAsia="zh-CN"/>
          </w:rPr>
          <w:t>MCData server</w:t>
        </w:r>
        <w:r>
          <w:rPr>
            <w:lang w:eastAsia="zh-CN"/>
          </w:rPr>
          <w:t xml:space="preserve"> checks whether the provided functional alias allowed to be used and has been activated for the user.</w:t>
        </w:r>
      </w:ins>
    </w:p>
    <w:p w14:paraId="7D114211" w14:textId="7F48B143" w:rsidR="0072779D" w:rsidRDefault="0072779D" w:rsidP="0072779D">
      <w:pPr>
        <w:pStyle w:val="B1"/>
        <w:ind w:firstLine="0"/>
        <w:rPr>
          <w:ins w:id="1179" w:author="Kiran_Samsung_#53_R0" w:date="2023-02-20T09:21:00Z"/>
          <w:lang w:eastAsia="zh-CN"/>
        </w:rPr>
      </w:pPr>
      <w:ins w:id="1180" w:author="Kiran_Samsung_#53_R0" w:date="2023-02-20T09:21:00Z">
        <w:r>
          <w:rPr>
            <w:lang w:eastAsia="zh-CN"/>
          </w:rPr>
          <w:t xml:space="preserve">If location information was included in the ad hoc group </w:t>
        </w:r>
      </w:ins>
      <w:ins w:id="1181" w:author="Kiran_Samsung_#53_R1" w:date="2023-03-02T08:20:00Z">
        <w:r w:rsidR="007B1B94">
          <w:t>data session</w:t>
        </w:r>
        <w:r w:rsidR="007B1B94" w:rsidDel="007B1B94">
          <w:rPr>
            <w:lang w:eastAsia="zh-CN"/>
          </w:rPr>
          <w:t xml:space="preserve"> </w:t>
        </w:r>
      </w:ins>
      <w:ins w:id="1182" w:author="Kiran_Samsung_#53_R0" w:date="2023-02-20T09:21:00Z">
        <w:r>
          <w:rPr>
            <w:lang w:eastAsia="zh-CN"/>
          </w:rPr>
          <w:t xml:space="preserve">request, the </w:t>
        </w:r>
        <w:r w:rsidRPr="00894C7F">
          <w:rPr>
            <w:lang w:eastAsia="zh-CN"/>
          </w:rPr>
          <w:t>MCData server</w:t>
        </w:r>
        <w:r>
          <w:rPr>
            <w:lang w:eastAsia="zh-CN"/>
          </w:rPr>
          <w:t xml:space="preserve"> checks the privacy policy of the MCData user to decide if the location information of </w:t>
        </w:r>
        <w:r w:rsidRPr="00894C7F">
          <w:rPr>
            <w:lang w:eastAsia="zh-CN"/>
          </w:rPr>
          <w:t>MCData client</w:t>
        </w:r>
        <w:r>
          <w:t> </w:t>
        </w:r>
        <w:r w:rsidRPr="00CF522E">
          <w:t>1</w:t>
        </w:r>
        <w:r>
          <w:rPr>
            <w:lang w:eastAsia="zh-CN"/>
          </w:rPr>
          <w:t xml:space="preserve"> can be provided to other users on the </w:t>
        </w:r>
      </w:ins>
      <w:ins w:id="1183" w:author="Kiran_Samsung_#53_R1" w:date="2023-03-02T08:21:00Z">
        <w:r w:rsidR="007B1B94">
          <w:rPr>
            <w:lang w:eastAsia="zh-CN"/>
          </w:rPr>
          <w:t xml:space="preserve">ad hoc group </w:t>
        </w:r>
        <w:r w:rsidR="007B1B94">
          <w:t>data communication</w:t>
        </w:r>
        <w:r w:rsidR="007B1B94">
          <w:rPr>
            <w:lang w:eastAsia="zh-CN"/>
          </w:rPr>
          <w:t xml:space="preserve"> </w:t>
        </w:r>
      </w:ins>
      <w:ins w:id="1184" w:author="Kiran_Samsung_#53_R0" w:date="2023-02-20T09:21:00Z">
        <w:r>
          <w:rPr>
            <w:lang w:eastAsia="zh-CN"/>
          </w:rPr>
          <w:t xml:space="preserve">(refer to Annex A.3 "Authorisation to provide location information to other MCData users on a </w:t>
        </w:r>
      </w:ins>
      <w:ins w:id="1185" w:author="Kiran_Samsung_#53_R1" w:date="2023-03-02T08:21:00Z">
        <w:r w:rsidR="007B1B94">
          <w:rPr>
            <w:lang w:eastAsia="zh-CN"/>
          </w:rPr>
          <w:t>data communication</w:t>
        </w:r>
      </w:ins>
      <w:ins w:id="1186" w:author="Kiran_Samsung_#53_R0" w:date="2023-02-20T09:21:00Z">
        <w:r>
          <w:rPr>
            <w:lang w:eastAsia="zh-CN"/>
          </w:rPr>
          <w:t xml:space="preserve"> when talking").</w:t>
        </w:r>
      </w:ins>
    </w:p>
    <w:p w14:paraId="1A208D46" w14:textId="69C71119" w:rsidR="0072779D" w:rsidRDefault="0072779D" w:rsidP="0072779D">
      <w:pPr>
        <w:ind w:left="568"/>
        <w:rPr>
          <w:ins w:id="1187" w:author="Kiran_Samsung_#53_R0" w:date="2023-02-20T09:21:00Z"/>
          <w:lang w:eastAsia="zh-CN"/>
        </w:rPr>
      </w:pPr>
      <w:ins w:id="1188" w:author="Kiran_Samsung_#53_R0" w:date="2023-02-20T09:21:00Z">
        <w:r>
          <w:rPr>
            <w:lang w:eastAsia="zh-CN"/>
          </w:rPr>
          <w:t xml:space="preserve">If an emergency indicator is present in the received MCData ad hoc group </w:t>
        </w:r>
      </w:ins>
      <w:ins w:id="1189" w:author="Kiran_Samsung_#53_R1" w:date="2023-03-02T08:21:00Z">
        <w:r w:rsidR="007B1B94">
          <w:rPr>
            <w:lang w:eastAsia="zh-CN"/>
          </w:rPr>
          <w:t>data session</w:t>
        </w:r>
      </w:ins>
      <w:ins w:id="1190" w:author="Kiran_Samsung_#53_R0" w:date="2023-02-20T09:21:00Z">
        <w:r w:rsidRPr="00092ACA">
          <w:rPr>
            <w:lang w:eastAsia="zh-CN"/>
          </w:rPr>
          <w:t xml:space="preserve"> request</w:t>
        </w:r>
        <w:r>
          <w:rPr>
            <w:lang w:eastAsia="zh-CN"/>
          </w:rPr>
          <w:t xml:space="preserve">, the MCData ad hoc group is considered to be in the in-progress emergency state until this ad hoc group </w:t>
        </w:r>
      </w:ins>
      <w:ins w:id="1191" w:author="Kiran_Samsung_#53_R1" w:date="2023-03-02T08:22:00Z">
        <w:r w:rsidR="007B1B94">
          <w:t>data communication</w:t>
        </w:r>
        <w:r w:rsidR="007B1B94">
          <w:rPr>
            <w:lang w:eastAsia="zh-CN"/>
          </w:rPr>
          <w:t xml:space="preserve"> </w:t>
        </w:r>
      </w:ins>
      <w:ins w:id="1192" w:author="Kiran_Samsung_#53_R0" w:date="2023-02-20T09:21:00Z">
        <w:r>
          <w:rPr>
            <w:lang w:eastAsia="zh-CN"/>
          </w:rPr>
          <w:t>is terminated;</w:t>
        </w:r>
        <w:r w:rsidRPr="00623F6A">
          <w:rPr>
            <w:lang w:eastAsia="zh-CN"/>
          </w:rPr>
          <w:t xml:space="preserve"> </w:t>
        </w:r>
        <w:r>
          <w:rPr>
            <w:lang w:eastAsia="zh-CN"/>
          </w:rPr>
          <w:t>and</w:t>
        </w:r>
      </w:ins>
    </w:p>
    <w:p w14:paraId="6DD87D16" w14:textId="6DA7A92C" w:rsidR="0072779D" w:rsidRDefault="0072779D" w:rsidP="0072779D">
      <w:pPr>
        <w:ind w:left="568"/>
        <w:rPr>
          <w:ins w:id="1193" w:author="Kiran_Samsung_#53_R0" w:date="2023-02-20T09:21:00Z"/>
          <w:lang w:eastAsia="zh-CN"/>
        </w:rPr>
      </w:pPr>
      <w:ins w:id="1194" w:author="Kiran_Samsung_#53_R0" w:date="2023-02-20T09:21:00Z">
        <w:r>
          <w:rPr>
            <w:lang w:eastAsia="zh-CN"/>
          </w:rPr>
          <w:t xml:space="preserve">If an imminent peril indicator is present in the received MCData ad hoc group </w:t>
        </w:r>
      </w:ins>
      <w:ins w:id="1195" w:author="Kiran_Samsung_#53_R1" w:date="2023-03-02T08:22:00Z">
        <w:r w:rsidR="007B1B94">
          <w:rPr>
            <w:lang w:eastAsia="zh-CN"/>
          </w:rPr>
          <w:t xml:space="preserve">data session </w:t>
        </w:r>
      </w:ins>
      <w:ins w:id="1196" w:author="Kiran_Samsung_#53_R0" w:date="2023-02-20T09:21:00Z">
        <w:r w:rsidRPr="00092ACA">
          <w:rPr>
            <w:lang w:eastAsia="zh-CN"/>
          </w:rPr>
          <w:t>request</w:t>
        </w:r>
        <w:r>
          <w:rPr>
            <w:lang w:eastAsia="zh-CN"/>
          </w:rPr>
          <w:t xml:space="preserve">, the MCData ad hoc group is considered to be in the in-progress imminent peril state until this ad hoc group </w:t>
        </w:r>
      </w:ins>
      <w:ins w:id="1197" w:author="Kiran_Samsung_#53_R1" w:date="2023-03-02T08:22:00Z">
        <w:r w:rsidR="007B1B94">
          <w:t>data communication</w:t>
        </w:r>
        <w:r w:rsidR="007B1B94">
          <w:rPr>
            <w:lang w:eastAsia="zh-CN"/>
          </w:rPr>
          <w:t xml:space="preserve"> </w:t>
        </w:r>
      </w:ins>
      <w:ins w:id="1198" w:author="Kiran_Samsung_#53_R0" w:date="2023-02-20T09:21:00Z">
        <w:r>
          <w:rPr>
            <w:lang w:eastAsia="zh-CN"/>
          </w:rPr>
          <w:t>is terminated.</w:t>
        </w:r>
      </w:ins>
    </w:p>
    <w:p w14:paraId="254399D9" w14:textId="167548C3" w:rsidR="0072779D" w:rsidRDefault="0072779D" w:rsidP="0072779D">
      <w:pPr>
        <w:ind w:left="568"/>
        <w:rPr>
          <w:ins w:id="1199" w:author="Kiran_Samsung_#53_R0" w:date="2023-02-20T09:21:00Z"/>
          <w:lang w:eastAsia="zh-CN"/>
        </w:rPr>
      </w:pPr>
      <w:ins w:id="1200" w:author="Kiran_Samsung_#53_R0" w:date="2023-02-20T09:21:00Z">
        <w:r>
          <w:rPr>
            <w:lang w:eastAsia="zh-CN"/>
          </w:rPr>
          <w:t xml:space="preserve">The </w:t>
        </w:r>
        <w:r w:rsidRPr="00894C7F">
          <w:rPr>
            <w:lang w:eastAsia="zh-CN"/>
          </w:rPr>
          <w:t>MCData server</w:t>
        </w:r>
        <w:r>
          <w:rPr>
            <w:lang w:eastAsia="zh-CN"/>
          </w:rPr>
          <w:t xml:space="preserve"> considers the ad hoc group </w:t>
        </w:r>
      </w:ins>
      <w:ins w:id="1201" w:author="Kiran_Samsung_#53_R1" w:date="2023-03-02T08:22:00Z">
        <w:r w:rsidR="007B1B94">
          <w:t>data communication</w:t>
        </w:r>
        <w:r w:rsidR="007B1B94">
          <w:rPr>
            <w:lang w:eastAsia="zh-CN"/>
          </w:rPr>
          <w:t xml:space="preserve"> </w:t>
        </w:r>
      </w:ins>
      <w:ins w:id="1202" w:author="Kiran_Samsung_#53_R0" w:date="2023-02-20T09:21:00Z">
        <w:r>
          <w:rPr>
            <w:lang w:eastAsia="zh-CN"/>
          </w:rPr>
          <w:t>participants as implicitly affiliated to the ad hoc group.</w:t>
        </w:r>
      </w:ins>
    </w:p>
    <w:p w14:paraId="2D71E031" w14:textId="2749B78B" w:rsidR="0072779D" w:rsidRDefault="0072779D" w:rsidP="0072779D">
      <w:pPr>
        <w:pStyle w:val="B3"/>
        <w:ind w:left="568"/>
        <w:rPr>
          <w:ins w:id="1203" w:author="Kiran_Samsung_#53_R0" w:date="2023-02-20T09:21:00Z"/>
        </w:rPr>
      </w:pPr>
      <w:ins w:id="1204" w:author="Kiran_Samsung_#53_R0" w:date="2023-02-20T09:21:00Z">
        <w:r>
          <w:t>3.</w:t>
        </w:r>
        <w:r>
          <w:tab/>
          <w:t xml:space="preserve">The </w:t>
        </w:r>
        <w:r w:rsidRPr="00894C7F">
          <w:t>MCData server</w:t>
        </w:r>
        <w:r>
          <w:t xml:space="preserve"> shall send the ad hoc group </w:t>
        </w:r>
      </w:ins>
      <w:ins w:id="1205" w:author="Kiran_Samsung_#53_R1" w:date="2023-03-02T08:22:00Z">
        <w:r w:rsidR="007B1B94">
          <w:t xml:space="preserve">data session </w:t>
        </w:r>
      </w:ins>
      <w:ins w:id="1206" w:author="Kiran_Samsung_#53_R0" w:date="2023-02-20T09:21:00Z">
        <w:r>
          <w:t xml:space="preserve">request return message to </w:t>
        </w:r>
        <w:r w:rsidRPr="00894C7F">
          <w:t>MCData client</w:t>
        </w:r>
        <w:r>
          <w:t> </w:t>
        </w:r>
        <w:r w:rsidRPr="00CF522E">
          <w:t>1</w:t>
        </w:r>
        <w:r>
          <w:t xml:space="preserve"> containing the below:</w:t>
        </w:r>
      </w:ins>
    </w:p>
    <w:p w14:paraId="04B280C9" w14:textId="77777777" w:rsidR="0072779D" w:rsidRDefault="0072779D" w:rsidP="0072779D">
      <w:pPr>
        <w:pStyle w:val="B2"/>
        <w:rPr>
          <w:ins w:id="1207" w:author="Kiran_Samsung_#53_R0" w:date="2023-02-20T09:21:00Z"/>
        </w:rPr>
      </w:pPr>
      <w:proofErr w:type="spellStart"/>
      <w:ins w:id="1208" w:author="Kiran_Samsung_#53_R0" w:date="2023-02-20T09:21:00Z">
        <w:r>
          <w:t>i</w:t>
        </w:r>
        <w:proofErr w:type="spellEnd"/>
        <w:r>
          <w:t>.</w:t>
        </w:r>
        <w:r>
          <w:tab/>
          <w:t xml:space="preserve">The MCData ad hoc group ID generated by the </w:t>
        </w:r>
        <w:r w:rsidRPr="00894C7F">
          <w:t>MCData server</w:t>
        </w:r>
        <w:r>
          <w:t>; and</w:t>
        </w:r>
      </w:ins>
    </w:p>
    <w:p w14:paraId="4F034F59" w14:textId="5220E7A1" w:rsidR="0072779D" w:rsidRDefault="0072779D" w:rsidP="0072779D">
      <w:pPr>
        <w:pStyle w:val="B2"/>
        <w:rPr>
          <w:ins w:id="1209" w:author="Kiran_Samsung_#53_R0" w:date="2023-02-20T09:21:00Z"/>
        </w:rPr>
      </w:pPr>
      <w:ins w:id="1210" w:author="Kiran_Samsung_#53_R0" w:date="2023-02-20T09:21:00Z">
        <w:r>
          <w:t>ii.</w:t>
        </w:r>
        <w:r>
          <w:tab/>
          <w:t xml:space="preserve">Result of whether the ad hoc group </w:t>
        </w:r>
      </w:ins>
      <w:ins w:id="1211" w:author="Kiran_Samsung_#53_R1" w:date="2023-03-02T08:22:00Z">
        <w:r w:rsidR="007B1B94">
          <w:t xml:space="preserve">data </w:t>
        </w:r>
      </w:ins>
      <w:ins w:id="1212" w:author="Kiran_Samsung_#53_R1" w:date="2023-03-02T08:23:00Z">
        <w:r w:rsidR="007B1B94">
          <w:t>session request</w:t>
        </w:r>
      </w:ins>
      <w:ins w:id="1213" w:author="Kiran_Samsung_#53_R1" w:date="2023-03-02T08:22:00Z">
        <w:r w:rsidR="007B1B94" w:rsidDel="007B1B94">
          <w:t xml:space="preserve"> </w:t>
        </w:r>
      </w:ins>
      <w:ins w:id="1214" w:author="Kiran_Samsung_#53_R0" w:date="2023-02-20T09:21:00Z">
        <w:r>
          <w:t>is authorized or not</w:t>
        </w:r>
      </w:ins>
    </w:p>
    <w:p w14:paraId="4D07E93D" w14:textId="212FB62D" w:rsidR="0072779D" w:rsidRDefault="0072779D" w:rsidP="0072779D">
      <w:pPr>
        <w:pStyle w:val="B3"/>
        <w:ind w:left="568" w:firstLine="0"/>
        <w:rPr>
          <w:ins w:id="1215" w:author="Kiran_Samsung_#53_R0" w:date="2023-02-20T09:21:00Z"/>
        </w:rPr>
      </w:pPr>
      <w:ins w:id="1216" w:author="Kiran_Samsung_#53_R0" w:date="2023-02-20T09:21:00Z">
        <w:r>
          <w:t xml:space="preserve">If the ad hoc group </w:t>
        </w:r>
      </w:ins>
      <w:ins w:id="1217" w:author="Kiran_Samsung_#53_R1" w:date="2023-03-02T08:23:00Z">
        <w:r w:rsidR="007B1B94">
          <w:t xml:space="preserve">data session </w:t>
        </w:r>
      </w:ins>
      <w:ins w:id="1218" w:author="Kiran_Samsung_#53_R0" w:date="2023-02-20T09:21:00Z">
        <w:r>
          <w:t xml:space="preserve">request is not authorized, </w:t>
        </w:r>
        <w:r w:rsidRPr="00894C7F">
          <w:t>MCData client</w:t>
        </w:r>
        <w:r>
          <w:t> </w:t>
        </w:r>
        <w:r w:rsidRPr="00CF522E">
          <w:t>1</w:t>
        </w:r>
        <w:r>
          <w:t xml:space="preserve"> shall not proceed with the rest of the steps.</w:t>
        </w:r>
      </w:ins>
    </w:p>
    <w:p w14:paraId="438BB62E" w14:textId="1CE3CCE7" w:rsidR="0072779D" w:rsidRDefault="0072779D" w:rsidP="0072779D">
      <w:pPr>
        <w:pStyle w:val="B1"/>
        <w:rPr>
          <w:ins w:id="1219" w:author="Kiran_Samsung_#53_R0" w:date="2023-02-20T09:21:00Z"/>
        </w:rPr>
      </w:pPr>
      <w:ins w:id="1220" w:author="Kiran_Samsung_#53_R0" w:date="2023-02-20T09:21:00Z">
        <w:r>
          <w:t>4a-4c</w:t>
        </w:r>
        <w:r w:rsidRPr="00356591">
          <w:t>.</w:t>
        </w:r>
        <w:r w:rsidRPr="00356591">
          <w:tab/>
          <w:t xml:space="preserve">The </w:t>
        </w:r>
        <w:r w:rsidRPr="00894C7F">
          <w:t>MCData server</w:t>
        </w:r>
        <w:r w:rsidRPr="00356591">
          <w:t xml:space="preserve"> sends the </w:t>
        </w:r>
        <w:r>
          <w:t xml:space="preserve">ad hoc group </w:t>
        </w:r>
      </w:ins>
      <w:ins w:id="1221" w:author="Kiran_Samsung_#53_R1" w:date="2023-03-02T08:23:00Z">
        <w:r w:rsidR="007B1B94">
          <w:t xml:space="preserve">data session </w:t>
        </w:r>
      </w:ins>
      <w:ins w:id="1222" w:author="Kiran_Samsung_#53_R0" w:date="2023-02-20T09:21:00Z">
        <w:r w:rsidRPr="00356591">
          <w:t>request</w:t>
        </w:r>
        <w:r w:rsidRPr="00356591">
          <w:rPr>
            <w:rFonts w:hint="eastAsia"/>
            <w:lang w:eastAsia="zh-CN"/>
          </w:rPr>
          <w:t>s</w:t>
        </w:r>
        <w:r w:rsidRPr="00356591">
          <w:t xml:space="preserve"> towards the </w:t>
        </w:r>
        <w:r w:rsidRPr="00894C7F">
          <w:t>MCData client</w:t>
        </w:r>
        <w:r w:rsidRPr="00356591">
          <w:t>s of the invited users based on step</w:t>
        </w:r>
        <w:r>
          <w:t> </w:t>
        </w:r>
        <w:r w:rsidRPr="00356591">
          <w:t xml:space="preserve">1. While sending the </w:t>
        </w:r>
        <w:r>
          <w:t xml:space="preserve">ad hoc group </w:t>
        </w:r>
      </w:ins>
      <w:ins w:id="1223" w:author="Kiran_Samsung_#53_R1" w:date="2023-03-02T08:24:00Z">
        <w:r w:rsidR="007B1B94">
          <w:t xml:space="preserve">data session </w:t>
        </w:r>
      </w:ins>
      <w:ins w:id="1224" w:author="Kiran_Samsung_#53_R0" w:date="2023-02-20T09:21:00Z">
        <w:r w:rsidRPr="00356591">
          <w:t xml:space="preserve">requests, the </w:t>
        </w:r>
        <w:r w:rsidRPr="00894C7F">
          <w:t>MCData server</w:t>
        </w:r>
        <w:r w:rsidRPr="00356591">
          <w:t xml:space="preserve"> shall remove the information elements that are not required to be conveyed to the target </w:t>
        </w:r>
        <w:r w:rsidRPr="00894C7F">
          <w:t>MCData client</w:t>
        </w:r>
        <w:r w:rsidRPr="00356591">
          <w:t xml:space="preserve">s (e.g. </w:t>
        </w:r>
        <w:r>
          <w:rPr>
            <w:rFonts w:cs="Arial"/>
            <w:kern w:val="2"/>
            <w:szCs w:val="18"/>
          </w:rPr>
          <w:t>MCData ID list</w:t>
        </w:r>
        <w:r w:rsidRPr="00356591">
          <w:rPr>
            <w:rFonts w:cs="Arial"/>
            <w:kern w:val="2"/>
            <w:szCs w:val="18"/>
          </w:rPr>
          <w:t xml:space="preserve"> of the users who are required to acknowledge)</w:t>
        </w:r>
      </w:ins>
    </w:p>
    <w:p w14:paraId="61D8E790" w14:textId="04F2A391" w:rsidR="0072779D" w:rsidRDefault="0072779D" w:rsidP="0072779D">
      <w:pPr>
        <w:pStyle w:val="B1"/>
        <w:rPr>
          <w:ins w:id="1225" w:author="Kiran_Samsung_#53_R0" w:date="2023-02-20T09:21:00Z"/>
          <w:lang w:eastAsia="zh-CN"/>
        </w:rPr>
      </w:pPr>
      <w:ins w:id="1226" w:author="Kiran_Samsung_#53_R0" w:date="2023-02-20T09:21:00Z">
        <w:r>
          <w:t>5a-5c.</w:t>
        </w:r>
        <w:r>
          <w:tab/>
        </w:r>
        <w:proofErr w:type="gramStart"/>
        <w:r>
          <w:t>The</w:t>
        </w:r>
        <w:proofErr w:type="gramEnd"/>
        <w:r>
          <w:t xml:space="preserve"> receiving </w:t>
        </w:r>
        <w:r w:rsidRPr="00894C7F">
          <w:t>MCData client</w:t>
        </w:r>
        <w:r>
          <w:t xml:space="preserve">s are notified about the incoming ad hoc group </w:t>
        </w:r>
      </w:ins>
      <w:ins w:id="1227" w:author="Kiran_Samsung_#53_R1" w:date="2023-03-02T08:24:00Z">
        <w:r w:rsidR="007B1B94">
          <w:t>data session request</w:t>
        </w:r>
      </w:ins>
      <w:ins w:id="1228" w:author="Kiran_Samsung_#53_R0" w:date="2023-02-20T09:21:00Z">
        <w:r>
          <w:t>.</w:t>
        </w:r>
      </w:ins>
    </w:p>
    <w:p w14:paraId="59386BE2" w14:textId="76AEA5CC" w:rsidR="0072779D" w:rsidRPr="003D76D3" w:rsidRDefault="0072779D" w:rsidP="0072779D">
      <w:pPr>
        <w:pStyle w:val="B1"/>
        <w:rPr>
          <w:ins w:id="1229" w:author="Kiran_Samsung_#53_R0" w:date="2023-02-20T09:21:00Z"/>
        </w:rPr>
      </w:pPr>
      <w:ins w:id="1230" w:author="Kiran_Samsung_#53_R0" w:date="2023-02-20T09:21:00Z">
        <w:r>
          <w:rPr>
            <w:lang w:eastAsia="zh-CN"/>
          </w:rPr>
          <w:t>6a-6c</w:t>
        </w:r>
        <w:r w:rsidRPr="00D83C77">
          <w:t>.</w:t>
        </w:r>
        <w:r w:rsidRPr="00D83C77">
          <w:tab/>
          <w:t xml:space="preserve">The receiving </w:t>
        </w:r>
        <w:r w:rsidRPr="00894C7F">
          <w:t>MCData client</w:t>
        </w:r>
        <w:r w:rsidRPr="00D83C77">
          <w:t xml:space="preserve">s accept the </w:t>
        </w:r>
        <w:r>
          <w:t xml:space="preserve">ad hoc group </w:t>
        </w:r>
      </w:ins>
      <w:ins w:id="1231" w:author="Kiran_Samsung_#53_R1" w:date="2023-03-02T08:24:00Z">
        <w:r w:rsidR="007B1B94">
          <w:t xml:space="preserve">data session </w:t>
        </w:r>
      </w:ins>
      <w:ins w:id="1232" w:author="Kiran_Samsung_#53_R0" w:date="2023-02-20T09:21:00Z">
        <w:r w:rsidRPr="00D83C77">
          <w:t>request</w:t>
        </w:r>
        <w:r>
          <w:t>s</w:t>
        </w:r>
        <w:r w:rsidRPr="00D83C77">
          <w:t xml:space="preserve"> and </w:t>
        </w:r>
        <w:r>
          <w:t>send</w:t>
        </w:r>
        <w:r w:rsidRPr="00D83C77">
          <w:t xml:space="preserve"> </w:t>
        </w:r>
        <w:r>
          <w:t xml:space="preserve">ad hoc group </w:t>
        </w:r>
      </w:ins>
      <w:ins w:id="1233" w:author="Kiran_Samsung_#53_R1" w:date="2023-03-02T08:24:00Z">
        <w:r w:rsidR="007B1B94">
          <w:t>data session</w:t>
        </w:r>
      </w:ins>
      <w:ins w:id="1234" w:author="Kiran_Samsung_#53_R0" w:date="2023-02-20T09:21:00Z">
        <w:r w:rsidRPr="00D83C77">
          <w:rPr>
            <w:rFonts w:hint="eastAsia"/>
          </w:rPr>
          <w:t xml:space="preserve"> response</w:t>
        </w:r>
        <w:r>
          <w:t>s</w:t>
        </w:r>
        <w:r w:rsidRPr="00D83C77">
          <w:t xml:space="preserve"> to the </w:t>
        </w:r>
        <w:r w:rsidRPr="00894C7F">
          <w:t>MCData server</w:t>
        </w:r>
        <w:r w:rsidRPr="00D83C77">
          <w:t>.</w:t>
        </w:r>
        <w:r>
          <w:t xml:space="preserve"> </w:t>
        </w:r>
        <w:r w:rsidRPr="00086375">
          <w:t xml:space="preserve">The response may also contain a functional alias of the responding </w:t>
        </w:r>
        <w:r>
          <w:t>MCData user</w:t>
        </w:r>
        <w:r w:rsidRPr="00086375">
          <w:t xml:space="preserve">, which is verified (valid and activated for the user) by the </w:t>
        </w:r>
        <w:r w:rsidRPr="00894C7F">
          <w:t>MCData server</w:t>
        </w:r>
        <w:r w:rsidRPr="00086375">
          <w:t>.</w:t>
        </w:r>
      </w:ins>
    </w:p>
    <w:p w14:paraId="648F9E82" w14:textId="1613A7A9" w:rsidR="0072779D" w:rsidRDefault="0072779D" w:rsidP="0072779D">
      <w:pPr>
        <w:pStyle w:val="B1"/>
        <w:rPr>
          <w:ins w:id="1235" w:author="Kiran_Samsung_#53_R0" w:date="2023-02-20T09:21:00Z"/>
        </w:rPr>
      </w:pPr>
      <w:ins w:id="1236" w:author="Kiran_Samsung_#53_R0" w:date="2023-02-20T09:21:00Z">
        <w:r>
          <w:rPr>
            <w:lang w:eastAsia="zh-CN"/>
          </w:rPr>
          <w:t>7</w:t>
        </w:r>
        <w:r>
          <w:t>.</w:t>
        </w:r>
        <w:r>
          <w:tab/>
          <w:t xml:space="preserve">The </w:t>
        </w:r>
        <w:r w:rsidRPr="00894C7F">
          <w:t>MCData server</w:t>
        </w:r>
        <w:r w:rsidRPr="00CF522E">
          <w:t xml:space="preserve"> sends the </w:t>
        </w:r>
        <w:r>
          <w:t xml:space="preserve">ad hoc group </w:t>
        </w:r>
      </w:ins>
      <w:ins w:id="1237" w:author="Kiran_Samsung_#53_R1" w:date="2023-03-02T08:25:00Z">
        <w:r w:rsidR="007B1B94">
          <w:t xml:space="preserve">data session </w:t>
        </w:r>
      </w:ins>
      <w:ins w:id="1238" w:author="Kiran_Samsung_#53_R0" w:date="2023-02-20T09:21:00Z">
        <w:r w:rsidRPr="00CF522E">
          <w:t xml:space="preserve">response to </w:t>
        </w:r>
        <w:r w:rsidRPr="00894C7F">
          <w:t>MCData client</w:t>
        </w:r>
        <w:r>
          <w:t> </w:t>
        </w:r>
        <w:r w:rsidRPr="00CF522E">
          <w:t>1 through the signalling path to</w:t>
        </w:r>
        <w:r>
          <w:t xml:space="preserve"> inform about successful </w:t>
        </w:r>
      </w:ins>
      <w:ins w:id="1239" w:author="Kiran_Samsung_#53_R1" w:date="2023-03-02T08:25:00Z">
        <w:r w:rsidR="007B1B94">
          <w:t xml:space="preserve">data communication </w:t>
        </w:r>
      </w:ins>
      <w:ins w:id="1240" w:author="Kiran_Samsung_#53_R0" w:date="2023-02-20T09:21:00Z">
        <w:r>
          <w:t xml:space="preserve">establishment. </w:t>
        </w:r>
      </w:ins>
    </w:p>
    <w:p w14:paraId="74C0C028" w14:textId="12DD1421" w:rsidR="0072779D" w:rsidRPr="002D2654" w:rsidRDefault="0072779D" w:rsidP="0072779D">
      <w:pPr>
        <w:pStyle w:val="NO"/>
        <w:rPr>
          <w:ins w:id="1241" w:author="Kiran_Samsung_#53_R0" w:date="2023-02-20T09:21:00Z"/>
          <w:rFonts w:eastAsia="SimSun"/>
        </w:rPr>
      </w:pPr>
      <w:ins w:id="1242" w:author="Kiran_Samsung_#53_R0" w:date="2023-02-20T09:21:00Z">
        <w:r w:rsidRPr="00356591">
          <w:rPr>
            <w:rFonts w:eastAsia="SimSun"/>
          </w:rPr>
          <w:lastRenderedPageBreak/>
          <w:t>NOTE </w:t>
        </w:r>
        <w:r>
          <w:rPr>
            <w:rFonts w:eastAsia="SimSun"/>
          </w:rPr>
          <w:t>2</w:t>
        </w:r>
        <w:r w:rsidRPr="00356591">
          <w:rPr>
            <w:rFonts w:eastAsia="SimSun"/>
          </w:rPr>
          <w:t>:</w:t>
        </w:r>
        <w:r w:rsidRPr="00356591">
          <w:rPr>
            <w:rFonts w:eastAsia="SimSun"/>
          </w:rPr>
          <w:tab/>
          <w:t>Steps</w:t>
        </w:r>
        <w:r>
          <w:rPr>
            <w:rFonts w:eastAsia="SimSun"/>
          </w:rPr>
          <w:t> 5</w:t>
        </w:r>
        <w:r w:rsidRPr="00356591">
          <w:rPr>
            <w:rFonts w:eastAsia="SimSun"/>
          </w:rPr>
          <w:t xml:space="preserve"> to step</w:t>
        </w:r>
        <w:r>
          <w:rPr>
            <w:rFonts w:eastAsia="SimSun"/>
          </w:rPr>
          <w:t> 7</w:t>
        </w:r>
        <w:r w:rsidRPr="00356591">
          <w:rPr>
            <w:rFonts w:eastAsia="SimSun"/>
          </w:rPr>
          <w:t xml:space="preserve"> can start to occur before all of step</w:t>
        </w:r>
        <w:r>
          <w:rPr>
            <w:rFonts w:eastAsia="SimSun"/>
          </w:rPr>
          <w:t> 4</w:t>
        </w:r>
        <w:r w:rsidRPr="00356591">
          <w:rPr>
            <w:rFonts w:eastAsia="SimSun"/>
          </w:rPr>
          <w:t xml:space="preserve"> </w:t>
        </w:r>
        <w:r>
          <w:rPr>
            <w:rFonts w:eastAsia="SimSun"/>
          </w:rPr>
          <w:t>is</w:t>
        </w:r>
        <w:r w:rsidRPr="00356591">
          <w:rPr>
            <w:rFonts w:eastAsia="SimSun"/>
          </w:rPr>
          <w:t xml:space="preserve"> completed since the </w:t>
        </w:r>
        <w:r w:rsidRPr="00894C7F">
          <w:rPr>
            <w:rFonts w:eastAsia="SimSun"/>
          </w:rPr>
          <w:t>MCData server</w:t>
        </w:r>
        <w:r w:rsidRPr="00356591">
          <w:rPr>
            <w:rFonts w:eastAsia="SimSun"/>
          </w:rPr>
          <w:t xml:space="preserve"> do not require to wait for the previous </w:t>
        </w:r>
        <w:r>
          <w:rPr>
            <w:rFonts w:eastAsia="SimSun"/>
          </w:rPr>
          <w:t xml:space="preserve">ad hoc group </w:t>
        </w:r>
      </w:ins>
      <w:ins w:id="1243" w:author="Kiran_Samsung_#53_R1" w:date="2023-03-02T08:25:00Z">
        <w:r w:rsidR="007B1B94">
          <w:t xml:space="preserve">data </w:t>
        </w:r>
      </w:ins>
      <w:ins w:id="1244" w:author="Kiran_Samsung_#53_R1" w:date="2023-03-02T08:26:00Z">
        <w:r w:rsidR="007B1B94">
          <w:t>session</w:t>
        </w:r>
      </w:ins>
      <w:ins w:id="1245" w:author="Kiran_Samsung_#53_R1" w:date="2023-03-02T08:25:00Z">
        <w:r w:rsidR="007B1B94" w:rsidRPr="00356591">
          <w:rPr>
            <w:rFonts w:eastAsia="SimSun"/>
          </w:rPr>
          <w:t xml:space="preserve"> </w:t>
        </w:r>
      </w:ins>
      <w:ins w:id="1246" w:author="Kiran_Samsung_#53_R0" w:date="2023-02-20T09:21:00Z">
        <w:r w:rsidRPr="00356591">
          <w:rPr>
            <w:rFonts w:eastAsia="SimSun"/>
          </w:rPr>
          <w:t>request to complete before sending the ad</w:t>
        </w:r>
        <w:r>
          <w:rPr>
            <w:rFonts w:eastAsia="SimSun"/>
          </w:rPr>
          <w:t> </w:t>
        </w:r>
        <w:r w:rsidRPr="00356591">
          <w:rPr>
            <w:rFonts w:eastAsia="SimSun"/>
          </w:rPr>
          <w:t xml:space="preserve">hoc group </w:t>
        </w:r>
      </w:ins>
      <w:ins w:id="1247" w:author="Kiran_Samsung_#53_R1" w:date="2023-03-02T08:26:00Z">
        <w:r w:rsidR="007B1B94">
          <w:rPr>
            <w:rFonts w:eastAsia="SimSun"/>
          </w:rPr>
          <w:t xml:space="preserve">data session </w:t>
        </w:r>
      </w:ins>
      <w:ins w:id="1248" w:author="Kiran_Samsung_#53_R0" w:date="2023-02-20T09:21:00Z">
        <w:r w:rsidRPr="00356591">
          <w:rPr>
            <w:rFonts w:eastAsia="SimSun"/>
          </w:rPr>
          <w:t>request to another participant.</w:t>
        </w:r>
      </w:ins>
    </w:p>
    <w:p w14:paraId="2198C40E" w14:textId="447F672F" w:rsidR="0072779D" w:rsidRPr="00356591" w:rsidRDefault="0072779D" w:rsidP="0072779D">
      <w:pPr>
        <w:pStyle w:val="B1"/>
        <w:rPr>
          <w:ins w:id="1249" w:author="Kiran_Samsung_#53_R0" w:date="2023-02-20T09:21:00Z"/>
          <w:lang w:eastAsia="zh-CN"/>
        </w:rPr>
      </w:pPr>
      <w:ins w:id="1250" w:author="Kiran_Samsung_#53_R0" w:date="2023-02-20T09:21:00Z">
        <w:r>
          <w:rPr>
            <w:lang w:eastAsia="zh-CN"/>
          </w:rPr>
          <w:t>8</w:t>
        </w:r>
        <w:r w:rsidRPr="00356591">
          <w:rPr>
            <w:lang w:eastAsia="zh-CN"/>
          </w:rPr>
          <w:t>.</w:t>
        </w:r>
        <w:r w:rsidRPr="00356591">
          <w:rPr>
            <w:lang w:eastAsia="zh-CN"/>
          </w:rPr>
          <w:tab/>
        </w:r>
        <w:r w:rsidRPr="00356591">
          <w:t xml:space="preserve">If the initiating </w:t>
        </w:r>
        <w:r>
          <w:t>MCData user</w:t>
        </w:r>
        <w:r w:rsidRPr="00356591">
          <w:t xml:space="preserve"> requires the acknowledgement from the invited </w:t>
        </w:r>
        <w:r>
          <w:t>MCData user</w:t>
        </w:r>
        <w:r w:rsidRPr="00356591">
          <w:t xml:space="preserve">s, and the required </w:t>
        </w:r>
        <w:r>
          <w:t>MCData user</w:t>
        </w:r>
        <w:r w:rsidRPr="00356591">
          <w:t xml:space="preserve">s do not acknowledge the </w:t>
        </w:r>
      </w:ins>
      <w:ins w:id="1251" w:author="Kiran_Samsung_#53_R1" w:date="2023-03-02T08:26:00Z">
        <w:r w:rsidR="007B1B94">
          <w:t xml:space="preserve">data session </w:t>
        </w:r>
      </w:ins>
      <w:ins w:id="1252" w:author="Kiran_Samsung_#53_R0" w:date="2023-02-20T09:21:00Z">
        <w:r w:rsidRPr="00356591">
          <w:t xml:space="preserve">setup within a configured time (the "acknowledged </w:t>
        </w:r>
      </w:ins>
      <w:ins w:id="1253" w:author="Kiran_Samsung_#53_R1" w:date="2023-03-02T08:31:00Z">
        <w:r w:rsidR="00B019B0">
          <w:t>data communication</w:t>
        </w:r>
        <w:r w:rsidR="00B019B0" w:rsidRPr="00356591">
          <w:rPr>
            <w:lang w:eastAsia="zh-CN"/>
          </w:rPr>
          <w:t xml:space="preserve"> </w:t>
        </w:r>
      </w:ins>
      <w:ins w:id="1254" w:author="Kiran_Samsung_#53_R0" w:date="2023-02-20T09:21:00Z">
        <w:r w:rsidRPr="00356591">
          <w:t xml:space="preserve">setup timeout"), then the </w:t>
        </w:r>
        <w:r w:rsidRPr="00894C7F">
          <w:t>MCData server</w:t>
        </w:r>
        <w:r w:rsidRPr="00356591">
          <w:t xml:space="preserve"> may proceed with or abandon the </w:t>
        </w:r>
      </w:ins>
      <w:ins w:id="1255" w:author="Kiran_Samsung_#53_R1" w:date="2023-03-02T08:26:00Z">
        <w:r w:rsidR="007B1B94">
          <w:t xml:space="preserve">data session </w:t>
        </w:r>
      </w:ins>
      <w:ins w:id="1256" w:author="Kiran_Samsung_#53_R0" w:date="2023-02-20T09:21:00Z">
        <w:r w:rsidRPr="00356591">
          <w:t xml:space="preserve">and then notify the initiating </w:t>
        </w:r>
        <w:r>
          <w:t>MCData user</w:t>
        </w:r>
        <w:r w:rsidRPr="00356591">
          <w:t xml:space="preserve"> that the acknowledgements did not include all required members according to </w:t>
        </w:r>
        <w:r>
          <w:t xml:space="preserve">ad hoc group </w:t>
        </w:r>
      </w:ins>
      <w:ins w:id="1257" w:author="Kiran_Samsung_#53_R1" w:date="2023-03-02T08:27:00Z">
        <w:r w:rsidR="007B1B94">
          <w:t>data communication</w:t>
        </w:r>
        <w:r w:rsidR="007B1B94" w:rsidRPr="00356591">
          <w:t xml:space="preserve"> </w:t>
        </w:r>
      </w:ins>
      <w:ins w:id="1258" w:author="Kiran_Samsung_#53_R0" w:date="2023-02-20T09:21:00Z">
        <w:r w:rsidRPr="00356591">
          <w:t xml:space="preserve">policy from the user profile configuration. The </w:t>
        </w:r>
        <w:r w:rsidRPr="00894C7F">
          <w:t>MCData server</w:t>
        </w:r>
        <w:r w:rsidRPr="00356591">
          <w:t xml:space="preserve"> may notify the initiating </w:t>
        </w:r>
        <w:r>
          <w:t>MCData user</w:t>
        </w:r>
        <w:r w:rsidRPr="00356591">
          <w:t xml:space="preserve"> of all </w:t>
        </w:r>
        <w:r>
          <w:t>MCData user</w:t>
        </w:r>
        <w:r w:rsidRPr="00356591">
          <w:t xml:space="preserve">s who did not acknowledge the </w:t>
        </w:r>
        <w:r>
          <w:t xml:space="preserve">ad hoc group </w:t>
        </w:r>
      </w:ins>
      <w:ins w:id="1259" w:author="Kiran_Samsung_#53_R1" w:date="2023-03-02T08:30:00Z">
        <w:r w:rsidR="00B019B0">
          <w:t xml:space="preserve">data </w:t>
        </w:r>
      </w:ins>
      <w:ins w:id="1260" w:author="Kiran_Samsung_#53_R1" w:date="2023-03-02T08:29:00Z">
        <w:r w:rsidR="00B019B0">
          <w:t>session</w:t>
        </w:r>
      </w:ins>
      <w:ins w:id="1261" w:author="Kiran_Samsung_#53_R0" w:date="2023-02-20T09:21:00Z">
        <w:r w:rsidRPr="00356591">
          <w:t xml:space="preserve"> request within the configured time. This notification may be sent to the initiating </w:t>
        </w:r>
        <w:r>
          <w:t>MCData user</w:t>
        </w:r>
        <w:r w:rsidRPr="00356591">
          <w:t xml:space="preserve"> by the </w:t>
        </w:r>
        <w:r w:rsidRPr="00894C7F">
          <w:t>MCData server</w:t>
        </w:r>
        <w:r w:rsidRPr="00356591">
          <w:t xml:space="preserve"> more than once during the </w:t>
        </w:r>
      </w:ins>
      <w:ins w:id="1262" w:author="Kiran_Samsung_#53_R1" w:date="2023-03-02T08:30:00Z">
        <w:r w:rsidR="00B019B0">
          <w:t>data communication</w:t>
        </w:r>
      </w:ins>
      <w:ins w:id="1263" w:author="Kiran_Samsung_#53_R0" w:date="2023-02-20T09:21:00Z">
        <w:r w:rsidRPr="00356591">
          <w:t xml:space="preserve"> when </w:t>
        </w:r>
        <w:r>
          <w:t>MCData user</w:t>
        </w:r>
        <w:r w:rsidRPr="00356591">
          <w:t xml:space="preserve">s join or leave the </w:t>
        </w:r>
        <w:r>
          <w:t xml:space="preserve">MCData ad hoc group </w:t>
        </w:r>
      </w:ins>
      <w:ins w:id="1264" w:author="Kiran_Samsung_#53_R1" w:date="2023-03-02T08:30:00Z">
        <w:r w:rsidR="00B019B0">
          <w:t>data communication</w:t>
        </w:r>
      </w:ins>
      <w:ins w:id="1265" w:author="Kiran_Samsung_#53_R0" w:date="2023-02-20T09:21:00Z">
        <w:r w:rsidRPr="00356591">
          <w:t>.</w:t>
        </w:r>
      </w:ins>
    </w:p>
    <w:p w14:paraId="7CA61AEF" w14:textId="77777777" w:rsidR="0072779D" w:rsidRDefault="0072779D" w:rsidP="0072779D">
      <w:pPr>
        <w:pStyle w:val="B1"/>
        <w:rPr>
          <w:ins w:id="1266" w:author="Kiran_Samsung_#53_R0" w:date="2023-02-20T09:21:00Z"/>
          <w:lang w:eastAsia="zh-CN"/>
        </w:rPr>
      </w:pPr>
      <w:ins w:id="1267" w:author="Kiran_Samsung_#53_R0" w:date="2023-02-20T09:21:00Z">
        <w:r>
          <w:rPr>
            <w:lang w:eastAsia="zh-CN"/>
          </w:rPr>
          <w:t>9.</w:t>
        </w:r>
        <w:r>
          <w:rPr>
            <w:lang w:eastAsia="zh-CN"/>
          </w:rPr>
          <w:tab/>
        </w:r>
        <w:r w:rsidRPr="00894C7F">
          <w:rPr>
            <w:lang w:eastAsia="zh-CN"/>
          </w:rPr>
          <w:t>MCData client</w:t>
        </w:r>
        <w:r>
          <w:t> </w:t>
        </w:r>
        <w:r w:rsidRPr="00CF522E">
          <w:t>1</w:t>
        </w:r>
        <w:r>
          <w:rPr>
            <w:lang w:eastAsia="zh-CN"/>
          </w:rPr>
          <w:t xml:space="preserve">, </w:t>
        </w:r>
        <w:r w:rsidRPr="00894C7F">
          <w:rPr>
            <w:lang w:eastAsia="zh-CN"/>
          </w:rPr>
          <w:t>MCData client</w:t>
        </w:r>
        <w:r>
          <w:rPr>
            <w:lang w:eastAsia="zh-CN"/>
          </w:rPr>
          <w:t xml:space="preserve"> 2, </w:t>
        </w:r>
        <w:r w:rsidRPr="00894C7F">
          <w:rPr>
            <w:lang w:eastAsia="zh-CN"/>
          </w:rPr>
          <w:t>MCData client</w:t>
        </w:r>
        <w:r>
          <w:rPr>
            <w:lang w:eastAsia="zh-CN"/>
          </w:rPr>
          <w:t xml:space="preserve"> 3 and </w:t>
        </w:r>
        <w:r w:rsidRPr="00894C7F">
          <w:rPr>
            <w:lang w:eastAsia="zh-CN"/>
          </w:rPr>
          <w:t>MCData client</w:t>
        </w:r>
        <w:r>
          <w:rPr>
            <w:lang w:eastAsia="zh-CN"/>
          </w:rPr>
          <w:t xml:space="preserve"> 4 establish media plane for </w:t>
        </w:r>
        <w:r w:rsidRPr="008F117B">
          <w:t>data communication</w:t>
        </w:r>
        <w:r>
          <w:rPr>
            <w:lang w:eastAsia="zh-CN"/>
          </w:rPr>
          <w:t>.</w:t>
        </w:r>
      </w:ins>
    </w:p>
    <w:p w14:paraId="0B643877" w14:textId="60C0C474" w:rsidR="0072779D" w:rsidRPr="00356591" w:rsidRDefault="0072779D" w:rsidP="0072779D">
      <w:pPr>
        <w:pStyle w:val="NO"/>
        <w:rPr>
          <w:ins w:id="1268" w:author="Kiran_Samsung_#53_R0" w:date="2023-02-20T09:21:00Z"/>
          <w:rFonts w:eastAsia="SimSun"/>
        </w:rPr>
      </w:pPr>
      <w:ins w:id="1269" w:author="Kiran_Samsung_#53_R0" w:date="2023-02-20T09:21:00Z">
        <w:r w:rsidRPr="00356591">
          <w:rPr>
            <w:rFonts w:eastAsia="SimSun"/>
          </w:rPr>
          <w:t>NOTE </w:t>
        </w:r>
        <w:r>
          <w:rPr>
            <w:rFonts w:eastAsia="SimSun"/>
          </w:rPr>
          <w:t>2</w:t>
        </w:r>
        <w:r w:rsidRPr="00356591">
          <w:rPr>
            <w:rFonts w:eastAsia="SimSun"/>
          </w:rPr>
          <w:t>:</w:t>
        </w:r>
        <w:r w:rsidRPr="00356591">
          <w:rPr>
            <w:rFonts w:eastAsia="SimSun"/>
          </w:rPr>
          <w:tab/>
          <w:t>Step</w:t>
        </w:r>
        <w:r>
          <w:rPr>
            <w:rFonts w:eastAsia="SimSun"/>
          </w:rPr>
          <w:t> 9</w:t>
        </w:r>
        <w:r w:rsidRPr="00356591">
          <w:rPr>
            <w:rFonts w:eastAsia="SimSun"/>
          </w:rPr>
          <w:t xml:space="preserve"> can occur any time following step</w:t>
        </w:r>
        <w:r>
          <w:rPr>
            <w:rFonts w:eastAsia="SimSun"/>
          </w:rPr>
          <w:t> 7</w:t>
        </w:r>
        <w:r w:rsidRPr="00356591">
          <w:rPr>
            <w:rFonts w:eastAsia="SimSun"/>
          </w:rPr>
          <w:t xml:space="preserve"> if the conditions to proceed with the </w:t>
        </w:r>
      </w:ins>
      <w:ins w:id="1270" w:author="Kiran_Samsung_#53_R1" w:date="2023-03-02T08:31:00Z">
        <w:r w:rsidR="0095547C">
          <w:t>data communication</w:t>
        </w:r>
        <w:r w:rsidR="0095547C" w:rsidRPr="00356591">
          <w:rPr>
            <w:lang w:eastAsia="zh-CN"/>
          </w:rPr>
          <w:t xml:space="preserve"> </w:t>
        </w:r>
      </w:ins>
      <w:ins w:id="1271" w:author="Kiran_Samsung_#53_R0" w:date="2023-02-20T09:21:00Z">
        <w:r w:rsidRPr="00356591">
          <w:rPr>
            <w:rFonts w:eastAsia="SimSun"/>
          </w:rPr>
          <w:t>are met.</w:t>
        </w:r>
      </w:ins>
    </w:p>
    <w:p w14:paraId="1ED6E79A" w14:textId="4A249F30" w:rsidR="0072779D" w:rsidRPr="0095547C" w:rsidRDefault="0072779D" w:rsidP="0072779D">
      <w:pPr>
        <w:pStyle w:val="Heading5"/>
        <w:rPr>
          <w:ins w:id="1272" w:author="Kiran_Samsung_#53_R0" w:date="2023-02-20T09:21:00Z"/>
        </w:rPr>
      </w:pPr>
      <w:bookmarkStart w:id="1273" w:name="_Toc122563400"/>
      <w:ins w:id="1274" w:author="Kiran_Samsung_#53_R0" w:date="2023-02-20T09:21:00Z">
        <w:r>
          <w:t>7.17.3.1.2</w:t>
        </w:r>
        <w:r w:rsidRPr="00874DF3">
          <w:tab/>
        </w:r>
        <w:r>
          <w:rPr>
            <w:lang w:val="nl-NL"/>
          </w:rPr>
          <w:t xml:space="preserve">Release ad hoc group </w:t>
        </w:r>
      </w:ins>
      <w:ins w:id="1275" w:author="Kiran_Samsung_#53_R1" w:date="2023-03-02T08:31:00Z">
        <w:r w:rsidR="0095547C">
          <w:t>data communication</w:t>
        </w:r>
      </w:ins>
      <w:bookmarkEnd w:id="1273"/>
    </w:p>
    <w:p w14:paraId="357FC587" w14:textId="2CD9D666" w:rsidR="0072779D" w:rsidRPr="00AB5FED" w:rsidRDefault="0072779D" w:rsidP="0072779D">
      <w:pPr>
        <w:rPr>
          <w:ins w:id="1276" w:author="Kiran_Samsung_#53_R0" w:date="2023-02-20T09:21:00Z"/>
        </w:rPr>
      </w:pPr>
      <w:ins w:id="1277" w:author="Kiran_Samsung_#53_R0" w:date="2023-02-20T09:21:00Z">
        <w:r w:rsidRPr="00AB5FED">
          <w:t xml:space="preserve">The procedure focuses on the case where </w:t>
        </w:r>
        <w:r w:rsidRPr="00AB5FED">
          <w:rPr>
            <w:rFonts w:hint="eastAsia"/>
            <w:lang w:eastAsia="zh-CN"/>
          </w:rPr>
          <w:t xml:space="preserve">the </w:t>
        </w:r>
        <w:r w:rsidRPr="00894C7F">
          <w:t>MCData server</w:t>
        </w:r>
        <w:r w:rsidRPr="00AB5FED">
          <w:t xml:space="preserve"> </w:t>
        </w:r>
        <w:r w:rsidRPr="00AB5FED">
          <w:rPr>
            <w:rFonts w:hint="eastAsia"/>
            <w:lang w:eastAsia="zh-CN"/>
          </w:rPr>
          <w:t>releases</w:t>
        </w:r>
        <w:r w:rsidRPr="00AB5FED">
          <w:t xml:space="preserve"> an ongoing </w:t>
        </w:r>
        <w:r>
          <w:t xml:space="preserve">MCData ad hoc group </w:t>
        </w:r>
      </w:ins>
      <w:ins w:id="1278" w:author="Kiran_Samsung_#53_R1" w:date="2023-03-02T08:32:00Z">
        <w:r w:rsidR="0095547C">
          <w:t>data communication</w:t>
        </w:r>
        <w:r w:rsidR="0095547C" w:rsidRPr="00356591">
          <w:rPr>
            <w:lang w:eastAsia="zh-CN"/>
          </w:rPr>
          <w:t xml:space="preserve"> </w:t>
        </w:r>
      </w:ins>
      <w:ins w:id="1279" w:author="Kiran_Samsung_#53_R0" w:date="2023-02-20T09:21:00Z">
        <w:r w:rsidRPr="00AB5FED">
          <w:t xml:space="preserve">for all the participants of that </w:t>
        </w:r>
        <w:r>
          <w:t xml:space="preserve">ad hoc group </w:t>
        </w:r>
      </w:ins>
      <w:ins w:id="1280" w:author="Kiran_Samsung_#53_R1" w:date="2023-03-02T08:32:00Z">
        <w:r w:rsidR="0095547C">
          <w:t>data communication</w:t>
        </w:r>
      </w:ins>
      <w:ins w:id="1281" w:author="Kiran_Samsung_#53_R0" w:date="2023-02-20T09:21:00Z">
        <w:r w:rsidRPr="00AB5FED">
          <w:t xml:space="preserve">, since at least one of the </w:t>
        </w:r>
        <w:r w:rsidRPr="00AB5FED">
          <w:rPr>
            <w:rFonts w:hint="eastAsia"/>
            <w:lang w:eastAsia="zh-CN"/>
          </w:rPr>
          <w:t>release</w:t>
        </w:r>
        <w:r w:rsidRPr="00AB5FED">
          <w:t xml:space="preserve"> conditions are met e.g., due to hang time expiry, last participant leaving, second last participant leaving, initiator leaving.</w:t>
        </w:r>
      </w:ins>
    </w:p>
    <w:p w14:paraId="01C9A9EF" w14:textId="56D6F311" w:rsidR="0072779D" w:rsidRDefault="0072779D" w:rsidP="0072779D">
      <w:pPr>
        <w:rPr>
          <w:ins w:id="1282" w:author="Kiran_Samsung_#53_R0" w:date="2023-02-20T09:21:00Z"/>
        </w:rPr>
      </w:pPr>
      <w:ins w:id="1283" w:author="Kiran_Samsung_#53_R0" w:date="2023-02-20T09:21:00Z">
        <w:r>
          <w:t>Figure 7.17.3.1.2</w:t>
        </w:r>
        <w:r w:rsidRPr="00A92C50">
          <w:t>-1</w:t>
        </w:r>
        <w:r w:rsidRPr="008F46AD">
          <w:t xml:space="preserve"> below illustrates the </w:t>
        </w:r>
        <w:r>
          <w:t xml:space="preserve">signalling control plane procedure for the </w:t>
        </w:r>
        <w:r w:rsidRPr="00894C7F">
          <w:t>MCData server</w:t>
        </w:r>
        <w:r>
          <w:t xml:space="preserve"> initiating termination </w:t>
        </w:r>
      </w:ins>
      <w:ins w:id="1284" w:author="Kiran_Samsung_#53_R1" w:date="2023-03-02T08:32:00Z">
        <w:r w:rsidR="0095547C">
          <w:t xml:space="preserve">of </w:t>
        </w:r>
      </w:ins>
      <w:ins w:id="1285" w:author="Kiran_Samsung_#53_R0" w:date="2023-02-20T09:21:00Z">
        <w:r>
          <w:t xml:space="preserve">an ongoing ad hoc group </w:t>
        </w:r>
      </w:ins>
      <w:ins w:id="1286" w:author="Kiran_Samsung_#53_R1" w:date="2023-03-02T08:32:00Z">
        <w:r w:rsidR="0095547C">
          <w:t>data communication</w:t>
        </w:r>
      </w:ins>
      <w:ins w:id="1287" w:author="Kiran_Samsung_#53_R0" w:date="2023-02-20T09:21:00Z">
        <w:r w:rsidRPr="008F46AD">
          <w:t>.</w:t>
        </w:r>
      </w:ins>
    </w:p>
    <w:p w14:paraId="3088D9CB" w14:textId="420EE500" w:rsidR="0072779D" w:rsidRDefault="00F66DB0" w:rsidP="0072779D">
      <w:pPr>
        <w:pStyle w:val="TH"/>
        <w:rPr>
          <w:ins w:id="1288" w:author="Kiran_Samsung_#53_R0" w:date="2023-02-20T09:21:00Z"/>
        </w:rPr>
      </w:pPr>
      <w:ins w:id="1289" w:author="Kiran_Samsung_#53_R0" w:date="2023-02-20T09:21:00Z">
        <w:r w:rsidRPr="00AB5FED">
          <w:object w:dxaOrig="7943" w:dyaOrig="7787" w14:anchorId="10C73A60">
            <v:shape id="_x0000_i1039" type="#_x0000_t75" style="width:399.35pt;height:388.45pt" o:ole="">
              <v:imagedata r:id="rId15" o:title=""/>
            </v:shape>
            <o:OLEObject Type="Embed" ProgID="Visio.Drawing.11" ShapeID="_x0000_i1039" DrawAspect="Content" ObjectID="_1739256857" r:id="rId16"/>
          </w:object>
        </w:r>
      </w:ins>
    </w:p>
    <w:p w14:paraId="0D17FB6C" w14:textId="689305FD" w:rsidR="0072779D" w:rsidRPr="00AB5FED" w:rsidRDefault="0072779D" w:rsidP="0072779D">
      <w:pPr>
        <w:pStyle w:val="TF"/>
        <w:rPr>
          <w:ins w:id="1290" w:author="Kiran_Samsung_#53_R0" w:date="2023-02-20T09:21:00Z"/>
        </w:rPr>
      </w:pPr>
      <w:ins w:id="1291" w:author="Kiran_Samsung_#53_R0" w:date="2023-02-20T09:21:00Z">
        <w:r w:rsidRPr="00AB5FED">
          <w:t>Figure </w:t>
        </w:r>
        <w:r>
          <w:t>7.17.3.1.2</w:t>
        </w:r>
        <w:r w:rsidRPr="00AB5FED">
          <w:t xml:space="preserve">-1: Release </w:t>
        </w:r>
        <w:r>
          <w:t xml:space="preserve">ad hoc group </w:t>
        </w:r>
      </w:ins>
      <w:ins w:id="1292" w:author="Kiran_Samsung_#53_R1" w:date="2023-03-02T08:32:00Z">
        <w:r w:rsidR="0095547C">
          <w:t>data communication</w:t>
        </w:r>
      </w:ins>
    </w:p>
    <w:p w14:paraId="6C150AF7" w14:textId="134CAD2F" w:rsidR="0072779D" w:rsidRPr="00AB5FED" w:rsidRDefault="0072779D" w:rsidP="0072779D">
      <w:pPr>
        <w:pStyle w:val="B1"/>
        <w:rPr>
          <w:ins w:id="1293" w:author="Kiran_Samsung_#53_R0" w:date="2023-02-20T09:21:00Z"/>
        </w:rPr>
      </w:pPr>
      <w:ins w:id="1294" w:author="Kiran_Samsung_#53_R0" w:date="2023-02-20T09:21:00Z">
        <w:r w:rsidRPr="00AB5FED">
          <w:t>1.</w:t>
        </w:r>
        <w:r w:rsidRPr="00AB5FED">
          <w:tab/>
          <w:t xml:space="preserve">It is assumed that </w:t>
        </w:r>
        <w:r>
          <w:t>MCData user</w:t>
        </w:r>
        <w:r w:rsidRPr="00AB5FED">
          <w:t xml:space="preserve">s on </w:t>
        </w:r>
        <w:r w:rsidRPr="00894C7F">
          <w:t>MCData client</w:t>
        </w:r>
        <w:r>
          <w:t> </w:t>
        </w:r>
        <w:r w:rsidRPr="00CF522E">
          <w:t>1</w:t>
        </w:r>
        <w:r w:rsidRPr="00AB5FED">
          <w:t xml:space="preserve">, </w:t>
        </w:r>
        <w:r>
          <w:rPr>
            <w:lang w:eastAsia="zh-CN"/>
          </w:rPr>
          <w:t>client 2</w:t>
        </w:r>
        <w:r w:rsidRPr="00AB5FED">
          <w:t xml:space="preserve"> and </w:t>
        </w:r>
        <w:r>
          <w:rPr>
            <w:lang w:eastAsia="zh-CN"/>
          </w:rPr>
          <w:t>client 3</w:t>
        </w:r>
        <w:r w:rsidRPr="00AB5FED">
          <w:t xml:space="preserve"> are already part of the ongoing </w:t>
        </w:r>
        <w:r>
          <w:t xml:space="preserve">ad hoc group </w:t>
        </w:r>
      </w:ins>
      <w:ins w:id="1295" w:author="Kiran_Samsung_#53_R1" w:date="2023-03-02T08:32:00Z">
        <w:r w:rsidR="00446FA4">
          <w:t>data communication</w:t>
        </w:r>
      </w:ins>
      <w:ins w:id="1296" w:author="Kiran_Samsung_#53_R0" w:date="2023-02-20T09:21:00Z">
        <w:r w:rsidRPr="00AB5FED">
          <w:t>.</w:t>
        </w:r>
      </w:ins>
    </w:p>
    <w:p w14:paraId="7E52906D" w14:textId="143ECC5D" w:rsidR="0072779D" w:rsidRPr="00AB5FED" w:rsidRDefault="0072779D" w:rsidP="0072779D">
      <w:pPr>
        <w:pStyle w:val="B1"/>
        <w:rPr>
          <w:ins w:id="1297" w:author="Kiran_Samsung_#53_R0" w:date="2023-02-20T09:21:00Z"/>
        </w:rPr>
      </w:pPr>
      <w:ins w:id="1298" w:author="Kiran_Samsung_#53_R0" w:date="2023-02-20T09:21:00Z">
        <w:r w:rsidRPr="00AB5FED">
          <w:t>2.</w:t>
        </w:r>
        <w:r w:rsidRPr="00AB5FED">
          <w:tab/>
        </w:r>
        <w:r w:rsidRPr="00894C7F">
          <w:t>MCData server</w:t>
        </w:r>
        <w:r w:rsidRPr="00AB5FED">
          <w:t xml:space="preserve"> would like to release the </w:t>
        </w:r>
        <w:r>
          <w:t xml:space="preserve">MCData ad hoc group </w:t>
        </w:r>
      </w:ins>
      <w:ins w:id="1299" w:author="Kiran_Samsung_#53_R1" w:date="2023-03-02T08:33:00Z">
        <w:r w:rsidR="00446FA4">
          <w:t>data communication</w:t>
        </w:r>
        <w:r w:rsidR="00446FA4" w:rsidRPr="00356591">
          <w:rPr>
            <w:lang w:eastAsia="zh-CN"/>
          </w:rPr>
          <w:t xml:space="preserve"> </w:t>
        </w:r>
      </w:ins>
      <w:ins w:id="1300" w:author="Kiran_Samsung_#53_R0" w:date="2023-02-20T09:21:00Z">
        <w:r w:rsidRPr="00AB5FED">
          <w:t>which is ongoing e.g., due to hang time expiry, last participant leaving, second last participant leaving, initiator leaving</w:t>
        </w:r>
        <w:r>
          <w:t>.</w:t>
        </w:r>
      </w:ins>
    </w:p>
    <w:p w14:paraId="407B989D" w14:textId="5C4F9877" w:rsidR="0072779D" w:rsidRPr="00EA321A" w:rsidRDefault="0072779D" w:rsidP="0072779D">
      <w:pPr>
        <w:pStyle w:val="B1"/>
        <w:rPr>
          <w:ins w:id="1301" w:author="Kiran_Samsung_#53_R0" w:date="2023-02-20T09:21:00Z"/>
        </w:rPr>
      </w:pPr>
      <w:ins w:id="1302" w:author="Kiran_Samsung_#53_R0" w:date="2023-02-20T09:21:00Z">
        <w:r w:rsidRPr="00AB5FED">
          <w:t>3.</w:t>
        </w:r>
        <w:r w:rsidRPr="00AB5FED">
          <w:tab/>
        </w:r>
        <w:r w:rsidRPr="00894C7F">
          <w:t>MCData server</w:t>
        </w:r>
        <w:r w:rsidRPr="00EA321A">
          <w:t xml:space="preserve"> identifies the participants of the ongoing </w:t>
        </w:r>
        <w:r>
          <w:t xml:space="preserve">ad hoc group </w:t>
        </w:r>
      </w:ins>
      <w:ins w:id="1303" w:author="Kiran_Samsung_#53_R1" w:date="2023-03-02T08:33:00Z">
        <w:r w:rsidR="00446FA4">
          <w:t>data communication</w:t>
        </w:r>
        <w:r w:rsidR="00446FA4" w:rsidRPr="00356591">
          <w:rPr>
            <w:lang w:eastAsia="zh-CN"/>
          </w:rPr>
          <w:t xml:space="preserve"> </w:t>
        </w:r>
      </w:ins>
      <w:ins w:id="1304" w:author="Kiran_Samsung_#53_R0" w:date="2023-02-20T09:21:00Z">
        <w:r w:rsidRPr="00EA321A">
          <w:t xml:space="preserve">and generates </w:t>
        </w:r>
        <w:r>
          <w:t xml:space="preserve">ad hoc group </w:t>
        </w:r>
      </w:ins>
      <w:ins w:id="1305" w:author="Kiran_Samsung_#53_R1" w:date="2023-03-02T08:33:00Z">
        <w:r w:rsidR="00446FA4">
          <w:t xml:space="preserve">data session </w:t>
        </w:r>
      </w:ins>
      <w:ins w:id="1306" w:author="Kiran_Samsung_#53_R0" w:date="2023-02-20T09:21:00Z">
        <w:r w:rsidRPr="00EA321A">
          <w:rPr>
            <w:rFonts w:hint="eastAsia"/>
            <w:lang w:eastAsia="zh-CN"/>
          </w:rPr>
          <w:t>release request</w:t>
        </w:r>
        <w:r w:rsidRPr="00EA321A">
          <w:t xml:space="preserve"> to </w:t>
        </w:r>
        <w:r w:rsidRPr="00EA321A">
          <w:rPr>
            <w:rFonts w:hint="eastAsia"/>
            <w:lang w:eastAsia="zh-CN"/>
          </w:rPr>
          <w:t>release</w:t>
        </w:r>
        <w:r w:rsidRPr="00EA321A">
          <w:t xml:space="preserve"> ongoing </w:t>
        </w:r>
      </w:ins>
      <w:ins w:id="1307" w:author="Kiran_Samsung_#53_R1" w:date="2023-03-02T08:33:00Z">
        <w:r w:rsidR="00446FA4">
          <w:t>data communication</w:t>
        </w:r>
      </w:ins>
      <w:ins w:id="1308" w:author="Kiran_Samsung_#53_R0" w:date="2023-02-20T09:21:00Z">
        <w:r w:rsidRPr="00EA321A">
          <w:t xml:space="preserve">. The </w:t>
        </w:r>
        <w:r w:rsidRPr="00894C7F">
          <w:t>MCData server</w:t>
        </w:r>
        <w:r w:rsidRPr="00EA321A">
          <w:t xml:space="preserve"> cancels the in-progress emergency state or in-progress imminent peril state of the ad hoc group if the </w:t>
        </w:r>
        <w:r>
          <w:t xml:space="preserve">ad hoc group </w:t>
        </w:r>
      </w:ins>
      <w:ins w:id="1309" w:author="Kiran_Samsung_#53_R1" w:date="2023-03-02T08:33:00Z">
        <w:r w:rsidR="00446FA4">
          <w:t>data communication</w:t>
        </w:r>
        <w:r w:rsidR="00446FA4" w:rsidRPr="00356591">
          <w:rPr>
            <w:lang w:eastAsia="zh-CN"/>
          </w:rPr>
          <w:t xml:space="preserve"> </w:t>
        </w:r>
      </w:ins>
      <w:ins w:id="1310" w:author="Kiran_Samsung_#53_R0" w:date="2023-02-20T09:21:00Z">
        <w:r w:rsidRPr="00EA321A">
          <w:t xml:space="preserve">is an emergency or imminent peril </w:t>
        </w:r>
      </w:ins>
      <w:ins w:id="1311" w:author="Kiran_Samsung_#53_R1" w:date="2023-03-02T08:33:00Z">
        <w:r w:rsidR="00446FA4">
          <w:t>data communication</w:t>
        </w:r>
        <w:r w:rsidR="00446FA4" w:rsidRPr="00356591">
          <w:rPr>
            <w:lang w:eastAsia="zh-CN"/>
          </w:rPr>
          <w:t xml:space="preserve"> </w:t>
        </w:r>
      </w:ins>
      <w:ins w:id="1312" w:author="Kiran_Samsung_#53_R0" w:date="2023-02-20T09:21:00Z">
        <w:r w:rsidRPr="00EA321A">
          <w:t>respectively.</w:t>
        </w:r>
      </w:ins>
    </w:p>
    <w:p w14:paraId="609A91FB" w14:textId="376F04A8" w:rsidR="0072779D" w:rsidRPr="00EA321A" w:rsidRDefault="0072779D" w:rsidP="0072779D">
      <w:pPr>
        <w:pStyle w:val="B1"/>
        <w:rPr>
          <w:ins w:id="1313" w:author="Kiran_Samsung_#53_R0" w:date="2023-02-20T09:21:00Z"/>
        </w:rPr>
      </w:pPr>
      <w:ins w:id="1314" w:author="Kiran_Samsung_#53_R0" w:date="2023-02-20T09:21:00Z">
        <w:r w:rsidRPr="00EA321A">
          <w:t>4.</w:t>
        </w:r>
        <w:r w:rsidRPr="00EA321A">
          <w:tab/>
        </w:r>
        <w:r w:rsidRPr="00894C7F">
          <w:t>MCData server</w:t>
        </w:r>
        <w:r w:rsidRPr="00EA321A">
          <w:t xml:space="preserve"> sends </w:t>
        </w:r>
        <w:r>
          <w:t xml:space="preserve">ad hoc group </w:t>
        </w:r>
      </w:ins>
      <w:ins w:id="1315" w:author="Kiran_Samsung_#53_R1" w:date="2023-03-02T08:33:00Z">
        <w:r w:rsidR="00446FA4">
          <w:t xml:space="preserve">data session </w:t>
        </w:r>
      </w:ins>
      <w:ins w:id="1316" w:author="Kiran_Samsung_#53_R0" w:date="2023-02-20T09:21:00Z">
        <w:r w:rsidRPr="00EA321A">
          <w:rPr>
            <w:rFonts w:hint="eastAsia"/>
          </w:rPr>
          <w:t>release request</w:t>
        </w:r>
        <w:r w:rsidRPr="00EA321A">
          <w:t xml:space="preserve"> via SIP core towards each participant of the ongoing </w:t>
        </w:r>
        <w:r>
          <w:t xml:space="preserve">ad hoc group </w:t>
        </w:r>
      </w:ins>
      <w:ins w:id="1317" w:author="Kiran_Samsung_#53_R1" w:date="2023-03-02T08:34:00Z">
        <w:r w:rsidR="00446FA4">
          <w:t>data communication</w:t>
        </w:r>
      </w:ins>
      <w:ins w:id="1318" w:author="Kiran_Samsung_#53_R0" w:date="2023-02-20T09:21:00Z">
        <w:r w:rsidRPr="00EA321A">
          <w:t xml:space="preserve">. </w:t>
        </w:r>
      </w:ins>
    </w:p>
    <w:p w14:paraId="24DF26F2" w14:textId="138256E4" w:rsidR="0072779D" w:rsidRPr="00EA321A" w:rsidRDefault="0072779D" w:rsidP="0072779D">
      <w:pPr>
        <w:pStyle w:val="B1"/>
        <w:rPr>
          <w:ins w:id="1319" w:author="Kiran_Samsung_#53_R0" w:date="2023-02-20T09:21:00Z"/>
        </w:rPr>
      </w:pPr>
      <w:ins w:id="1320" w:author="Kiran_Samsung_#53_R0" w:date="2023-02-20T09:21:00Z">
        <w:r w:rsidRPr="00EA321A">
          <w:t>5.</w:t>
        </w:r>
        <w:r w:rsidRPr="00EA321A">
          <w:tab/>
        </w:r>
        <w:r>
          <w:t>MCData user</w:t>
        </w:r>
        <w:r w:rsidRPr="00EA321A">
          <w:t xml:space="preserve">s are notified about the </w:t>
        </w:r>
        <w:r w:rsidRPr="00EA321A">
          <w:rPr>
            <w:rFonts w:hint="eastAsia"/>
            <w:lang w:eastAsia="zh-CN"/>
          </w:rPr>
          <w:t>release</w:t>
        </w:r>
        <w:r w:rsidRPr="00EA321A">
          <w:t xml:space="preserve"> of the </w:t>
        </w:r>
        <w:r>
          <w:t xml:space="preserve">ad hoc group </w:t>
        </w:r>
      </w:ins>
      <w:ins w:id="1321" w:author="Kiran_Samsung_#53_R1" w:date="2023-03-02T08:34:00Z">
        <w:r w:rsidR="00446FA4">
          <w:t>data communication</w:t>
        </w:r>
      </w:ins>
      <w:ins w:id="1322" w:author="Kiran_Samsung_#53_R0" w:date="2023-02-20T09:21:00Z">
        <w:r w:rsidRPr="00EA321A">
          <w:t>.</w:t>
        </w:r>
      </w:ins>
    </w:p>
    <w:p w14:paraId="1FE5E6CF" w14:textId="1326540B" w:rsidR="0072779D" w:rsidRPr="00EA321A" w:rsidRDefault="0072779D" w:rsidP="0072779D">
      <w:pPr>
        <w:pStyle w:val="B1"/>
        <w:rPr>
          <w:ins w:id="1323" w:author="Kiran_Samsung_#53_R0" w:date="2023-02-20T09:21:00Z"/>
        </w:rPr>
      </w:pPr>
      <w:ins w:id="1324" w:author="Kiran_Samsung_#53_R0" w:date="2023-02-20T09:21:00Z">
        <w:r w:rsidRPr="00EA321A">
          <w:t>6.</w:t>
        </w:r>
        <w:r w:rsidRPr="00EA321A">
          <w:tab/>
        </w:r>
        <w:r w:rsidRPr="00894C7F">
          <w:t>MCData client</w:t>
        </w:r>
        <w:r w:rsidRPr="00EA321A">
          <w:t xml:space="preserve">(s) receiving </w:t>
        </w:r>
        <w:r>
          <w:t xml:space="preserve">ad hoc group </w:t>
        </w:r>
      </w:ins>
      <w:ins w:id="1325" w:author="Kiran_Samsung_#53_R1" w:date="2023-03-02T08:34:00Z">
        <w:r w:rsidR="00446FA4">
          <w:t xml:space="preserve">data session </w:t>
        </w:r>
      </w:ins>
      <w:ins w:id="1326" w:author="Kiran_Samsung_#53_R0" w:date="2023-02-20T09:21:00Z">
        <w:r w:rsidRPr="00EA321A">
          <w:rPr>
            <w:rFonts w:hint="eastAsia"/>
            <w:lang w:eastAsia="zh-CN"/>
          </w:rPr>
          <w:t>release request</w:t>
        </w:r>
        <w:r w:rsidRPr="00EA321A">
          <w:t xml:space="preserve">, acknowledge towards the </w:t>
        </w:r>
        <w:r w:rsidRPr="00894C7F">
          <w:t>MCData server</w:t>
        </w:r>
        <w:r w:rsidRPr="00EA321A">
          <w:rPr>
            <w:rFonts w:hint="eastAsia"/>
            <w:lang w:eastAsia="zh-CN"/>
          </w:rPr>
          <w:t xml:space="preserve"> by sending a</w:t>
        </w:r>
        <w:r w:rsidRPr="00EA321A">
          <w:rPr>
            <w:lang w:eastAsia="zh-CN"/>
          </w:rPr>
          <w:t>n</w:t>
        </w:r>
        <w:r w:rsidRPr="00EA321A">
          <w:rPr>
            <w:rFonts w:hint="eastAsia"/>
            <w:lang w:eastAsia="zh-CN"/>
          </w:rPr>
          <w:t xml:space="preserve"> </w:t>
        </w:r>
        <w:r>
          <w:rPr>
            <w:lang w:eastAsia="zh-CN"/>
          </w:rPr>
          <w:t xml:space="preserve">ad hoc group </w:t>
        </w:r>
      </w:ins>
      <w:ins w:id="1327" w:author="Kiran_Samsung_#53_R1" w:date="2023-03-02T08:34:00Z">
        <w:r w:rsidR="00446FA4">
          <w:rPr>
            <w:lang w:eastAsia="zh-CN"/>
          </w:rPr>
          <w:t xml:space="preserve">data session </w:t>
        </w:r>
      </w:ins>
      <w:ins w:id="1328" w:author="Kiran_Samsung_#53_R0" w:date="2023-02-20T09:21:00Z">
        <w:r w:rsidRPr="00EA321A">
          <w:rPr>
            <w:rFonts w:hint="eastAsia"/>
            <w:lang w:eastAsia="zh-CN"/>
          </w:rPr>
          <w:t>release response</w:t>
        </w:r>
        <w:r w:rsidRPr="00EA321A">
          <w:t>.</w:t>
        </w:r>
      </w:ins>
    </w:p>
    <w:p w14:paraId="51D46552" w14:textId="2E4F6F57" w:rsidR="0072779D" w:rsidRPr="002D2654" w:rsidRDefault="0072779D" w:rsidP="0072779D">
      <w:pPr>
        <w:pStyle w:val="NO"/>
        <w:rPr>
          <w:ins w:id="1329" w:author="Kiran_Samsung_#53_R0" w:date="2023-02-20T09:21:00Z"/>
          <w:rFonts w:eastAsia="SimSun"/>
        </w:rPr>
      </w:pPr>
      <w:ins w:id="1330" w:author="Kiran_Samsung_#53_R0" w:date="2023-02-20T09:21:00Z">
        <w:r w:rsidRPr="002D2654">
          <w:rPr>
            <w:rFonts w:eastAsia="SimSun"/>
          </w:rPr>
          <w:t>NOTE:</w:t>
        </w:r>
        <w:r>
          <w:rPr>
            <w:rFonts w:eastAsia="SimSun"/>
          </w:rPr>
          <w:tab/>
        </w:r>
        <w:r w:rsidRPr="002D2654">
          <w:rPr>
            <w:rFonts w:eastAsia="SimSun"/>
          </w:rPr>
          <w:t>If the initiator of the ad</w:t>
        </w:r>
        <w:r>
          <w:rPr>
            <w:rFonts w:eastAsia="SimSun"/>
          </w:rPr>
          <w:t> </w:t>
        </w:r>
        <w:r w:rsidRPr="002D2654">
          <w:rPr>
            <w:rFonts w:eastAsia="SimSun"/>
          </w:rPr>
          <w:t xml:space="preserve">hoc group </w:t>
        </w:r>
      </w:ins>
      <w:ins w:id="1331" w:author="Kiran_Samsung_#53_R1" w:date="2023-03-02T08:34:00Z">
        <w:r w:rsidR="00446FA4">
          <w:t>data communication</w:t>
        </w:r>
        <w:r w:rsidR="00446FA4" w:rsidRPr="00356591">
          <w:rPr>
            <w:lang w:eastAsia="zh-CN"/>
          </w:rPr>
          <w:t xml:space="preserve"> </w:t>
        </w:r>
      </w:ins>
      <w:ins w:id="1332" w:author="Kiran_Samsung_#53_R0" w:date="2023-02-20T09:21:00Z">
        <w:r w:rsidRPr="002D2654">
          <w:rPr>
            <w:rFonts w:eastAsia="SimSun"/>
          </w:rPr>
          <w:t xml:space="preserve">does not supply the participants list, the </w:t>
        </w:r>
        <w:r w:rsidRPr="00894C7F">
          <w:rPr>
            <w:rFonts w:eastAsia="SimSun"/>
          </w:rPr>
          <w:t>MCData client</w:t>
        </w:r>
        <w:r w:rsidRPr="002D2654">
          <w:rPr>
            <w:rFonts w:eastAsia="SimSun"/>
          </w:rPr>
          <w:t xml:space="preserve">(s) may choose to store the list of participants for easy re-initiation of another </w:t>
        </w:r>
        <w:r>
          <w:rPr>
            <w:rFonts w:eastAsia="SimSun"/>
          </w:rPr>
          <w:t xml:space="preserve">ad hoc group </w:t>
        </w:r>
      </w:ins>
      <w:ins w:id="1333" w:author="Kiran_Samsung_#53_R1" w:date="2023-03-02T08:35:00Z">
        <w:r w:rsidR="00446FA4">
          <w:t>data communication</w:t>
        </w:r>
        <w:r w:rsidR="00446FA4" w:rsidRPr="00356591">
          <w:rPr>
            <w:lang w:eastAsia="zh-CN"/>
          </w:rPr>
          <w:t xml:space="preserve"> </w:t>
        </w:r>
      </w:ins>
      <w:ins w:id="1334" w:author="Kiran_Samsung_#53_R0" w:date="2023-02-20T09:21:00Z">
        <w:r w:rsidRPr="002D2654">
          <w:rPr>
            <w:rFonts w:eastAsia="SimSun"/>
          </w:rPr>
          <w:t xml:space="preserve">with the same participants. </w:t>
        </w:r>
      </w:ins>
    </w:p>
    <w:p w14:paraId="5C3FD7A0" w14:textId="29479FC5" w:rsidR="0072779D" w:rsidRPr="00AB5FED" w:rsidRDefault="0072779D" w:rsidP="0072779D">
      <w:pPr>
        <w:pStyle w:val="B1"/>
        <w:rPr>
          <w:ins w:id="1335" w:author="Kiran_Samsung_#53_R0" w:date="2023-02-20T09:21:00Z"/>
        </w:rPr>
      </w:pPr>
      <w:ins w:id="1336" w:author="Kiran_Samsung_#53_R0" w:date="2023-02-20T09:21:00Z">
        <w:r>
          <w:t>7</w:t>
        </w:r>
        <w:r w:rsidRPr="00AB5FED">
          <w:t>.</w:t>
        </w:r>
        <w:r w:rsidRPr="00AB5FED">
          <w:tab/>
        </w:r>
        <w:r w:rsidRPr="00894C7F">
          <w:t>MCData client</w:t>
        </w:r>
        <w:r>
          <w:t> </w:t>
        </w:r>
        <w:r w:rsidRPr="00CF522E">
          <w:t>1</w:t>
        </w:r>
        <w:r w:rsidRPr="00AB5FED">
          <w:t xml:space="preserve">, </w:t>
        </w:r>
        <w:r>
          <w:rPr>
            <w:lang w:eastAsia="zh-CN"/>
          </w:rPr>
          <w:t>client 2</w:t>
        </w:r>
        <w:r w:rsidRPr="00AB5FED">
          <w:t xml:space="preserve"> and </w:t>
        </w:r>
        <w:r>
          <w:rPr>
            <w:lang w:eastAsia="zh-CN"/>
          </w:rPr>
          <w:t>client 3</w:t>
        </w:r>
        <w:r w:rsidRPr="00AB5FED">
          <w:t xml:space="preserve"> have successfully released the media plane resources associated with the </w:t>
        </w:r>
        <w:r>
          <w:t xml:space="preserve">ad hoc group </w:t>
        </w:r>
      </w:ins>
      <w:ins w:id="1337" w:author="Kiran_Samsung_#53_R1" w:date="2023-03-02T08:35:00Z">
        <w:r w:rsidR="00446FA4">
          <w:t>data communication</w:t>
        </w:r>
        <w:r w:rsidR="00446FA4" w:rsidRPr="00356591">
          <w:rPr>
            <w:lang w:eastAsia="zh-CN"/>
          </w:rPr>
          <w:t xml:space="preserve"> </w:t>
        </w:r>
      </w:ins>
      <w:ins w:id="1338" w:author="Kiran_Samsung_#53_R0" w:date="2023-02-20T09:21:00Z">
        <w:r w:rsidRPr="00AB5FED">
          <w:t>that is terminated</w:t>
        </w:r>
        <w:r>
          <w:t xml:space="preserve"> and the ad hoc group ceases to exist (i.e., further </w:t>
        </w:r>
      </w:ins>
      <w:ins w:id="1339" w:author="Kiran_Samsung_#53_R1" w:date="2023-03-02T08:35:00Z">
        <w:r w:rsidR="00446FA4">
          <w:t>data communication</w:t>
        </w:r>
        <w:r w:rsidR="00446FA4" w:rsidRPr="00356591">
          <w:rPr>
            <w:lang w:eastAsia="zh-CN"/>
          </w:rPr>
          <w:t xml:space="preserve"> </w:t>
        </w:r>
      </w:ins>
      <w:ins w:id="1340" w:author="Kiran_Samsung_#53_R0" w:date="2023-02-20T09:21:00Z">
        <w:r>
          <w:t>is not possible over the same ad hoc group.</w:t>
        </w:r>
      </w:ins>
    </w:p>
    <w:p w14:paraId="183FF0FD" w14:textId="47DCD2C2" w:rsidR="0072779D" w:rsidRPr="00AB5FED" w:rsidRDefault="0072779D" w:rsidP="0072779D">
      <w:pPr>
        <w:pStyle w:val="Heading5"/>
        <w:rPr>
          <w:ins w:id="1341" w:author="Kiran_Samsung_#53_R0" w:date="2023-02-20T09:21:00Z"/>
        </w:rPr>
      </w:pPr>
      <w:bookmarkStart w:id="1342" w:name="_Toc122563401"/>
      <w:ins w:id="1343" w:author="Kiran_Samsung_#53_R0" w:date="2023-02-20T09:21:00Z">
        <w:r>
          <w:lastRenderedPageBreak/>
          <w:t>7.17.3.1.3</w:t>
        </w:r>
        <w:r w:rsidRPr="00874DF3">
          <w:tab/>
        </w:r>
        <w:r>
          <w:t xml:space="preserve">Ad hoc group </w:t>
        </w:r>
      </w:ins>
      <w:ins w:id="1344" w:author="Kiran_Samsung_#53_R1" w:date="2023-03-02T08:35:00Z">
        <w:r w:rsidR="00446FA4">
          <w:t>data communication</w:t>
        </w:r>
        <w:r w:rsidR="00446FA4" w:rsidRPr="00356591">
          <w:rPr>
            <w:lang w:eastAsia="zh-CN"/>
          </w:rPr>
          <w:t xml:space="preserve"> </w:t>
        </w:r>
      </w:ins>
      <w:ins w:id="1345" w:author="Kiran_Samsung_#53_R0" w:date="2023-02-20T09:21:00Z">
        <w:r w:rsidRPr="003C3504">
          <w:t>setup</w:t>
        </w:r>
        <w:r>
          <w:t xml:space="preserve"> with </w:t>
        </w:r>
        <w:r w:rsidRPr="00894C7F">
          <w:t>MCData server</w:t>
        </w:r>
        <w:r w:rsidRPr="003C3504">
          <w:t xml:space="preserve"> determining the participants list</w:t>
        </w:r>
        <w:r>
          <w:t>s</w:t>
        </w:r>
        <w:bookmarkEnd w:id="1342"/>
      </w:ins>
    </w:p>
    <w:p w14:paraId="680CE7E9" w14:textId="18023C86" w:rsidR="0072779D" w:rsidRDefault="0072779D" w:rsidP="0072779D">
      <w:pPr>
        <w:rPr>
          <w:ins w:id="1346" w:author="Kiran_Samsung_#53_R0" w:date="2023-02-20T09:21:00Z"/>
          <w:noProof/>
        </w:rPr>
      </w:pPr>
      <w:ins w:id="1347" w:author="Kiran_Samsung_#53_R0" w:date="2023-02-20T09:21:00Z">
        <w:r>
          <w:rPr>
            <w:noProof/>
          </w:rPr>
          <w:t>Figure </w:t>
        </w:r>
        <w:r>
          <w:t>7.17.3.1.3</w:t>
        </w:r>
        <w:r>
          <w:rPr>
            <w:noProof/>
          </w:rPr>
          <w:t xml:space="preserve">-1 below illustrates the ad hoc group </w:t>
        </w:r>
      </w:ins>
      <w:ins w:id="1348" w:author="Kiran_Samsung_#53_R1" w:date="2023-03-02T08:36:00Z">
        <w:r w:rsidR="00A9329C">
          <w:t>data communication</w:t>
        </w:r>
        <w:r w:rsidR="00A9329C" w:rsidRPr="00356591">
          <w:rPr>
            <w:lang w:eastAsia="zh-CN"/>
          </w:rPr>
          <w:t xml:space="preserve"> </w:t>
        </w:r>
      </w:ins>
      <w:ins w:id="1349" w:author="Kiran_Samsung_#53_R0" w:date="2023-02-20T09:21:00Z">
        <w:r>
          <w:rPr>
            <w:noProof/>
          </w:rPr>
          <w:t xml:space="preserve">setup procedure initiated by the MCData user and </w:t>
        </w:r>
        <w:r w:rsidRPr="00894C7F">
          <w:rPr>
            <w:noProof/>
          </w:rPr>
          <w:t>MCData client</w:t>
        </w:r>
        <w:r>
          <w:t> </w:t>
        </w:r>
        <w:r w:rsidRPr="00CF522E">
          <w:t>1</w:t>
        </w:r>
        <w:r>
          <w:rPr>
            <w:noProof/>
          </w:rPr>
          <w:t xml:space="preserve"> wherein the list of participants is determined by the </w:t>
        </w:r>
        <w:r w:rsidRPr="00894C7F">
          <w:rPr>
            <w:noProof/>
          </w:rPr>
          <w:t>MCData server</w:t>
        </w:r>
        <w:r>
          <w:rPr>
            <w:noProof/>
          </w:rPr>
          <w:t xml:space="preserve"> based on the citeria received from the </w:t>
        </w:r>
        <w:r w:rsidRPr="00894C7F">
          <w:rPr>
            <w:noProof/>
          </w:rPr>
          <w:t>MCData client</w:t>
        </w:r>
        <w:r>
          <w:rPr>
            <w:noProof/>
          </w:rPr>
          <w:t>.</w:t>
        </w:r>
      </w:ins>
    </w:p>
    <w:p w14:paraId="5229B2DB" w14:textId="77777777" w:rsidR="0072779D" w:rsidRDefault="0072779D" w:rsidP="0072779D">
      <w:pPr>
        <w:rPr>
          <w:ins w:id="1350" w:author="Kiran_Samsung_#53_R0" w:date="2023-02-20T09:21:00Z"/>
          <w:noProof/>
        </w:rPr>
      </w:pPr>
      <w:ins w:id="1351" w:author="Kiran_Samsung_#53_R0" w:date="2023-02-20T09:21:00Z">
        <w:r>
          <w:rPr>
            <w:noProof/>
          </w:rPr>
          <w:t>Pre-conditions:</w:t>
        </w:r>
      </w:ins>
    </w:p>
    <w:p w14:paraId="24BF53E7" w14:textId="1C41DFF5" w:rsidR="0072779D" w:rsidRDefault="0072779D" w:rsidP="0072779D">
      <w:pPr>
        <w:pStyle w:val="B1"/>
        <w:rPr>
          <w:ins w:id="1352" w:author="Kiran_Samsung_#53_R0" w:date="2023-02-20T09:21:00Z"/>
          <w:noProof/>
        </w:rPr>
      </w:pPr>
      <w:ins w:id="1353" w:author="Kiran_Samsung_#53_R0" w:date="2023-02-20T09:21:00Z">
        <w:r>
          <w:rPr>
            <w:noProof/>
          </w:rPr>
          <w:t>1.</w:t>
        </w:r>
        <w:r>
          <w:rPr>
            <w:noProof/>
          </w:rPr>
          <w:tab/>
          <w:t xml:space="preserve">The MCData user at </w:t>
        </w:r>
        <w:r w:rsidRPr="00894C7F">
          <w:rPr>
            <w:noProof/>
          </w:rPr>
          <w:t>MCData client</w:t>
        </w:r>
        <w:r>
          <w:t> </w:t>
        </w:r>
        <w:r w:rsidRPr="00CF522E">
          <w:t>1</w:t>
        </w:r>
        <w:r>
          <w:rPr>
            <w:noProof/>
          </w:rPr>
          <w:t xml:space="preserve"> is authorized to initate ad hoc group </w:t>
        </w:r>
      </w:ins>
      <w:ins w:id="1354" w:author="Kiran_Samsung_#53_R1" w:date="2023-03-02T08:36:00Z">
        <w:r w:rsidR="00A9329C">
          <w:t>data communication</w:t>
        </w:r>
      </w:ins>
      <w:ins w:id="1355" w:author="Kiran_Samsung_#53_R0" w:date="2023-02-20T09:21:00Z">
        <w:r>
          <w:rPr>
            <w:noProof/>
          </w:rPr>
          <w:t>.</w:t>
        </w:r>
      </w:ins>
    </w:p>
    <w:p w14:paraId="5B027E50" w14:textId="078DF24E" w:rsidR="0072779D" w:rsidRDefault="0072779D" w:rsidP="0072779D">
      <w:pPr>
        <w:pStyle w:val="B1"/>
        <w:rPr>
          <w:ins w:id="1356" w:author="Kiran_Samsung_#53_R0" w:date="2023-02-20T09:21:00Z"/>
          <w:noProof/>
        </w:rPr>
      </w:pPr>
      <w:ins w:id="1357" w:author="Kiran_Samsung_#53_R0" w:date="2023-02-20T09:21:00Z">
        <w:r>
          <w:rPr>
            <w:noProof/>
          </w:rPr>
          <w:t>2.</w:t>
        </w:r>
        <w:r>
          <w:rPr>
            <w:noProof/>
          </w:rPr>
          <w:tab/>
          <w:t xml:space="preserve">The MCData user at </w:t>
        </w:r>
        <w:r w:rsidRPr="00894C7F">
          <w:rPr>
            <w:noProof/>
          </w:rPr>
          <w:t>MCData client</w:t>
        </w:r>
        <w:r>
          <w:t> </w:t>
        </w:r>
        <w:r w:rsidRPr="00CF522E">
          <w:t>1</w:t>
        </w:r>
        <w:r>
          <w:rPr>
            <w:noProof/>
          </w:rPr>
          <w:t xml:space="preserve"> wants to invite MCData users who are satisying certain criteria for the ad hoc group </w:t>
        </w:r>
      </w:ins>
      <w:ins w:id="1358" w:author="Kiran_Samsung_#53_R1" w:date="2023-03-02T08:36:00Z">
        <w:r w:rsidR="00A9329C">
          <w:t>data communication</w:t>
        </w:r>
      </w:ins>
      <w:ins w:id="1359" w:author="Kiran_Samsung_#53_R0" w:date="2023-02-20T09:21:00Z">
        <w:r>
          <w:rPr>
            <w:noProof/>
          </w:rPr>
          <w:t>.</w:t>
        </w:r>
      </w:ins>
    </w:p>
    <w:p w14:paraId="09B4A226" w14:textId="13D5F6EC" w:rsidR="0072779D" w:rsidRPr="00CD1395" w:rsidRDefault="00F66DB0" w:rsidP="0072779D">
      <w:pPr>
        <w:pStyle w:val="TH"/>
        <w:rPr>
          <w:ins w:id="1360" w:author="Kiran_Samsung_#53_R0" w:date="2023-02-20T09:21:00Z"/>
          <w:sz w:val="14"/>
          <w:szCs w:val="14"/>
        </w:rPr>
      </w:pPr>
      <w:ins w:id="1361" w:author="Kiran_Samsung_#53_R0" w:date="2023-02-20T09:21:00Z">
        <w:r>
          <w:object w:dxaOrig="10644" w:dyaOrig="9371" w14:anchorId="4617297A">
            <v:shape id="_x0000_i1043" type="#_x0000_t75" style="width:517.3pt;height:456.2pt" o:ole="">
              <v:imagedata r:id="rId17" o:title=""/>
            </v:shape>
            <o:OLEObject Type="Embed" ProgID="Visio.Drawing.15" ShapeID="_x0000_i1043" DrawAspect="Content" ObjectID="_1739256858" r:id="rId18"/>
          </w:object>
        </w:r>
      </w:ins>
    </w:p>
    <w:p w14:paraId="71BD5289" w14:textId="573C143D" w:rsidR="0072779D" w:rsidRPr="003B5BD2" w:rsidRDefault="0072779D" w:rsidP="0072779D">
      <w:pPr>
        <w:pStyle w:val="TF"/>
        <w:rPr>
          <w:ins w:id="1362" w:author="Kiran_Samsung_#53_R0" w:date="2023-02-20T09:21:00Z"/>
        </w:rPr>
      </w:pPr>
      <w:ins w:id="1363" w:author="Kiran_Samsung_#53_R0" w:date="2023-02-20T09:21:00Z">
        <w:r w:rsidRPr="00AB5FED">
          <w:t>Figure </w:t>
        </w:r>
        <w:r>
          <w:t>7.17.3.1.3</w:t>
        </w:r>
        <w:r w:rsidRPr="00AB5FED">
          <w:t xml:space="preserve">-1: </w:t>
        </w:r>
        <w:r>
          <w:t xml:space="preserve">Ad hoc group </w:t>
        </w:r>
      </w:ins>
      <w:ins w:id="1364" w:author="Kiran_Samsung_#53_R1" w:date="2023-03-02T08:36:00Z">
        <w:r w:rsidR="00A9329C">
          <w:t>data communication</w:t>
        </w:r>
        <w:r w:rsidR="00A9329C" w:rsidRPr="00356591">
          <w:rPr>
            <w:lang w:eastAsia="zh-CN"/>
          </w:rPr>
          <w:t xml:space="preserve"> </w:t>
        </w:r>
      </w:ins>
      <w:ins w:id="1365" w:author="Kiran_Samsung_#53_R0" w:date="2023-02-20T09:21:00Z">
        <w:r>
          <w:t xml:space="preserve">participants determined by </w:t>
        </w:r>
        <w:r w:rsidRPr="00894C7F">
          <w:t>MCData server</w:t>
        </w:r>
      </w:ins>
    </w:p>
    <w:p w14:paraId="07143D98" w14:textId="18491035" w:rsidR="0072779D" w:rsidRDefault="0072779D" w:rsidP="0072779D">
      <w:pPr>
        <w:pStyle w:val="B1"/>
        <w:rPr>
          <w:ins w:id="1366" w:author="Kiran_Samsung_#53_R0" w:date="2023-02-20T09:21:00Z"/>
        </w:rPr>
      </w:pPr>
      <w:ins w:id="1367" w:author="Kiran_Samsung_#53_R0" w:date="2023-02-20T09:21:00Z">
        <w:r>
          <w:t>1.</w:t>
        </w:r>
        <w:r>
          <w:tab/>
          <w:t xml:space="preserve">User at </w:t>
        </w:r>
        <w:r w:rsidRPr="00894C7F">
          <w:t>MCData client</w:t>
        </w:r>
        <w:r>
          <w:t> </w:t>
        </w:r>
        <w:r w:rsidRPr="00CF522E">
          <w:t>1</w:t>
        </w:r>
        <w:r>
          <w:t xml:space="preserve"> would like to initiate an ad hoc group </w:t>
        </w:r>
      </w:ins>
      <w:ins w:id="1368" w:author="Kiran_Samsung_#53_R1" w:date="2023-03-02T08:36:00Z">
        <w:r w:rsidR="00A9329C">
          <w:t>data communication</w:t>
        </w:r>
        <w:r w:rsidR="00A9329C" w:rsidRPr="00356591">
          <w:rPr>
            <w:lang w:eastAsia="zh-CN"/>
          </w:rPr>
          <w:t xml:space="preserve"> </w:t>
        </w:r>
      </w:ins>
      <w:ins w:id="1369" w:author="Kiran_Samsung_#53_R0" w:date="2023-02-20T09:21:00Z">
        <w:r>
          <w:t xml:space="preserve">in-order to invite the participants satisfying specific criteria. The </w:t>
        </w:r>
        <w:r w:rsidRPr="00894C7F">
          <w:t>MCData client</w:t>
        </w:r>
        <w:r>
          <w:t> </w:t>
        </w:r>
        <w:r w:rsidRPr="00CF522E">
          <w:t>1</w:t>
        </w:r>
        <w:r>
          <w:t xml:space="preserve"> initiates the ad hoc group </w:t>
        </w:r>
      </w:ins>
      <w:ins w:id="1370" w:author="Kiran_Samsung_#53_R1" w:date="2023-03-02T08:36:00Z">
        <w:r w:rsidR="00A9329C">
          <w:t>data communication</w:t>
        </w:r>
        <w:r w:rsidR="00A9329C" w:rsidRPr="00356591">
          <w:rPr>
            <w:lang w:eastAsia="zh-CN"/>
          </w:rPr>
          <w:t xml:space="preserve"> </w:t>
        </w:r>
      </w:ins>
      <w:ins w:id="1371" w:author="Kiran_Samsung_#53_R0" w:date="2023-02-20T09:21:00Z">
        <w:r>
          <w:t xml:space="preserve">by sending the ad hoc group </w:t>
        </w:r>
      </w:ins>
      <w:ins w:id="1372" w:author="Kiran_Samsung_#53_R1" w:date="2023-03-02T08:37:00Z">
        <w:r w:rsidR="00A9329C">
          <w:t>data session</w:t>
        </w:r>
      </w:ins>
      <w:ins w:id="1373" w:author="Kiran_Samsung_#53_R0" w:date="2023-02-20T09:21:00Z">
        <w:r>
          <w:t xml:space="preserve"> request containing the details of the criteria to be applied by the </w:t>
        </w:r>
        <w:r w:rsidRPr="00894C7F">
          <w:t>MCData server</w:t>
        </w:r>
        <w:r>
          <w:t xml:space="preserve"> for determining the participants list. If end-to-end encryption is supported, the Encryption supported information element shall be set to true and pre-configured MCData group whose configuration is to be applied is included. An SDP offer containing the </w:t>
        </w:r>
        <w:r w:rsidRPr="00894C7F">
          <w:t>MCData client</w:t>
        </w:r>
        <w:r>
          <w:t xml:space="preserve"> media parameters is included. If the MCData user of </w:t>
        </w:r>
        <w:r w:rsidRPr="00894C7F">
          <w:lastRenderedPageBreak/>
          <w:t>MCData client</w:t>
        </w:r>
        <w:r>
          <w:t> </w:t>
        </w:r>
        <w:r w:rsidRPr="00CF522E">
          <w:t>1</w:t>
        </w:r>
        <w:r>
          <w:t xml:space="preserve"> has selected a functional alias, then the ad hoc group </w:t>
        </w:r>
      </w:ins>
      <w:ins w:id="1374" w:author="Kiran_Samsung_#53_R1" w:date="2023-03-02T08:37:00Z">
        <w:r w:rsidR="00A9329C">
          <w:t xml:space="preserve">data </w:t>
        </w:r>
      </w:ins>
      <w:ins w:id="1375" w:author="Kiran_Samsung_#53_R1" w:date="2023-03-02T08:38:00Z">
        <w:r w:rsidR="00A9329C">
          <w:t>session</w:t>
        </w:r>
      </w:ins>
      <w:ins w:id="1376" w:author="Kiran_Samsung_#53_R1" w:date="2023-03-02T08:37:00Z">
        <w:r w:rsidR="00A9329C" w:rsidRPr="00356591">
          <w:rPr>
            <w:lang w:eastAsia="zh-CN"/>
          </w:rPr>
          <w:t xml:space="preserve"> </w:t>
        </w:r>
      </w:ins>
      <w:ins w:id="1377" w:author="Kiran_Samsung_#53_R0" w:date="2023-02-20T09:21:00Z">
        <w:r>
          <w:t>request contains that functional alias.</w:t>
        </w:r>
      </w:ins>
    </w:p>
    <w:p w14:paraId="2E8BB262" w14:textId="364EC60F" w:rsidR="0072779D" w:rsidRPr="00EE50B9" w:rsidRDefault="0072779D" w:rsidP="0072779D">
      <w:pPr>
        <w:pStyle w:val="B1"/>
        <w:ind w:firstLine="0"/>
        <w:rPr>
          <w:ins w:id="1378" w:author="Kiran_Samsung_#53_R0" w:date="2023-02-20T09:21:00Z"/>
        </w:rPr>
      </w:pPr>
      <w:ins w:id="1379" w:author="Kiran_Samsung_#53_R0" w:date="2023-02-20T09:21:00Z">
        <w:r>
          <w:t xml:space="preserve">If the MCData user at </w:t>
        </w:r>
        <w:r w:rsidRPr="00894C7F">
          <w:t>MCData client</w:t>
        </w:r>
        <w:r>
          <w:t> </w:t>
        </w:r>
        <w:r w:rsidRPr="00CF522E">
          <w:t>1</w:t>
        </w:r>
        <w:r>
          <w:t xml:space="preserve"> initiates </w:t>
        </w:r>
        <w:proofErr w:type="gramStart"/>
        <w:r>
          <w:t>an</w:t>
        </w:r>
        <w:proofErr w:type="gramEnd"/>
        <w:r>
          <w:t xml:space="preserve"> MCData emergency ad hoc group </w:t>
        </w:r>
      </w:ins>
      <w:ins w:id="1380" w:author="Kiran_Samsung_#53_R1" w:date="2023-03-02T08:37:00Z">
        <w:r w:rsidR="00A9329C">
          <w:t>data communication</w:t>
        </w:r>
        <w:r w:rsidR="00A9329C" w:rsidRPr="00356591">
          <w:rPr>
            <w:lang w:eastAsia="zh-CN"/>
          </w:rPr>
          <w:t xml:space="preserve"> </w:t>
        </w:r>
      </w:ins>
      <w:ins w:id="1381" w:author="Kiran_Samsung_#53_R0" w:date="2023-02-20T09:21:00Z">
        <w:r>
          <w:t xml:space="preserve">or the MCData emergency state is already set for the </w:t>
        </w:r>
        <w:r w:rsidRPr="00894C7F">
          <w:t>MCData client</w:t>
        </w:r>
        <w:r>
          <w:t> </w:t>
        </w:r>
        <w:r w:rsidRPr="00CF522E">
          <w:t>1</w:t>
        </w:r>
        <w:r>
          <w:t xml:space="preserve"> (due to a previously triggered MCData emergency alert):</w:t>
        </w:r>
      </w:ins>
    </w:p>
    <w:p w14:paraId="40471BFD" w14:textId="57BB148E" w:rsidR="0072779D" w:rsidRDefault="0072779D" w:rsidP="0072779D">
      <w:pPr>
        <w:pStyle w:val="B2"/>
        <w:rPr>
          <w:ins w:id="1382" w:author="Kiran_Samsung_#53_R0" w:date="2023-02-20T09:21:00Z"/>
        </w:rPr>
      </w:pPr>
      <w:proofErr w:type="spellStart"/>
      <w:proofErr w:type="gramStart"/>
      <w:ins w:id="1383" w:author="Kiran_Samsung_#53_R0" w:date="2023-02-20T09:21:00Z">
        <w:r>
          <w:t>i</w:t>
        </w:r>
        <w:proofErr w:type="spellEnd"/>
        <w:proofErr w:type="gramEnd"/>
        <w:r>
          <w:t>.</w:t>
        </w:r>
        <w:r>
          <w:tab/>
          <w:t xml:space="preserve">the MCData ad hoc group </w:t>
        </w:r>
      </w:ins>
      <w:ins w:id="1384" w:author="Kiran_Samsung_#53_R1" w:date="2023-03-02T08:38:00Z">
        <w:r w:rsidR="00A9329C">
          <w:t>data session</w:t>
        </w:r>
      </w:ins>
      <w:ins w:id="1385" w:author="Kiran_Samsung_#53_R0" w:date="2023-02-20T09:21:00Z">
        <w:r>
          <w:t xml:space="preserve"> </w:t>
        </w:r>
        <w:r w:rsidRPr="00092ACA">
          <w:t>request</w:t>
        </w:r>
        <w:r>
          <w:t xml:space="preserve"> shall contain an emergency indicator;</w:t>
        </w:r>
      </w:ins>
    </w:p>
    <w:p w14:paraId="03099035" w14:textId="77777777" w:rsidR="0072779D" w:rsidRDefault="0072779D" w:rsidP="0072779D">
      <w:pPr>
        <w:pStyle w:val="B2"/>
        <w:rPr>
          <w:ins w:id="1386" w:author="Kiran_Samsung_#53_R0" w:date="2023-02-20T09:21:00Z"/>
        </w:rPr>
      </w:pPr>
      <w:ins w:id="1387" w:author="Kiran_Samsung_#53_R0" w:date="2023-02-20T09:21:00Z">
        <w:r>
          <w:t>ii.</w:t>
        </w:r>
        <w:r>
          <w:tab/>
          <w:t xml:space="preserve">if the MCData emergency state is not set already, </w:t>
        </w:r>
        <w:r w:rsidRPr="00894C7F">
          <w:t>MCData client</w:t>
        </w:r>
        <w:r>
          <w:t> </w:t>
        </w:r>
        <w:r w:rsidRPr="00CF522E">
          <w:t>1</w:t>
        </w:r>
        <w:r>
          <w:t xml:space="preserve"> sets its MCData emergency</w:t>
        </w:r>
        <w:r w:rsidRPr="00D64DE6">
          <w:t xml:space="preserve"> state.</w:t>
        </w:r>
        <w:r>
          <w:t xml:space="preserve"> </w:t>
        </w:r>
        <w:r w:rsidRPr="00EB6F76">
          <w:t xml:space="preserve">The </w:t>
        </w:r>
        <w:r>
          <w:t>MCData emergency</w:t>
        </w:r>
        <w:r w:rsidRPr="00EB6F76">
          <w:t xml:space="preserve"> state </w:t>
        </w:r>
        <w:r>
          <w:t xml:space="preserve">of </w:t>
        </w:r>
        <w:r w:rsidRPr="00894C7F">
          <w:t>MCData client</w:t>
        </w:r>
        <w:r>
          <w:t> </w:t>
        </w:r>
        <w:r w:rsidRPr="00CF522E">
          <w:t>1</w:t>
        </w:r>
        <w:r>
          <w:t xml:space="preserve"> </w:t>
        </w:r>
        <w:r w:rsidRPr="00EB6F76">
          <w:t>is retained until explicitly cancelled</w:t>
        </w:r>
        <w:r>
          <w:t xml:space="preserve"> by the user of </w:t>
        </w:r>
        <w:r w:rsidRPr="00894C7F">
          <w:t>MCData client</w:t>
        </w:r>
        <w:r>
          <w:t> </w:t>
        </w:r>
        <w:r w:rsidRPr="00CF522E">
          <w:t>1</w:t>
        </w:r>
        <w:r>
          <w:t>.</w:t>
        </w:r>
      </w:ins>
    </w:p>
    <w:p w14:paraId="20EDE5D2" w14:textId="090A625F" w:rsidR="0072779D" w:rsidRDefault="0072779D" w:rsidP="0072779D">
      <w:pPr>
        <w:pStyle w:val="B1"/>
        <w:rPr>
          <w:ins w:id="1388" w:author="Kiran_Samsung_#53_R0" w:date="2023-02-20T09:21:00Z"/>
          <w:lang w:eastAsia="zh-CN"/>
        </w:rPr>
      </w:pPr>
      <w:ins w:id="1389" w:author="Kiran_Samsung_#53_R0" w:date="2023-02-20T09:21:00Z">
        <w:r w:rsidRPr="00356591">
          <w:rPr>
            <w:rFonts w:hint="eastAsia"/>
            <w:lang w:eastAsia="zh-CN"/>
          </w:rPr>
          <w:t>2.</w:t>
        </w:r>
        <w:r w:rsidRPr="00356591">
          <w:rPr>
            <w:rFonts w:hint="eastAsia"/>
            <w:lang w:eastAsia="zh-CN"/>
          </w:rPr>
          <w:tab/>
        </w:r>
        <w:r w:rsidRPr="00356591">
          <w:rPr>
            <w:lang w:eastAsia="zh-CN"/>
          </w:rPr>
          <w:t xml:space="preserve">The </w:t>
        </w:r>
        <w:r w:rsidRPr="00894C7F">
          <w:rPr>
            <w:lang w:eastAsia="zh-CN"/>
          </w:rPr>
          <w:t>MCData server</w:t>
        </w:r>
        <w:r w:rsidRPr="00356591">
          <w:rPr>
            <w:lang w:eastAsia="zh-CN"/>
          </w:rPr>
          <w:t xml:space="preserve"> accepts the </w:t>
        </w:r>
        <w:r>
          <w:t>ad hoc</w:t>
        </w:r>
        <w:r>
          <w:rPr>
            <w:lang w:eastAsia="zh-CN"/>
          </w:rPr>
          <w:t xml:space="preserve"> group </w:t>
        </w:r>
      </w:ins>
      <w:ins w:id="1390" w:author="Kiran_Samsung_#53_R1" w:date="2023-03-02T08:38:00Z">
        <w:r w:rsidR="00A9329C">
          <w:t>data session</w:t>
        </w:r>
        <w:r w:rsidR="00A9329C" w:rsidRPr="00356591">
          <w:rPr>
            <w:lang w:eastAsia="zh-CN"/>
          </w:rPr>
          <w:t xml:space="preserve"> </w:t>
        </w:r>
      </w:ins>
      <w:ins w:id="1391" w:author="Kiran_Samsung_#53_R0" w:date="2023-02-20T09:21:00Z">
        <w:r w:rsidRPr="00356591">
          <w:rPr>
            <w:lang w:eastAsia="zh-CN"/>
          </w:rPr>
          <w:t xml:space="preserve">request if the </w:t>
        </w:r>
        <w:r>
          <w:t>ad hoc</w:t>
        </w:r>
        <w:r>
          <w:rPr>
            <w:lang w:eastAsia="zh-CN"/>
          </w:rPr>
          <w:t xml:space="preserve"> group </w:t>
        </w:r>
      </w:ins>
      <w:ins w:id="1392" w:author="Kiran_Samsung_#53_R1" w:date="2023-03-02T08:38:00Z">
        <w:r w:rsidR="00A9329C">
          <w:t>data communication</w:t>
        </w:r>
        <w:r w:rsidR="00A9329C" w:rsidRPr="00356591">
          <w:rPr>
            <w:lang w:eastAsia="zh-CN"/>
          </w:rPr>
          <w:t xml:space="preserve"> </w:t>
        </w:r>
      </w:ins>
      <w:ins w:id="1393" w:author="Kiran_Samsung_#53_R0" w:date="2023-02-20T09:21:00Z">
        <w:r w:rsidRPr="00356591">
          <w:rPr>
            <w:lang w:eastAsia="zh-CN"/>
          </w:rPr>
          <w:t>is supported</w:t>
        </w:r>
        <w:r>
          <w:rPr>
            <w:lang w:eastAsia="zh-CN"/>
          </w:rPr>
          <w:t xml:space="preserve"> and authorized</w:t>
        </w:r>
        <w:r w:rsidRPr="00356591">
          <w:rPr>
            <w:lang w:eastAsia="zh-CN"/>
          </w:rPr>
          <w:t xml:space="preserve">. Otherwise reject the </w:t>
        </w:r>
        <w:r>
          <w:t>ad hoc</w:t>
        </w:r>
        <w:r>
          <w:rPr>
            <w:lang w:eastAsia="zh-CN"/>
          </w:rPr>
          <w:t xml:space="preserve"> group </w:t>
        </w:r>
      </w:ins>
      <w:ins w:id="1394" w:author="Kiran_Samsung_#53_R1" w:date="2023-03-02T08:39:00Z">
        <w:r w:rsidR="00A9329C">
          <w:t>data session</w:t>
        </w:r>
        <w:r w:rsidR="00A9329C" w:rsidRPr="00356591">
          <w:rPr>
            <w:lang w:eastAsia="zh-CN"/>
          </w:rPr>
          <w:t xml:space="preserve"> </w:t>
        </w:r>
      </w:ins>
      <w:ins w:id="1395" w:author="Kiran_Samsung_#53_R0" w:date="2023-02-20T09:21:00Z">
        <w:r w:rsidRPr="00356591">
          <w:rPr>
            <w:lang w:eastAsia="zh-CN"/>
          </w:rPr>
          <w:t xml:space="preserve">request and do not continue with the rest of the steps. </w:t>
        </w:r>
      </w:ins>
    </w:p>
    <w:p w14:paraId="61967558" w14:textId="77777777" w:rsidR="0072779D" w:rsidRDefault="0072779D" w:rsidP="0072779D">
      <w:pPr>
        <w:pStyle w:val="B1"/>
        <w:rPr>
          <w:ins w:id="1396" w:author="Kiran_Samsung_#53_R0" w:date="2023-02-20T09:21:00Z"/>
          <w:lang w:eastAsia="zh-CN"/>
        </w:rPr>
      </w:pPr>
      <w:ins w:id="1397" w:author="Kiran_Samsung_#53_R0" w:date="2023-02-20T09:21:00Z">
        <w:r>
          <w:tab/>
        </w:r>
        <w:r>
          <w:rPr>
            <w:lang w:eastAsia="zh-CN"/>
          </w:rPr>
          <w:t xml:space="preserve">If functional alias is present, the </w:t>
        </w:r>
        <w:r w:rsidRPr="00894C7F">
          <w:rPr>
            <w:lang w:eastAsia="zh-CN"/>
          </w:rPr>
          <w:t>MCData server</w:t>
        </w:r>
        <w:r>
          <w:rPr>
            <w:lang w:eastAsia="zh-CN"/>
          </w:rPr>
          <w:t xml:space="preserve"> checks whether the provided functional alias is allowed to be used and has been activated for the user.</w:t>
        </w:r>
      </w:ins>
    </w:p>
    <w:p w14:paraId="64208975" w14:textId="7BDF1EA8" w:rsidR="0072779D" w:rsidRDefault="0072779D" w:rsidP="0072779D">
      <w:pPr>
        <w:pStyle w:val="B1"/>
        <w:rPr>
          <w:ins w:id="1398" w:author="Kiran_Samsung_#53_R0" w:date="2023-02-20T09:21:00Z"/>
          <w:lang w:eastAsia="zh-CN"/>
        </w:rPr>
      </w:pPr>
      <w:ins w:id="1399" w:author="Kiran_Samsung_#53_R0" w:date="2023-02-20T09:21:00Z">
        <w:r>
          <w:tab/>
        </w:r>
        <w:r>
          <w:rPr>
            <w:lang w:eastAsia="zh-CN"/>
          </w:rPr>
          <w:t xml:space="preserve">If location information was included in the </w:t>
        </w:r>
        <w:r>
          <w:t>ad hoc</w:t>
        </w:r>
        <w:r>
          <w:rPr>
            <w:lang w:eastAsia="zh-CN"/>
          </w:rPr>
          <w:t xml:space="preserve"> group </w:t>
        </w:r>
      </w:ins>
      <w:ins w:id="1400" w:author="Kiran_Samsung_#53_R1" w:date="2023-03-02T08:39:00Z">
        <w:r w:rsidR="00A9329C">
          <w:t>data session</w:t>
        </w:r>
        <w:r w:rsidR="00A9329C" w:rsidRPr="00356591">
          <w:rPr>
            <w:lang w:eastAsia="zh-CN"/>
          </w:rPr>
          <w:t xml:space="preserve"> </w:t>
        </w:r>
      </w:ins>
      <w:ins w:id="1401" w:author="Kiran_Samsung_#53_R0" w:date="2023-02-20T09:21:00Z">
        <w:r>
          <w:rPr>
            <w:lang w:eastAsia="zh-CN"/>
          </w:rPr>
          <w:t xml:space="preserve">request, the </w:t>
        </w:r>
        <w:r w:rsidRPr="00894C7F">
          <w:rPr>
            <w:lang w:eastAsia="zh-CN"/>
          </w:rPr>
          <w:t>MCData server</w:t>
        </w:r>
        <w:r>
          <w:rPr>
            <w:lang w:eastAsia="zh-CN"/>
          </w:rPr>
          <w:t xml:space="preserve"> checks the privacy policy of the MCData user to decide if the location information of </w:t>
        </w:r>
        <w:r w:rsidRPr="00894C7F">
          <w:rPr>
            <w:lang w:eastAsia="zh-CN"/>
          </w:rPr>
          <w:t>MCData client</w:t>
        </w:r>
        <w:r>
          <w:t> </w:t>
        </w:r>
        <w:r w:rsidRPr="00CF522E">
          <w:t>1</w:t>
        </w:r>
        <w:r>
          <w:rPr>
            <w:lang w:eastAsia="zh-CN"/>
          </w:rPr>
          <w:t xml:space="preserve"> can be provided to other users on the </w:t>
        </w:r>
      </w:ins>
      <w:ins w:id="1402" w:author="Kiran_Samsung_#53_R1" w:date="2023-03-02T08:39:00Z">
        <w:r w:rsidR="00A9329C">
          <w:t>data communication</w:t>
        </w:r>
        <w:r w:rsidR="00A9329C" w:rsidRPr="00356591">
          <w:rPr>
            <w:lang w:eastAsia="zh-CN"/>
          </w:rPr>
          <w:t xml:space="preserve"> </w:t>
        </w:r>
      </w:ins>
      <w:ins w:id="1403" w:author="Kiran_Samsung_#53_R0" w:date="2023-02-20T09:21:00Z">
        <w:r>
          <w:rPr>
            <w:lang w:eastAsia="zh-CN"/>
          </w:rPr>
          <w:t xml:space="preserve">(refer to Annex A.3 "Authorisation to provide location information to other MCData users on a </w:t>
        </w:r>
      </w:ins>
      <w:ins w:id="1404" w:author="Kiran_Samsung_#53_R1" w:date="2023-03-02T08:39:00Z">
        <w:r w:rsidR="00A9329C">
          <w:t>data communication</w:t>
        </w:r>
        <w:r w:rsidR="00A9329C" w:rsidRPr="00356591">
          <w:rPr>
            <w:lang w:eastAsia="zh-CN"/>
          </w:rPr>
          <w:t xml:space="preserve"> </w:t>
        </w:r>
      </w:ins>
      <w:ins w:id="1405" w:author="Kiran_Samsung_#53_R0" w:date="2023-02-20T09:21:00Z">
        <w:r>
          <w:rPr>
            <w:lang w:eastAsia="zh-CN"/>
          </w:rPr>
          <w:t>when talking").</w:t>
        </w:r>
      </w:ins>
    </w:p>
    <w:p w14:paraId="4F463B33" w14:textId="172FA9DC" w:rsidR="0072779D" w:rsidRDefault="0072779D" w:rsidP="0072779D">
      <w:pPr>
        <w:pStyle w:val="B1"/>
        <w:rPr>
          <w:ins w:id="1406" w:author="Kiran_Samsung_#53_R0" w:date="2023-02-20T09:21:00Z"/>
          <w:lang w:eastAsia="zh-CN"/>
        </w:rPr>
      </w:pPr>
      <w:ins w:id="1407" w:author="Kiran_Samsung_#53_R0" w:date="2023-02-20T09:21:00Z">
        <w:r>
          <w:tab/>
        </w:r>
        <w:r>
          <w:rPr>
            <w:lang w:eastAsia="zh-CN"/>
          </w:rPr>
          <w:t>If an emergency indicator is present in the received MCData ad</w:t>
        </w:r>
        <w:r>
          <w:t> hoc</w:t>
        </w:r>
        <w:r>
          <w:rPr>
            <w:lang w:eastAsia="zh-CN"/>
          </w:rPr>
          <w:t xml:space="preserve"> group </w:t>
        </w:r>
      </w:ins>
      <w:ins w:id="1408" w:author="Kiran_Samsung_#53_R1" w:date="2023-03-02T08:39:00Z">
        <w:r w:rsidR="00A9329C">
          <w:t>data session</w:t>
        </w:r>
        <w:r w:rsidR="00A9329C" w:rsidRPr="00356591">
          <w:rPr>
            <w:lang w:eastAsia="zh-CN"/>
          </w:rPr>
          <w:t xml:space="preserve"> </w:t>
        </w:r>
      </w:ins>
      <w:ins w:id="1409" w:author="Kiran_Samsung_#53_R0" w:date="2023-02-20T09:21:00Z">
        <w:r w:rsidRPr="00092ACA">
          <w:rPr>
            <w:lang w:eastAsia="zh-CN"/>
          </w:rPr>
          <w:t>request</w:t>
        </w:r>
        <w:r>
          <w:rPr>
            <w:lang w:eastAsia="zh-CN"/>
          </w:rPr>
          <w:t>, the MCData ad</w:t>
        </w:r>
        <w:r>
          <w:t> hoc</w:t>
        </w:r>
        <w:r>
          <w:rPr>
            <w:lang w:eastAsia="zh-CN"/>
          </w:rPr>
          <w:t xml:space="preserve"> group is considered to be in the in-progress emergency state until this </w:t>
        </w:r>
        <w:r>
          <w:t>ad hoc</w:t>
        </w:r>
        <w:r>
          <w:rPr>
            <w:lang w:eastAsia="zh-CN"/>
          </w:rPr>
          <w:t xml:space="preserve"> group </w:t>
        </w:r>
      </w:ins>
      <w:ins w:id="1410" w:author="Kiran_Samsung_#53_R1" w:date="2023-03-02T08:39:00Z">
        <w:r w:rsidR="00A9329C">
          <w:t>data communication</w:t>
        </w:r>
        <w:r w:rsidR="00A9329C" w:rsidRPr="00356591">
          <w:rPr>
            <w:lang w:eastAsia="zh-CN"/>
          </w:rPr>
          <w:t xml:space="preserve"> </w:t>
        </w:r>
      </w:ins>
      <w:ins w:id="1411" w:author="Kiran_Samsung_#53_R0" w:date="2023-02-20T09:21:00Z">
        <w:r>
          <w:rPr>
            <w:lang w:eastAsia="zh-CN"/>
          </w:rPr>
          <w:t>is terminated;</w:t>
        </w:r>
        <w:r w:rsidRPr="00623F6A">
          <w:rPr>
            <w:lang w:eastAsia="zh-CN"/>
          </w:rPr>
          <w:t xml:space="preserve"> </w:t>
        </w:r>
        <w:r>
          <w:rPr>
            <w:lang w:eastAsia="zh-CN"/>
          </w:rPr>
          <w:t>and</w:t>
        </w:r>
      </w:ins>
    </w:p>
    <w:p w14:paraId="5459EA5E" w14:textId="75257019" w:rsidR="0072779D" w:rsidRDefault="0072779D" w:rsidP="0072779D">
      <w:pPr>
        <w:pStyle w:val="B1"/>
        <w:rPr>
          <w:ins w:id="1412" w:author="Kiran_Samsung_#53_R0" w:date="2023-02-20T09:21:00Z"/>
          <w:lang w:eastAsia="zh-CN"/>
        </w:rPr>
      </w:pPr>
      <w:ins w:id="1413" w:author="Kiran_Samsung_#53_R0" w:date="2023-02-20T09:21:00Z">
        <w:r>
          <w:tab/>
        </w:r>
        <w:r>
          <w:rPr>
            <w:lang w:eastAsia="zh-CN"/>
          </w:rPr>
          <w:t>If an imminent peril indicator is present in the received MCData ad</w:t>
        </w:r>
        <w:r>
          <w:t> hoc</w:t>
        </w:r>
        <w:r>
          <w:rPr>
            <w:lang w:eastAsia="zh-CN"/>
          </w:rPr>
          <w:t xml:space="preserve"> group </w:t>
        </w:r>
      </w:ins>
      <w:ins w:id="1414" w:author="Kiran_Samsung_#53_R1" w:date="2023-03-02T08:40:00Z">
        <w:r w:rsidR="00A9329C">
          <w:t xml:space="preserve">data session </w:t>
        </w:r>
      </w:ins>
      <w:ins w:id="1415" w:author="Kiran_Samsung_#53_R0" w:date="2023-02-20T09:21:00Z">
        <w:r w:rsidRPr="00092ACA">
          <w:rPr>
            <w:lang w:eastAsia="zh-CN"/>
          </w:rPr>
          <w:t>request</w:t>
        </w:r>
        <w:r>
          <w:rPr>
            <w:lang w:eastAsia="zh-CN"/>
          </w:rPr>
          <w:t>, the MCData ad</w:t>
        </w:r>
        <w:r>
          <w:t> hoc</w:t>
        </w:r>
        <w:r>
          <w:rPr>
            <w:lang w:eastAsia="zh-CN"/>
          </w:rPr>
          <w:t xml:space="preserve"> group is considered to be in the in-progress imminent peril state until this </w:t>
        </w:r>
        <w:r>
          <w:t>ad hoc</w:t>
        </w:r>
        <w:r>
          <w:rPr>
            <w:lang w:eastAsia="zh-CN"/>
          </w:rPr>
          <w:t xml:space="preserve"> group </w:t>
        </w:r>
      </w:ins>
      <w:ins w:id="1416" w:author="Kiran_Samsung_#53_R1" w:date="2023-03-02T08:40:00Z">
        <w:r w:rsidR="00A9329C">
          <w:t>data communication</w:t>
        </w:r>
        <w:r w:rsidR="00A9329C" w:rsidRPr="00356591">
          <w:rPr>
            <w:lang w:eastAsia="zh-CN"/>
          </w:rPr>
          <w:t xml:space="preserve"> </w:t>
        </w:r>
      </w:ins>
      <w:ins w:id="1417" w:author="Kiran_Samsung_#53_R0" w:date="2023-02-20T09:21:00Z">
        <w:r>
          <w:rPr>
            <w:lang w:eastAsia="zh-CN"/>
          </w:rPr>
          <w:t>is terminated.</w:t>
        </w:r>
      </w:ins>
    </w:p>
    <w:p w14:paraId="188105FF" w14:textId="33470ACD" w:rsidR="0072779D" w:rsidRDefault="0072779D" w:rsidP="0072779D">
      <w:pPr>
        <w:pStyle w:val="B1"/>
        <w:rPr>
          <w:ins w:id="1418" w:author="Kiran_Samsung_#53_R0" w:date="2023-02-20T09:21:00Z"/>
        </w:rPr>
      </w:pPr>
      <w:ins w:id="1419" w:author="Kiran_Samsung_#53_R0" w:date="2023-02-20T09:21:00Z">
        <w:r>
          <w:t>3.</w:t>
        </w:r>
        <w:r>
          <w:tab/>
          <w:t xml:space="preserve">The </w:t>
        </w:r>
        <w:r w:rsidRPr="00894C7F">
          <w:t>MCData server</w:t>
        </w:r>
        <w:r>
          <w:t xml:space="preserve"> shall send the ad hoc group </w:t>
        </w:r>
      </w:ins>
      <w:ins w:id="1420" w:author="Kiran_Samsung_#53_R1" w:date="2023-03-02T08:40:00Z">
        <w:r w:rsidR="00A9329C">
          <w:t>data session</w:t>
        </w:r>
        <w:r w:rsidR="00A9329C" w:rsidRPr="00356591">
          <w:rPr>
            <w:lang w:eastAsia="zh-CN"/>
          </w:rPr>
          <w:t xml:space="preserve"> </w:t>
        </w:r>
      </w:ins>
      <w:ins w:id="1421" w:author="Kiran_Samsung_#53_R0" w:date="2023-02-20T09:21:00Z">
        <w:r>
          <w:t xml:space="preserve">request return message to </w:t>
        </w:r>
        <w:r w:rsidRPr="00894C7F">
          <w:t>MCData client</w:t>
        </w:r>
        <w:r>
          <w:t> </w:t>
        </w:r>
        <w:r w:rsidRPr="00CF522E">
          <w:t>1</w:t>
        </w:r>
        <w:r>
          <w:t xml:space="preserve"> containing the below:</w:t>
        </w:r>
      </w:ins>
    </w:p>
    <w:p w14:paraId="28CFC60E" w14:textId="77777777" w:rsidR="0072779D" w:rsidRDefault="0072779D" w:rsidP="0072779D">
      <w:pPr>
        <w:pStyle w:val="B1"/>
        <w:rPr>
          <w:ins w:id="1422" w:author="Kiran_Samsung_#53_R0" w:date="2023-02-20T09:21:00Z"/>
        </w:rPr>
      </w:pPr>
      <w:ins w:id="1423" w:author="Kiran_Samsung_#53_R0" w:date="2023-02-20T09:21:00Z">
        <w:r>
          <w:tab/>
        </w:r>
        <w:proofErr w:type="spellStart"/>
        <w:r>
          <w:t>i</w:t>
        </w:r>
        <w:proofErr w:type="spellEnd"/>
        <w:r>
          <w:t>.</w:t>
        </w:r>
        <w:r>
          <w:tab/>
          <w:t xml:space="preserve">The MCData ad hoc group ID generated by the </w:t>
        </w:r>
        <w:r w:rsidRPr="00894C7F">
          <w:t>MCData server</w:t>
        </w:r>
        <w:r>
          <w:t>; and</w:t>
        </w:r>
      </w:ins>
    </w:p>
    <w:p w14:paraId="45EDC653" w14:textId="240082F7" w:rsidR="0072779D" w:rsidRDefault="0072779D" w:rsidP="0072779D">
      <w:pPr>
        <w:pStyle w:val="B1"/>
        <w:rPr>
          <w:ins w:id="1424" w:author="Kiran_Samsung_#53_R0" w:date="2023-02-20T09:21:00Z"/>
        </w:rPr>
      </w:pPr>
      <w:ins w:id="1425" w:author="Kiran_Samsung_#53_R0" w:date="2023-02-20T09:21:00Z">
        <w:r>
          <w:tab/>
          <w:t>ii.</w:t>
        </w:r>
        <w:r>
          <w:tab/>
          <w:t xml:space="preserve">Result of whether the ad hoc group </w:t>
        </w:r>
      </w:ins>
      <w:ins w:id="1426" w:author="Kiran_Samsung_#53_R1" w:date="2023-03-02T08:40:00Z">
        <w:r w:rsidR="00A9329C">
          <w:t xml:space="preserve">data </w:t>
        </w:r>
      </w:ins>
      <w:ins w:id="1427" w:author="Kiran_Samsung_#53_R1" w:date="2023-03-02T08:41:00Z">
        <w:r w:rsidR="00A9329C">
          <w:t>session request</w:t>
        </w:r>
      </w:ins>
      <w:ins w:id="1428" w:author="Kiran_Samsung_#53_R1" w:date="2023-03-02T08:40:00Z">
        <w:r w:rsidR="00A9329C" w:rsidRPr="00356591">
          <w:rPr>
            <w:lang w:eastAsia="zh-CN"/>
          </w:rPr>
          <w:t xml:space="preserve"> </w:t>
        </w:r>
      </w:ins>
      <w:ins w:id="1429" w:author="Kiran_Samsung_#53_R0" w:date="2023-02-20T09:21:00Z">
        <w:r>
          <w:t>is authorized or not</w:t>
        </w:r>
      </w:ins>
    </w:p>
    <w:p w14:paraId="4DDE43AE" w14:textId="3DD69DFF" w:rsidR="0072779D" w:rsidRDefault="0072779D" w:rsidP="0072779D">
      <w:pPr>
        <w:pStyle w:val="B1"/>
        <w:rPr>
          <w:ins w:id="1430" w:author="Kiran_Samsung_#53_R0" w:date="2023-02-20T09:21:00Z"/>
        </w:rPr>
      </w:pPr>
      <w:ins w:id="1431" w:author="Kiran_Samsung_#53_R0" w:date="2023-02-20T09:21:00Z">
        <w:r>
          <w:tab/>
          <w:t xml:space="preserve">If the ad hoc group </w:t>
        </w:r>
      </w:ins>
      <w:ins w:id="1432" w:author="Kiran_Samsung_#53_R1" w:date="2023-03-02T08:41:00Z">
        <w:r w:rsidR="00A9329C">
          <w:t>data session</w:t>
        </w:r>
        <w:r w:rsidR="00A9329C" w:rsidRPr="00356591">
          <w:rPr>
            <w:lang w:eastAsia="zh-CN"/>
          </w:rPr>
          <w:t xml:space="preserve"> </w:t>
        </w:r>
      </w:ins>
      <w:ins w:id="1433" w:author="Kiran_Samsung_#53_R0" w:date="2023-02-20T09:21:00Z">
        <w:r>
          <w:t xml:space="preserve">request is not authorized, </w:t>
        </w:r>
        <w:r w:rsidRPr="00894C7F">
          <w:t>MCData server</w:t>
        </w:r>
        <w:r>
          <w:t xml:space="preserve"> and client </w:t>
        </w:r>
        <w:r w:rsidRPr="00CF522E">
          <w:t>1</w:t>
        </w:r>
        <w:r>
          <w:t xml:space="preserve"> shall not proceed with the rest of the steps.</w:t>
        </w:r>
      </w:ins>
    </w:p>
    <w:p w14:paraId="62D748C5" w14:textId="06111C14" w:rsidR="0072779D" w:rsidRPr="00666098" w:rsidRDefault="0072779D" w:rsidP="0072779D">
      <w:pPr>
        <w:pStyle w:val="B1"/>
        <w:rPr>
          <w:ins w:id="1434" w:author="Kiran_Samsung_#53_R0" w:date="2023-02-20T09:21:00Z"/>
        </w:rPr>
      </w:pPr>
      <w:ins w:id="1435" w:author="Kiran_Samsung_#53_R0" w:date="2023-02-20T09:21:00Z">
        <w:r>
          <w:t>4</w:t>
        </w:r>
        <w:r w:rsidRPr="003A6FC0">
          <w:t>.</w:t>
        </w:r>
        <w:r w:rsidRPr="003A6FC0">
          <w:tab/>
          <w:t xml:space="preserve">The </w:t>
        </w:r>
        <w:r w:rsidRPr="00894C7F">
          <w:t>MCData server</w:t>
        </w:r>
        <w:r w:rsidRPr="003A6FC0">
          <w:t xml:space="preserve"> determines the list of participants to be i</w:t>
        </w:r>
        <w:r w:rsidRPr="00666098">
          <w:t xml:space="preserve">nvited for the </w:t>
        </w:r>
        <w:r>
          <w:t xml:space="preserve">ad hoc group </w:t>
        </w:r>
      </w:ins>
      <w:ins w:id="1436" w:author="Kiran_Samsung_#53_R1" w:date="2023-03-02T08:41:00Z">
        <w:r w:rsidR="00A9329C">
          <w:t>data communication</w:t>
        </w:r>
        <w:r w:rsidR="00A9329C" w:rsidRPr="00356591">
          <w:rPr>
            <w:lang w:eastAsia="zh-CN"/>
          </w:rPr>
          <w:t xml:space="preserve"> </w:t>
        </w:r>
      </w:ins>
      <w:ins w:id="1437" w:author="Kiran_Samsung_#53_R0" w:date="2023-02-20T09:21:00Z">
        <w:r w:rsidRPr="003A6FC0">
          <w:t xml:space="preserve">based on the </w:t>
        </w:r>
        <w:r>
          <w:t xml:space="preserve">information present in the information element Criteria for determining the participants. This information element could carry either criteria or indicator identifying </w:t>
        </w:r>
        <w:r w:rsidRPr="00D31BAA">
          <w:rPr>
            <w:rFonts w:eastAsia="Calibri"/>
          </w:rPr>
          <w:t xml:space="preserve">pre-defined </w:t>
        </w:r>
        <w:r>
          <w:t>criteria or a combination of both.</w:t>
        </w:r>
        <w:r w:rsidRPr="00253B2B" w:rsidDel="00253B2B">
          <w:t xml:space="preserve"> </w:t>
        </w:r>
      </w:ins>
    </w:p>
    <w:p w14:paraId="780F903E" w14:textId="77777777" w:rsidR="0072779D" w:rsidRPr="00666098" w:rsidRDefault="0072779D" w:rsidP="0072779D">
      <w:pPr>
        <w:pStyle w:val="NO"/>
        <w:rPr>
          <w:ins w:id="1438" w:author="Kiran_Samsung_#53_R0" w:date="2023-02-20T09:21:00Z"/>
        </w:rPr>
      </w:pPr>
      <w:ins w:id="1439" w:author="Kiran_Samsung_#53_R0" w:date="2023-02-20T09:21:00Z">
        <w:r w:rsidRPr="000C3FCA">
          <w:t>NOTE</w:t>
        </w:r>
        <w:r>
          <w:t> 1</w:t>
        </w:r>
        <w:r w:rsidRPr="000C3FCA">
          <w:t>:</w:t>
        </w:r>
        <w:r w:rsidRPr="000C3FCA">
          <w:tab/>
        </w:r>
        <w:r>
          <w:t xml:space="preserve">The content of the Criteria information element, the details of the pre-defined criteria, and the way how their </w:t>
        </w:r>
        <w:r w:rsidRPr="00894C7F">
          <w:t>MCData server</w:t>
        </w:r>
        <w:r w:rsidRPr="0014119E">
          <w:t xml:space="preserve"> determines the list of participants</w:t>
        </w:r>
        <w:r>
          <w:t xml:space="preserve"> are left to implementation.</w:t>
        </w:r>
      </w:ins>
    </w:p>
    <w:p w14:paraId="081DA332" w14:textId="1B17B8E9" w:rsidR="0072779D" w:rsidRDefault="0072779D" w:rsidP="0072779D">
      <w:pPr>
        <w:pStyle w:val="B1"/>
        <w:rPr>
          <w:ins w:id="1440" w:author="Kiran_Samsung_#53_R0" w:date="2023-02-20T09:21:00Z"/>
        </w:rPr>
      </w:pPr>
      <w:ins w:id="1441" w:author="Kiran_Samsung_#53_R0" w:date="2023-02-20T09:21:00Z">
        <w:r>
          <w:t>5</w:t>
        </w:r>
        <w:r w:rsidRPr="00356591">
          <w:t>.</w:t>
        </w:r>
        <w:r w:rsidRPr="00356591">
          <w:tab/>
          <w:t xml:space="preserve">The </w:t>
        </w:r>
        <w:r w:rsidRPr="00894C7F">
          <w:t>MCData server</w:t>
        </w:r>
        <w:r w:rsidRPr="00356591">
          <w:t xml:space="preserve"> sends the </w:t>
        </w:r>
        <w:r>
          <w:t xml:space="preserve">ad hoc group </w:t>
        </w:r>
      </w:ins>
      <w:ins w:id="1442" w:author="Kiran_Samsung_#53_R1" w:date="2023-03-02T08:41:00Z">
        <w:r w:rsidR="00FC635C">
          <w:t>data session</w:t>
        </w:r>
      </w:ins>
      <w:ins w:id="1443" w:author="Kiran_Samsung_#53_R0" w:date="2023-02-20T09:21:00Z">
        <w:r w:rsidRPr="00356591">
          <w:t xml:space="preserve"> request</w:t>
        </w:r>
        <w:r w:rsidRPr="00356591">
          <w:rPr>
            <w:rFonts w:hint="eastAsia"/>
            <w:lang w:eastAsia="zh-CN"/>
          </w:rPr>
          <w:t>s</w:t>
        </w:r>
        <w:r w:rsidRPr="00356591">
          <w:t xml:space="preserve"> towards the </w:t>
        </w:r>
        <w:r w:rsidRPr="00894C7F">
          <w:t>MCData client</w:t>
        </w:r>
        <w:r w:rsidRPr="00356591">
          <w:t>s</w:t>
        </w:r>
        <w:r>
          <w:t xml:space="preserve"> 2 and 3</w:t>
        </w:r>
        <w:r w:rsidRPr="00356591">
          <w:t xml:space="preserve">. While sending the </w:t>
        </w:r>
        <w:r>
          <w:t xml:space="preserve">ad hoc group </w:t>
        </w:r>
      </w:ins>
      <w:ins w:id="1444" w:author="Kiran_Samsung_#53_R1" w:date="2023-03-02T08:42:00Z">
        <w:r w:rsidR="00FC635C">
          <w:t xml:space="preserve">data session </w:t>
        </w:r>
      </w:ins>
      <w:ins w:id="1445" w:author="Kiran_Samsung_#53_R0" w:date="2023-02-20T09:21:00Z">
        <w:r w:rsidRPr="00356591">
          <w:t xml:space="preserve">requests, the </w:t>
        </w:r>
        <w:r w:rsidRPr="00894C7F">
          <w:t>MCData server</w:t>
        </w:r>
        <w:r w:rsidRPr="00356591">
          <w:t xml:space="preserve"> shall remove the information elements that are not required to be conveyed to the target </w:t>
        </w:r>
        <w:r w:rsidRPr="00894C7F">
          <w:t>MCData client</w:t>
        </w:r>
        <w:r w:rsidRPr="00356591">
          <w:t>s</w:t>
        </w:r>
        <w:r>
          <w:t xml:space="preserve">. This request carries the pre-configured group ID whose configuration is to be applied for this ad hoc group </w:t>
        </w:r>
      </w:ins>
      <w:ins w:id="1446" w:author="Kiran_Samsung_#53_R1" w:date="2023-03-02T08:50:00Z">
        <w:r w:rsidR="006125FB">
          <w:t>data communication</w:t>
        </w:r>
      </w:ins>
      <w:ins w:id="1447" w:author="Kiran_Samsung_#53_R0" w:date="2023-02-20T09:21:00Z">
        <w:r>
          <w:t xml:space="preserve"> </w:t>
        </w:r>
        <w:r w:rsidRPr="00C7561C">
          <w:rPr>
            <w:lang w:val="en-US"/>
          </w:rPr>
          <w:t>if end-to-end encryption is requested</w:t>
        </w:r>
        <w:r>
          <w:t>.</w:t>
        </w:r>
        <w:r w:rsidRPr="00851F36">
          <w:t xml:space="preserve"> The </w:t>
        </w:r>
        <w:r w:rsidRPr="00894C7F">
          <w:t>MCData server</w:t>
        </w:r>
        <w:r w:rsidRPr="00851F36">
          <w:t xml:space="preserve"> considers the </w:t>
        </w:r>
        <w:r>
          <w:t xml:space="preserve">ad hoc group </w:t>
        </w:r>
      </w:ins>
      <w:ins w:id="1448" w:author="Kiran_Samsung_#53_R1" w:date="2023-03-02T08:42:00Z">
        <w:r w:rsidR="00FC635C">
          <w:t>data communication</w:t>
        </w:r>
        <w:r w:rsidR="00FC635C" w:rsidRPr="00356591">
          <w:rPr>
            <w:lang w:eastAsia="zh-CN"/>
          </w:rPr>
          <w:t xml:space="preserve"> </w:t>
        </w:r>
      </w:ins>
      <w:ins w:id="1449" w:author="Kiran_Samsung_#53_R0" w:date="2023-02-20T09:21:00Z">
        <w:r w:rsidRPr="00851F36">
          <w:t xml:space="preserve">participants as implicitly affiliated to the </w:t>
        </w:r>
        <w:r>
          <w:t>ad hoc</w:t>
        </w:r>
        <w:r w:rsidRPr="00851F36">
          <w:t xml:space="preserve"> group.</w:t>
        </w:r>
      </w:ins>
    </w:p>
    <w:p w14:paraId="740A74A0" w14:textId="30283618" w:rsidR="0072779D" w:rsidRDefault="0072779D" w:rsidP="0072779D">
      <w:pPr>
        <w:pStyle w:val="B1"/>
        <w:rPr>
          <w:ins w:id="1450" w:author="Kiran_Samsung_#53_R0" w:date="2023-02-20T09:21:00Z"/>
          <w:lang w:eastAsia="zh-CN"/>
        </w:rPr>
      </w:pPr>
      <w:ins w:id="1451" w:author="Kiran_Samsung_#53_R0" w:date="2023-02-20T09:21:00Z">
        <w:r>
          <w:t>6.</w:t>
        </w:r>
        <w:r>
          <w:tab/>
          <w:t xml:space="preserve">The receiving </w:t>
        </w:r>
        <w:r w:rsidRPr="00894C7F">
          <w:t>MCData client</w:t>
        </w:r>
        <w:r>
          <w:t xml:space="preserve">s are notified about the incoming ad hoc group </w:t>
        </w:r>
      </w:ins>
      <w:ins w:id="1452" w:author="Kiran_Samsung_#53_R1" w:date="2023-03-02T08:42:00Z">
        <w:r w:rsidR="00FC635C">
          <w:t>data communication</w:t>
        </w:r>
      </w:ins>
      <w:ins w:id="1453" w:author="Kiran_Samsung_#53_R0" w:date="2023-02-20T09:21:00Z">
        <w:r>
          <w:t>.</w:t>
        </w:r>
      </w:ins>
    </w:p>
    <w:p w14:paraId="5029188F" w14:textId="24CDCAF7" w:rsidR="0072779D" w:rsidRPr="003D76D3" w:rsidRDefault="0072779D" w:rsidP="0072779D">
      <w:pPr>
        <w:pStyle w:val="B1"/>
        <w:rPr>
          <w:ins w:id="1454" w:author="Kiran_Samsung_#53_R0" w:date="2023-02-20T09:21:00Z"/>
        </w:rPr>
      </w:pPr>
      <w:ins w:id="1455" w:author="Kiran_Samsung_#53_R0" w:date="2023-02-20T09:21:00Z">
        <w:r>
          <w:rPr>
            <w:rFonts w:hint="eastAsia"/>
            <w:lang w:eastAsia="zh-CN"/>
          </w:rPr>
          <w:t>7</w:t>
        </w:r>
        <w:r w:rsidRPr="00D83C77">
          <w:t>.</w:t>
        </w:r>
        <w:r w:rsidRPr="00D83C77">
          <w:tab/>
          <w:t xml:space="preserve">The receiving </w:t>
        </w:r>
        <w:r w:rsidRPr="00894C7F">
          <w:t>MCData client</w:t>
        </w:r>
        <w:r w:rsidRPr="00D83C77">
          <w:t xml:space="preserve">s accept the </w:t>
        </w:r>
        <w:r>
          <w:t xml:space="preserve">ad hoc group </w:t>
        </w:r>
      </w:ins>
      <w:ins w:id="1456" w:author="Kiran_Samsung_#53_R1" w:date="2023-03-02T08:42:00Z">
        <w:r w:rsidR="00FC635C">
          <w:t>data session</w:t>
        </w:r>
      </w:ins>
      <w:ins w:id="1457" w:author="Kiran_Samsung_#53_R0" w:date="2023-02-20T09:21:00Z">
        <w:r w:rsidRPr="00D83C77">
          <w:t xml:space="preserve"> request</w:t>
        </w:r>
        <w:r>
          <w:t>s</w:t>
        </w:r>
        <w:r w:rsidRPr="00D83C77">
          <w:t xml:space="preserve"> and </w:t>
        </w:r>
        <w:r>
          <w:t>send</w:t>
        </w:r>
        <w:r w:rsidRPr="00D83C77">
          <w:t xml:space="preserve"> </w:t>
        </w:r>
        <w:r>
          <w:t xml:space="preserve">ad hoc group </w:t>
        </w:r>
      </w:ins>
      <w:ins w:id="1458" w:author="Kiran_Samsung_#53_R1" w:date="2023-03-02T08:42:00Z">
        <w:r w:rsidR="00FC635C">
          <w:t xml:space="preserve">data session </w:t>
        </w:r>
      </w:ins>
      <w:ins w:id="1459" w:author="Kiran_Samsung_#53_R0" w:date="2023-02-20T09:21:00Z">
        <w:r w:rsidRPr="00D83C77">
          <w:rPr>
            <w:rFonts w:hint="eastAsia"/>
          </w:rPr>
          <w:t>response</w:t>
        </w:r>
        <w:r>
          <w:t>s</w:t>
        </w:r>
        <w:r w:rsidRPr="00D83C77">
          <w:t xml:space="preserve"> to the </w:t>
        </w:r>
        <w:r w:rsidRPr="00894C7F">
          <w:t>MCData server</w:t>
        </w:r>
        <w:r w:rsidRPr="00D83C77">
          <w:t>.</w:t>
        </w:r>
        <w:r>
          <w:t xml:space="preserve"> </w:t>
        </w:r>
        <w:r w:rsidRPr="00086375">
          <w:t xml:space="preserve">The response may also contain a functional alias of the responding </w:t>
        </w:r>
        <w:r>
          <w:t>MCData user</w:t>
        </w:r>
        <w:r w:rsidRPr="00086375">
          <w:t xml:space="preserve">, which is verified (valid and activated for the user) by the </w:t>
        </w:r>
        <w:r w:rsidRPr="00894C7F">
          <w:t>MCData server</w:t>
        </w:r>
        <w:r w:rsidRPr="00086375">
          <w:t>.</w:t>
        </w:r>
      </w:ins>
    </w:p>
    <w:p w14:paraId="539FF84B" w14:textId="2A382DD2" w:rsidR="0072779D" w:rsidRDefault="0072779D" w:rsidP="0072779D">
      <w:pPr>
        <w:pStyle w:val="B1"/>
        <w:rPr>
          <w:ins w:id="1460" w:author="Kiran_Samsung_#53_R0" w:date="2023-02-20T09:21:00Z"/>
        </w:rPr>
      </w:pPr>
      <w:ins w:id="1461" w:author="Kiran_Samsung_#53_R0" w:date="2023-02-20T09:21:00Z">
        <w:r>
          <w:rPr>
            <w:rFonts w:hint="eastAsia"/>
            <w:lang w:eastAsia="zh-CN"/>
          </w:rPr>
          <w:t>8</w:t>
        </w:r>
        <w:r>
          <w:t>.</w:t>
        </w:r>
        <w:r>
          <w:tab/>
          <w:t xml:space="preserve">The </w:t>
        </w:r>
        <w:r w:rsidRPr="00894C7F">
          <w:t>MCData server</w:t>
        </w:r>
        <w:r w:rsidRPr="00CF522E">
          <w:t xml:space="preserve"> sends the </w:t>
        </w:r>
        <w:r>
          <w:t xml:space="preserve">ad hoc group </w:t>
        </w:r>
      </w:ins>
      <w:ins w:id="1462" w:author="Kiran_Samsung_#53_R1" w:date="2023-03-02T08:43:00Z">
        <w:r w:rsidR="00FC635C">
          <w:t xml:space="preserve">data session </w:t>
        </w:r>
      </w:ins>
      <w:ins w:id="1463" w:author="Kiran_Samsung_#53_R0" w:date="2023-02-20T09:21:00Z">
        <w:r w:rsidRPr="00CF522E">
          <w:t xml:space="preserve">response to </w:t>
        </w:r>
        <w:r w:rsidRPr="00894C7F">
          <w:t>MCData client</w:t>
        </w:r>
        <w:r>
          <w:t> </w:t>
        </w:r>
        <w:r w:rsidRPr="00CF522E">
          <w:t>1 through the signalling path to</w:t>
        </w:r>
        <w:r>
          <w:t xml:space="preserve"> inform about successful </w:t>
        </w:r>
      </w:ins>
      <w:ins w:id="1464" w:author="Kiran_Samsung_#53_R1" w:date="2023-03-02T08:43:00Z">
        <w:r w:rsidR="00FC635C">
          <w:t>data communication</w:t>
        </w:r>
        <w:r w:rsidR="00FC635C" w:rsidRPr="00356591">
          <w:rPr>
            <w:lang w:eastAsia="zh-CN"/>
          </w:rPr>
          <w:t xml:space="preserve"> </w:t>
        </w:r>
      </w:ins>
      <w:ins w:id="1465" w:author="Kiran_Samsung_#53_R0" w:date="2023-02-20T09:21:00Z">
        <w:r>
          <w:t xml:space="preserve">establishment. </w:t>
        </w:r>
      </w:ins>
    </w:p>
    <w:p w14:paraId="3B0546FD" w14:textId="61752741" w:rsidR="0072779D" w:rsidRDefault="0072779D" w:rsidP="0072779D">
      <w:pPr>
        <w:pStyle w:val="B1"/>
        <w:rPr>
          <w:ins w:id="1466" w:author="Kiran_Samsung_#53_R0" w:date="2023-02-20T09:21:00Z"/>
          <w:lang w:eastAsia="zh-CN"/>
        </w:rPr>
      </w:pPr>
      <w:ins w:id="1467" w:author="Kiran_Samsung_#53_R0" w:date="2023-02-20T09:21:00Z">
        <w:r>
          <w:rPr>
            <w:lang w:eastAsia="zh-CN"/>
          </w:rPr>
          <w:lastRenderedPageBreak/>
          <w:t>9.</w:t>
        </w:r>
        <w:r w:rsidRPr="00356591">
          <w:rPr>
            <w:lang w:eastAsia="zh-CN"/>
          </w:rPr>
          <w:tab/>
        </w:r>
        <w:r>
          <w:rPr>
            <w:lang w:eastAsia="zh-CN"/>
          </w:rPr>
          <w:t>T</w:t>
        </w:r>
        <w:r w:rsidRPr="00356591">
          <w:rPr>
            <w:lang w:eastAsia="zh-CN"/>
          </w:rPr>
          <w:t xml:space="preserve">he </w:t>
        </w:r>
        <w:r w:rsidRPr="00894C7F">
          <w:rPr>
            <w:lang w:eastAsia="zh-CN"/>
          </w:rPr>
          <w:t>MCData server</w:t>
        </w:r>
        <w:r>
          <w:rPr>
            <w:lang w:eastAsia="zh-CN"/>
          </w:rPr>
          <w:t xml:space="preserve"> may </w:t>
        </w:r>
        <w:r w:rsidRPr="00356591">
          <w:rPr>
            <w:lang w:eastAsia="zh-CN"/>
          </w:rPr>
          <w:t xml:space="preserve">notify the initiating </w:t>
        </w:r>
        <w:r>
          <w:rPr>
            <w:lang w:eastAsia="zh-CN"/>
          </w:rPr>
          <w:t>MCData user</w:t>
        </w:r>
        <w:r w:rsidRPr="00356591">
          <w:rPr>
            <w:lang w:eastAsia="zh-CN"/>
          </w:rPr>
          <w:t xml:space="preserve"> of all </w:t>
        </w:r>
        <w:r>
          <w:rPr>
            <w:lang w:eastAsia="zh-CN"/>
          </w:rPr>
          <w:t>MCData user</w:t>
        </w:r>
        <w:r w:rsidRPr="00356591">
          <w:rPr>
            <w:lang w:eastAsia="zh-CN"/>
          </w:rPr>
          <w:t>s who acknowledge</w:t>
        </w:r>
        <w:r>
          <w:rPr>
            <w:lang w:eastAsia="zh-CN"/>
          </w:rPr>
          <w:t>d</w:t>
        </w:r>
        <w:r w:rsidRPr="00356591">
          <w:rPr>
            <w:lang w:eastAsia="zh-CN"/>
          </w:rPr>
          <w:t xml:space="preserve"> the </w:t>
        </w:r>
        <w:r>
          <w:t>ad hoc</w:t>
        </w:r>
        <w:r>
          <w:rPr>
            <w:lang w:eastAsia="zh-CN"/>
          </w:rPr>
          <w:t xml:space="preserve"> group </w:t>
        </w:r>
      </w:ins>
      <w:ins w:id="1468" w:author="Kiran_Samsung_#53_R1" w:date="2023-03-02T08:43:00Z">
        <w:r w:rsidR="00FC635C">
          <w:rPr>
            <w:lang w:eastAsia="zh-CN"/>
          </w:rPr>
          <w:t xml:space="preserve">data session </w:t>
        </w:r>
      </w:ins>
      <w:ins w:id="1469" w:author="Kiran_Samsung_#53_R0" w:date="2023-02-20T09:21:00Z">
        <w:r w:rsidRPr="00356591">
          <w:rPr>
            <w:lang w:eastAsia="zh-CN"/>
          </w:rPr>
          <w:t>request</w:t>
        </w:r>
        <w:r>
          <w:rPr>
            <w:lang w:eastAsia="zh-CN"/>
          </w:rPr>
          <w:t xml:space="preserve"> and joined the </w:t>
        </w:r>
        <w:r>
          <w:t>ad hoc</w:t>
        </w:r>
        <w:r>
          <w:rPr>
            <w:lang w:eastAsia="zh-CN"/>
          </w:rPr>
          <w:t xml:space="preserve"> group </w:t>
        </w:r>
      </w:ins>
      <w:ins w:id="1470" w:author="Kiran_Samsung_#53_R1" w:date="2023-03-02T08:43:00Z">
        <w:r w:rsidR="00FC635C">
          <w:t>data communication</w:t>
        </w:r>
      </w:ins>
      <w:ins w:id="1471" w:author="Kiran_Samsung_#53_R0" w:date="2023-02-20T09:21:00Z">
        <w:r w:rsidRPr="00356591">
          <w:rPr>
            <w:lang w:eastAsia="zh-CN"/>
          </w:rPr>
          <w:t xml:space="preserve">. This notification may be sent to the initiating </w:t>
        </w:r>
        <w:r>
          <w:rPr>
            <w:lang w:eastAsia="zh-CN"/>
          </w:rPr>
          <w:t>MCData user</w:t>
        </w:r>
        <w:r w:rsidRPr="00356591">
          <w:rPr>
            <w:lang w:eastAsia="zh-CN"/>
          </w:rPr>
          <w:t xml:space="preserve"> by the </w:t>
        </w:r>
        <w:r w:rsidRPr="00894C7F">
          <w:rPr>
            <w:lang w:eastAsia="zh-CN"/>
          </w:rPr>
          <w:t>MCData server</w:t>
        </w:r>
        <w:r w:rsidRPr="00356591">
          <w:rPr>
            <w:lang w:eastAsia="zh-CN"/>
          </w:rPr>
          <w:t xml:space="preserve"> more than once during the </w:t>
        </w:r>
      </w:ins>
      <w:ins w:id="1472" w:author="Kiran_Samsung_#53_R1" w:date="2023-03-02T08:51:00Z">
        <w:r w:rsidR="006125FB">
          <w:t>data communication</w:t>
        </w:r>
      </w:ins>
      <w:ins w:id="1473" w:author="Kiran_Samsung_#53_R0" w:date="2023-02-20T09:21:00Z">
        <w:r w:rsidRPr="00356591">
          <w:rPr>
            <w:lang w:eastAsia="zh-CN"/>
          </w:rPr>
          <w:t xml:space="preserve"> when </w:t>
        </w:r>
        <w:r>
          <w:rPr>
            <w:lang w:eastAsia="zh-CN"/>
          </w:rPr>
          <w:t>MCData user</w:t>
        </w:r>
        <w:r w:rsidRPr="00356591">
          <w:rPr>
            <w:lang w:eastAsia="zh-CN"/>
          </w:rPr>
          <w:t xml:space="preserve">s join or leave the </w:t>
        </w:r>
        <w:r>
          <w:rPr>
            <w:lang w:eastAsia="zh-CN"/>
          </w:rPr>
          <w:t>MCData ad</w:t>
        </w:r>
        <w:r>
          <w:t> hoc</w:t>
        </w:r>
        <w:r>
          <w:rPr>
            <w:lang w:eastAsia="zh-CN"/>
          </w:rPr>
          <w:t xml:space="preserve"> group </w:t>
        </w:r>
      </w:ins>
      <w:ins w:id="1474" w:author="Kiran_Samsung_#53_R1" w:date="2023-03-02T08:51:00Z">
        <w:r w:rsidR="006125FB">
          <w:t>data communication</w:t>
        </w:r>
      </w:ins>
      <w:ins w:id="1475" w:author="Kiran_Samsung_#53_R0" w:date="2023-02-20T09:21:00Z">
        <w:r w:rsidRPr="00356591">
          <w:rPr>
            <w:lang w:eastAsia="zh-CN"/>
          </w:rPr>
          <w:t>.</w:t>
        </w:r>
      </w:ins>
    </w:p>
    <w:p w14:paraId="54812768" w14:textId="28DA28D4" w:rsidR="0072779D" w:rsidRDefault="0072779D" w:rsidP="0072779D">
      <w:pPr>
        <w:pStyle w:val="NO"/>
        <w:rPr>
          <w:ins w:id="1476" w:author="Kiran_Samsung_#53_R0" w:date="2023-02-20T09:21:00Z"/>
          <w:lang w:eastAsia="zh-CN"/>
        </w:rPr>
      </w:pPr>
      <w:ins w:id="1477" w:author="Kiran_Samsung_#53_R0" w:date="2023-02-20T09:21:00Z">
        <w:r>
          <w:rPr>
            <w:noProof/>
          </w:rPr>
          <w:t>NOTE 2</w:t>
        </w:r>
        <w:r>
          <w:rPr>
            <w:lang w:eastAsia="zh-CN"/>
          </w:rPr>
          <w:t>:</w:t>
        </w:r>
        <w:r>
          <w:rPr>
            <w:lang w:eastAsia="zh-CN"/>
          </w:rPr>
          <w:tab/>
          <w:t xml:space="preserve">The authorized user can learn who is currently affiliated to the current </w:t>
        </w:r>
        <w:proofErr w:type="spellStart"/>
        <w:r>
          <w:rPr>
            <w:lang w:eastAsia="zh-CN"/>
          </w:rPr>
          <w:t>adhoc</w:t>
        </w:r>
        <w:proofErr w:type="spellEnd"/>
        <w:r>
          <w:rPr>
            <w:lang w:eastAsia="zh-CN"/>
          </w:rPr>
          <w:t xml:space="preserve"> group </w:t>
        </w:r>
      </w:ins>
      <w:ins w:id="1478" w:author="Kiran_Samsung_#53_R1" w:date="2023-03-02T08:43:00Z">
        <w:r w:rsidR="00FC635C">
          <w:t>data communication</w:t>
        </w:r>
      </w:ins>
      <w:ins w:id="1479" w:author="Kiran_Samsung_#53_R0" w:date="2023-02-20T09:21:00Z">
        <w:r>
          <w:rPr>
            <w:lang w:eastAsia="zh-CN"/>
          </w:rPr>
          <w:t>.</w:t>
        </w:r>
      </w:ins>
    </w:p>
    <w:p w14:paraId="79D1B644" w14:textId="77777777" w:rsidR="0072779D" w:rsidRDefault="0072779D" w:rsidP="0072779D">
      <w:pPr>
        <w:pStyle w:val="B1"/>
        <w:rPr>
          <w:ins w:id="1480" w:author="Kiran_Samsung_#53_R0" w:date="2023-02-20T09:21:00Z"/>
          <w:lang w:eastAsia="zh-CN"/>
        </w:rPr>
      </w:pPr>
      <w:ins w:id="1481" w:author="Kiran_Samsung_#53_R0" w:date="2023-02-20T09:21:00Z">
        <w:r>
          <w:rPr>
            <w:lang w:eastAsia="zh-CN"/>
          </w:rPr>
          <w:t>10.</w:t>
        </w:r>
        <w:r w:rsidRPr="00356591">
          <w:rPr>
            <w:lang w:eastAsia="zh-CN"/>
          </w:rPr>
          <w:tab/>
        </w:r>
        <w:r w:rsidRPr="00894C7F">
          <w:rPr>
            <w:lang w:eastAsia="zh-CN"/>
          </w:rPr>
          <w:t>MCData client</w:t>
        </w:r>
        <w:r>
          <w:t> </w:t>
        </w:r>
        <w:r w:rsidRPr="00CF522E">
          <w:t>1</w:t>
        </w:r>
        <w:r>
          <w:rPr>
            <w:lang w:eastAsia="zh-CN"/>
          </w:rPr>
          <w:t xml:space="preserve">, </w:t>
        </w:r>
        <w:r w:rsidRPr="00894C7F">
          <w:rPr>
            <w:lang w:eastAsia="zh-CN"/>
          </w:rPr>
          <w:t>MCData client</w:t>
        </w:r>
        <w:r>
          <w:rPr>
            <w:lang w:eastAsia="zh-CN"/>
          </w:rPr>
          <w:t xml:space="preserve"> 2 and </w:t>
        </w:r>
        <w:r w:rsidRPr="00894C7F">
          <w:rPr>
            <w:lang w:eastAsia="zh-CN"/>
          </w:rPr>
          <w:t>MCData client</w:t>
        </w:r>
        <w:r>
          <w:rPr>
            <w:lang w:eastAsia="zh-CN"/>
          </w:rPr>
          <w:t> 3 establish media plane resources.</w:t>
        </w:r>
      </w:ins>
    </w:p>
    <w:p w14:paraId="7D4A47B5" w14:textId="62A7C3BB" w:rsidR="0072779D" w:rsidRPr="00AB5FED" w:rsidRDefault="0072779D" w:rsidP="0072779D">
      <w:pPr>
        <w:pStyle w:val="Heading5"/>
        <w:rPr>
          <w:ins w:id="1482" w:author="Kiran_Samsung_#53_R0" w:date="2023-02-20T09:21:00Z"/>
        </w:rPr>
      </w:pPr>
      <w:bookmarkStart w:id="1483" w:name="_Toc122563402"/>
      <w:ins w:id="1484" w:author="Kiran_Samsung_#53_R0" w:date="2023-02-20T09:21:00Z">
        <w:r>
          <w:t>7.17.3.1.4</w:t>
        </w:r>
        <w:r w:rsidRPr="00874DF3">
          <w:tab/>
        </w:r>
        <w:r>
          <w:rPr>
            <w:lang w:val="nl-NL"/>
          </w:rPr>
          <w:t>Modification of ad hoc g</w:t>
        </w:r>
        <w:r w:rsidRPr="00AB5FED">
          <w:rPr>
            <w:lang w:val="nl-NL"/>
          </w:rPr>
          <w:t xml:space="preserve">roup </w:t>
        </w:r>
      </w:ins>
      <w:ins w:id="1485" w:author="Kiran_Samsung_#53_R1" w:date="2023-03-02T08:44:00Z">
        <w:r w:rsidR="00FC635C">
          <w:t>data communication</w:t>
        </w:r>
        <w:r w:rsidR="00FC635C" w:rsidRPr="00356591">
          <w:rPr>
            <w:lang w:eastAsia="zh-CN"/>
          </w:rPr>
          <w:t xml:space="preserve"> </w:t>
        </w:r>
      </w:ins>
      <w:ins w:id="1486" w:author="Kiran_Samsung_#53_R0" w:date="2023-02-20T09:21:00Z">
        <w:r>
          <w:rPr>
            <w:lang w:val="nl-NL"/>
          </w:rPr>
          <w:t>participants by the initiator</w:t>
        </w:r>
        <w:bookmarkEnd w:id="1483"/>
      </w:ins>
    </w:p>
    <w:p w14:paraId="25ADF872" w14:textId="4FAECB41" w:rsidR="0072779D" w:rsidRDefault="0072779D" w:rsidP="0072779D">
      <w:pPr>
        <w:rPr>
          <w:ins w:id="1487" w:author="Kiran_Samsung_#53_R0" w:date="2023-02-20T09:21:00Z"/>
        </w:rPr>
      </w:pPr>
      <w:ins w:id="1488" w:author="Kiran_Samsung_#53_R0" w:date="2023-02-20T09:21:00Z">
        <w:r>
          <w:t>Figure 7.17.3.1.4</w:t>
        </w:r>
        <w:r w:rsidRPr="00A92C50">
          <w:t>-1</w:t>
        </w:r>
        <w:r w:rsidRPr="008F46AD">
          <w:t xml:space="preserve"> below illustrates the </w:t>
        </w:r>
        <w:r>
          <w:t xml:space="preserve">modification of ad hoc </w:t>
        </w:r>
        <w:r>
          <w:rPr>
            <w:rFonts w:hint="eastAsia"/>
            <w:lang w:eastAsia="zh-CN"/>
          </w:rPr>
          <w:t xml:space="preserve">group </w:t>
        </w:r>
      </w:ins>
      <w:ins w:id="1489" w:author="Kiran_Samsung_#53_R1" w:date="2023-03-02T08:44:00Z">
        <w:r w:rsidR="00FC635C">
          <w:t>data communication</w:t>
        </w:r>
        <w:r w:rsidR="00FC635C" w:rsidRPr="00356591">
          <w:rPr>
            <w:lang w:eastAsia="zh-CN"/>
          </w:rPr>
          <w:t xml:space="preserve"> </w:t>
        </w:r>
      </w:ins>
      <w:proofErr w:type="gramStart"/>
      <w:ins w:id="1490" w:author="Kiran_Samsung_#53_R0" w:date="2023-02-20T09:21:00Z">
        <w:r>
          <w:rPr>
            <w:lang w:eastAsia="zh-CN"/>
          </w:rPr>
          <w:t>participants</w:t>
        </w:r>
        <w:proofErr w:type="gramEnd"/>
        <w:r>
          <w:rPr>
            <w:rFonts w:hint="eastAsia"/>
            <w:lang w:eastAsia="zh-CN"/>
          </w:rPr>
          <w:t xml:space="preserve"> procedure by </w:t>
        </w:r>
        <w:r>
          <w:rPr>
            <w:lang w:eastAsia="zh-CN"/>
          </w:rPr>
          <w:t>the</w:t>
        </w:r>
        <w:r>
          <w:rPr>
            <w:rFonts w:hint="eastAsia"/>
            <w:lang w:eastAsia="zh-CN"/>
          </w:rPr>
          <w:t xml:space="preserve"> </w:t>
        </w:r>
        <w:r>
          <w:rPr>
            <w:lang w:eastAsia="zh-CN"/>
          </w:rPr>
          <w:t xml:space="preserve">initiator of the ad hoc group </w:t>
        </w:r>
      </w:ins>
      <w:ins w:id="1491" w:author="Kiran_Samsung_#53_R1" w:date="2023-03-02T08:44:00Z">
        <w:r w:rsidR="00FC635C">
          <w:t>data communication</w:t>
        </w:r>
      </w:ins>
      <w:ins w:id="1492" w:author="Kiran_Samsung_#53_R0" w:date="2023-02-20T09:21:00Z">
        <w:r w:rsidRPr="008F46AD">
          <w:t>.</w:t>
        </w:r>
      </w:ins>
    </w:p>
    <w:p w14:paraId="1E20F379" w14:textId="77777777" w:rsidR="0072779D" w:rsidRDefault="0072779D" w:rsidP="0072779D">
      <w:pPr>
        <w:rPr>
          <w:ins w:id="1493" w:author="Kiran_Samsung_#53_R0" w:date="2023-02-20T09:21:00Z"/>
        </w:rPr>
      </w:pPr>
      <w:ins w:id="1494" w:author="Kiran_Samsung_#53_R0" w:date="2023-02-20T09:21:00Z">
        <w:r>
          <w:t>Pre-conditions:</w:t>
        </w:r>
      </w:ins>
    </w:p>
    <w:p w14:paraId="71293C6D" w14:textId="601857F2" w:rsidR="0072779D" w:rsidRDefault="0072779D" w:rsidP="0072779D">
      <w:pPr>
        <w:pStyle w:val="B1"/>
        <w:rPr>
          <w:ins w:id="1495" w:author="Kiran_Samsung_#53_R0" w:date="2023-02-20T09:21:00Z"/>
        </w:rPr>
      </w:pPr>
      <w:ins w:id="1496" w:author="Kiran_Samsung_#53_R0" w:date="2023-02-20T09:21:00Z">
        <w:r>
          <w:t>1.</w:t>
        </w:r>
        <w:r>
          <w:tab/>
          <w:t xml:space="preserve">The </w:t>
        </w:r>
        <w:r w:rsidRPr="00894C7F">
          <w:t>MCData client</w:t>
        </w:r>
        <w:r>
          <w:t xml:space="preserve"> 1 is the initiator of the ad hoc group </w:t>
        </w:r>
      </w:ins>
      <w:ins w:id="1497" w:author="Kiran_Samsung_#53_R1" w:date="2023-03-02T08:44:00Z">
        <w:r w:rsidR="00FC635C">
          <w:t>data communication</w:t>
        </w:r>
      </w:ins>
      <w:ins w:id="1498" w:author="Kiran_Samsung_#53_R0" w:date="2023-02-20T09:21:00Z">
        <w:r>
          <w:t>.</w:t>
        </w:r>
      </w:ins>
    </w:p>
    <w:p w14:paraId="560008C6" w14:textId="0350A4FC" w:rsidR="0072779D" w:rsidRDefault="0072779D" w:rsidP="0072779D">
      <w:pPr>
        <w:pStyle w:val="B1"/>
        <w:rPr>
          <w:ins w:id="1499" w:author="Kiran_Samsung_#53_R0" w:date="2023-02-20T09:21:00Z"/>
        </w:rPr>
      </w:pPr>
      <w:ins w:id="1500" w:author="Kiran_Samsung_#53_R0" w:date="2023-02-20T09:21:00Z">
        <w:r>
          <w:t>2.</w:t>
        </w:r>
        <w:r>
          <w:tab/>
          <w:t>The MCData user</w:t>
        </w:r>
        <w:r w:rsidRPr="00AB5FED">
          <w:t xml:space="preserve">s on </w:t>
        </w:r>
        <w:r w:rsidRPr="00894C7F">
          <w:t>MCData client</w:t>
        </w:r>
        <w:r>
          <w:t xml:space="preserve"> 1, </w:t>
        </w:r>
        <w:r w:rsidRPr="00894C7F">
          <w:t>MCData client</w:t>
        </w:r>
        <w:r>
          <w:t xml:space="preserve"> 3 to </w:t>
        </w:r>
        <w:r w:rsidRPr="00894C7F">
          <w:t>MCData client</w:t>
        </w:r>
        <w:r>
          <w:t> </w:t>
        </w:r>
        <w:r w:rsidRPr="00AB5FED">
          <w:t xml:space="preserve">n are on an ongoing </w:t>
        </w:r>
        <w:r>
          <w:t xml:space="preserve">ad hoc group </w:t>
        </w:r>
      </w:ins>
      <w:ins w:id="1501" w:author="Kiran_Samsung_#53_R1" w:date="2023-03-02T08:44:00Z">
        <w:r w:rsidR="00FC635C">
          <w:t>data communication</w:t>
        </w:r>
      </w:ins>
      <w:ins w:id="1502" w:author="Kiran_Samsung_#53_R0" w:date="2023-02-20T09:21:00Z">
        <w:r>
          <w:t>.</w:t>
        </w:r>
      </w:ins>
    </w:p>
    <w:p w14:paraId="5A5D726A" w14:textId="2DD0C961" w:rsidR="0072779D" w:rsidRDefault="0072779D" w:rsidP="0072779D">
      <w:pPr>
        <w:pStyle w:val="B1"/>
        <w:rPr>
          <w:ins w:id="1503" w:author="Kiran_Samsung_#53_R0" w:date="2023-02-20T09:21:00Z"/>
        </w:rPr>
      </w:pPr>
      <w:ins w:id="1504" w:author="Kiran_Samsung_#53_R0" w:date="2023-02-20T09:21:00Z">
        <w:r>
          <w:t>3.</w:t>
        </w:r>
        <w:r>
          <w:tab/>
        </w:r>
        <w:r w:rsidRPr="00820C46">
          <w:t xml:space="preserve">The </w:t>
        </w:r>
        <w:r>
          <w:t>MCData user </w:t>
        </w:r>
        <w:r w:rsidRPr="00820C46">
          <w:t xml:space="preserve">1 </w:t>
        </w:r>
        <w:r>
          <w:t>requests</w:t>
        </w:r>
        <w:r w:rsidRPr="00820C46">
          <w:t xml:space="preserve"> to remove the user of </w:t>
        </w:r>
        <w:r w:rsidRPr="00894C7F">
          <w:t>MCData client</w:t>
        </w:r>
        <w:r>
          <w:t> </w:t>
        </w:r>
        <w:r w:rsidRPr="00820C46">
          <w:t xml:space="preserve">3 </w:t>
        </w:r>
        <w:r>
          <w:t xml:space="preserve">from the ad hoc group </w:t>
        </w:r>
      </w:ins>
      <w:ins w:id="1505" w:author="Kiran_Samsung_#53_R1" w:date="2023-03-02T08:44:00Z">
        <w:r w:rsidR="00FC635C">
          <w:t>data communication</w:t>
        </w:r>
        <w:r w:rsidR="00FC635C" w:rsidRPr="00356591">
          <w:rPr>
            <w:lang w:eastAsia="zh-CN"/>
          </w:rPr>
          <w:t xml:space="preserve"> </w:t>
        </w:r>
      </w:ins>
      <w:ins w:id="1506" w:author="Kiran_Samsung_#53_R0" w:date="2023-02-20T09:21:00Z">
        <w:r>
          <w:t xml:space="preserve">and add user of </w:t>
        </w:r>
        <w:r w:rsidRPr="00894C7F">
          <w:t>MCData client</w:t>
        </w:r>
        <w:r>
          <w:t xml:space="preserve"> 2 into the on-going ad hoc group </w:t>
        </w:r>
      </w:ins>
      <w:ins w:id="1507" w:author="Kiran_Samsung_#53_R1" w:date="2023-03-02T08:44:00Z">
        <w:r w:rsidR="00FC635C">
          <w:t>data communication</w:t>
        </w:r>
      </w:ins>
      <w:ins w:id="1508" w:author="Kiran_Samsung_#53_R0" w:date="2023-02-20T09:21:00Z">
        <w:r>
          <w:t>.</w:t>
        </w:r>
      </w:ins>
    </w:p>
    <w:p w14:paraId="4DFB2838" w14:textId="77777777" w:rsidR="0072779D" w:rsidRDefault="0072779D" w:rsidP="0072779D">
      <w:pPr>
        <w:rPr>
          <w:ins w:id="1509" w:author="Kiran_Samsung_#53_R0" w:date="2023-02-20T09:21:00Z"/>
          <w:rFonts w:eastAsia="SimSun"/>
        </w:rPr>
      </w:pPr>
    </w:p>
    <w:p w14:paraId="3742D2C6" w14:textId="603D7AA8" w:rsidR="0072779D" w:rsidRDefault="00F66DB0" w:rsidP="0072779D">
      <w:pPr>
        <w:pStyle w:val="TH"/>
        <w:rPr>
          <w:ins w:id="1510" w:author="Kiran_Samsung_#53_R0" w:date="2023-02-20T09:21:00Z"/>
        </w:rPr>
      </w:pPr>
      <w:ins w:id="1511" w:author="Kiran_Samsung_#53_R0" w:date="2023-02-20T09:21:00Z">
        <w:r>
          <w:object w:dxaOrig="11652" w:dyaOrig="11088" w14:anchorId="019EF46E">
            <v:shape id="_x0000_i1053" type="#_x0000_t75" style="width:513.1pt;height:488.85pt" o:ole="">
              <v:imagedata r:id="rId19" o:title=""/>
            </v:shape>
            <o:OLEObject Type="Embed" ProgID="Visio.Drawing.15" ShapeID="_x0000_i1053" DrawAspect="Content" ObjectID="_1739256859" r:id="rId20"/>
          </w:object>
        </w:r>
      </w:ins>
    </w:p>
    <w:p w14:paraId="199CB506" w14:textId="6B8BCAE4" w:rsidR="0072779D" w:rsidRPr="00AB5FED" w:rsidRDefault="0072779D" w:rsidP="0072779D">
      <w:pPr>
        <w:pStyle w:val="TF"/>
        <w:rPr>
          <w:ins w:id="1512" w:author="Kiran_Samsung_#53_R0" w:date="2023-02-20T09:21:00Z"/>
        </w:rPr>
      </w:pPr>
      <w:ins w:id="1513" w:author="Kiran_Samsung_#53_R0" w:date="2023-02-20T09:21:00Z">
        <w:r w:rsidRPr="00AB5FED">
          <w:t>Figure </w:t>
        </w:r>
        <w:r>
          <w:t>7.17.3.1.4</w:t>
        </w:r>
        <w:r w:rsidRPr="00AB5FED">
          <w:t xml:space="preserve">-1: </w:t>
        </w:r>
        <w:r>
          <w:t>Modification of ad hoc</w:t>
        </w:r>
        <w:r w:rsidRPr="00AB5FED">
          <w:t xml:space="preserve"> group </w:t>
        </w:r>
      </w:ins>
      <w:ins w:id="1514" w:author="Kiran_Samsung_#53_R1" w:date="2023-03-02T08:51:00Z">
        <w:r w:rsidR="006125FB">
          <w:t>data communication</w:t>
        </w:r>
      </w:ins>
      <w:ins w:id="1515" w:author="Kiran_Samsung_#53_R0" w:date="2023-02-20T09:21:00Z">
        <w:r w:rsidRPr="00AB5FED">
          <w:t xml:space="preserve"> </w:t>
        </w:r>
        <w:r>
          <w:t>participants by the initiator</w:t>
        </w:r>
      </w:ins>
    </w:p>
    <w:p w14:paraId="2BD95869" w14:textId="5DF97A8A" w:rsidR="0072779D" w:rsidRDefault="0072779D" w:rsidP="0072779D">
      <w:pPr>
        <w:pStyle w:val="B1"/>
        <w:rPr>
          <w:ins w:id="1516" w:author="Kiran_Samsung_#53_R0" w:date="2023-02-20T09:21:00Z"/>
          <w:lang w:eastAsia="zh-CN"/>
        </w:rPr>
      </w:pPr>
      <w:ins w:id="1517" w:author="Kiran_Samsung_#53_R0" w:date="2023-02-20T09:21:00Z">
        <w:r>
          <w:t>1.</w:t>
        </w:r>
        <w:r>
          <w:tab/>
          <w:t xml:space="preserve">The </w:t>
        </w:r>
        <w:r w:rsidRPr="00894C7F">
          <w:t>MCData client</w:t>
        </w:r>
        <w:r>
          <w:t xml:space="preserve"> 1 sends the modify ad hoc group </w:t>
        </w:r>
      </w:ins>
      <w:ins w:id="1518" w:author="Kiran_Samsung_#53_R1" w:date="2023-03-02T08:44:00Z">
        <w:r w:rsidR="00FC635C">
          <w:t>data session</w:t>
        </w:r>
      </w:ins>
      <w:ins w:id="1519" w:author="Kiran_Samsung_#53_R0" w:date="2023-02-20T09:21:00Z">
        <w:r>
          <w:t xml:space="preserve"> participants request to the </w:t>
        </w:r>
        <w:r w:rsidRPr="00894C7F">
          <w:t>MCData server</w:t>
        </w:r>
        <w:r>
          <w:t xml:space="preserve"> in order to remove </w:t>
        </w:r>
        <w:r w:rsidRPr="00894C7F">
          <w:t>MCData client</w:t>
        </w:r>
        <w:r>
          <w:t xml:space="preserve"> 3 from the ongoing ad hoc group </w:t>
        </w:r>
      </w:ins>
      <w:ins w:id="1520" w:author="Kiran_Samsung_#53_R1" w:date="2023-03-02T08:45:00Z">
        <w:r w:rsidR="00FC635C">
          <w:t>data communication</w:t>
        </w:r>
        <w:r w:rsidR="00FC635C" w:rsidRPr="00356591">
          <w:rPr>
            <w:lang w:eastAsia="zh-CN"/>
          </w:rPr>
          <w:t xml:space="preserve"> </w:t>
        </w:r>
      </w:ins>
      <w:ins w:id="1521" w:author="Kiran_Samsung_#53_R0" w:date="2023-02-20T09:21:00Z">
        <w:r>
          <w:t xml:space="preserve">and add </w:t>
        </w:r>
        <w:r w:rsidRPr="00894C7F">
          <w:t>MCData client</w:t>
        </w:r>
        <w:r>
          <w:t> 2 into it.</w:t>
        </w:r>
      </w:ins>
    </w:p>
    <w:p w14:paraId="4C217495" w14:textId="71E66E63" w:rsidR="0072779D" w:rsidRDefault="0072779D" w:rsidP="0072779D">
      <w:pPr>
        <w:pStyle w:val="B1"/>
        <w:rPr>
          <w:ins w:id="1522" w:author="Kiran_Samsung_#53_R0" w:date="2023-02-20T09:21:00Z"/>
        </w:rPr>
      </w:pPr>
      <w:ins w:id="1523" w:author="Kiran_Samsung_#53_R0" w:date="2023-02-20T09:21:00Z">
        <w:r>
          <w:t>2.</w:t>
        </w:r>
        <w:r>
          <w:tab/>
          <w:t xml:space="preserve">The </w:t>
        </w:r>
        <w:r w:rsidRPr="00894C7F">
          <w:t>MCData server</w:t>
        </w:r>
        <w:r>
          <w:t xml:space="preserve"> verifies whether the </w:t>
        </w:r>
        <w:r w:rsidRPr="00894C7F">
          <w:t>MCData client</w:t>
        </w:r>
        <w:r>
          <w:t xml:space="preserve"> 1 is authorized to add or remove (modify) the participants of the on-going ad hoc group </w:t>
        </w:r>
      </w:ins>
      <w:ins w:id="1524" w:author="Kiran_Samsung_#53_R1" w:date="2023-03-02T08:45:00Z">
        <w:r w:rsidR="00FC635C">
          <w:t>data communication</w:t>
        </w:r>
      </w:ins>
      <w:ins w:id="1525" w:author="Kiran_Samsung_#53_R0" w:date="2023-02-20T09:21:00Z">
        <w:r>
          <w:t>.</w:t>
        </w:r>
      </w:ins>
    </w:p>
    <w:p w14:paraId="3A825A10" w14:textId="448C6D8A" w:rsidR="0072779D" w:rsidRDefault="0072779D" w:rsidP="0072779D">
      <w:pPr>
        <w:pStyle w:val="B1"/>
        <w:rPr>
          <w:ins w:id="1526" w:author="Kiran_Samsung_#53_R0" w:date="2023-02-20T09:21:00Z"/>
          <w:lang w:eastAsia="zh-CN"/>
        </w:rPr>
      </w:pPr>
      <w:ins w:id="1527" w:author="Kiran_Samsung_#53_R0" w:date="2023-02-20T09:21:00Z">
        <w:r>
          <w:t>3.</w:t>
        </w:r>
        <w:r>
          <w:tab/>
          <w:t xml:space="preserve">The </w:t>
        </w:r>
        <w:r w:rsidRPr="00894C7F">
          <w:t>MCData server</w:t>
        </w:r>
        <w:r>
          <w:t xml:space="preserve"> sends modify ad hoc group </w:t>
        </w:r>
      </w:ins>
      <w:ins w:id="1528" w:author="Kiran_Samsung_#53_R1" w:date="2023-03-02T08:45:00Z">
        <w:r w:rsidR="00FC635C">
          <w:t xml:space="preserve">data session </w:t>
        </w:r>
      </w:ins>
      <w:ins w:id="1529" w:author="Kiran_Samsung_#53_R0" w:date="2023-02-20T09:21:00Z">
        <w:r>
          <w:t xml:space="preserve">participants response to the </w:t>
        </w:r>
        <w:r w:rsidRPr="00894C7F">
          <w:t>MCData client</w:t>
        </w:r>
        <w:r>
          <w:t> 1.</w:t>
        </w:r>
      </w:ins>
    </w:p>
    <w:p w14:paraId="35C5DACD" w14:textId="4654986A" w:rsidR="0072779D" w:rsidRDefault="0072779D" w:rsidP="0072779D">
      <w:pPr>
        <w:pStyle w:val="B1"/>
        <w:rPr>
          <w:ins w:id="1530" w:author="Kiran_Samsung_#53_R0" w:date="2023-02-20T09:21:00Z"/>
          <w:lang w:eastAsia="zh-CN"/>
        </w:rPr>
      </w:pPr>
      <w:ins w:id="1531" w:author="Kiran_Samsung_#53_R0" w:date="2023-02-20T09:21:00Z">
        <w:r>
          <w:t>4.</w:t>
        </w:r>
        <w:r>
          <w:tab/>
          <w:t xml:space="preserve">The </w:t>
        </w:r>
        <w:r w:rsidRPr="00894C7F">
          <w:t>MCData server</w:t>
        </w:r>
        <w:r>
          <w:t xml:space="preserve"> sends the ad hoc group </w:t>
        </w:r>
      </w:ins>
      <w:ins w:id="1532" w:author="Kiran_Samsung_#53_R1" w:date="2023-03-02T08:45:00Z">
        <w:r w:rsidR="00FC635C">
          <w:t xml:space="preserve">data session </w:t>
        </w:r>
      </w:ins>
      <w:ins w:id="1533" w:author="Kiran_Samsung_#53_R0" w:date="2023-02-20T09:21:00Z">
        <w:r>
          <w:t xml:space="preserve">leave request to the </w:t>
        </w:r>
        <w:r w:rsidRPr="00894C7F">
          <w:t>MCData client</w:t>
        </w:r>
        <w:r>
          <w:t xml:space="preserve"> 3 in order to remove it from the on-going ad hoc group </w:t>
        </w:r>
      </w:ins>
      <w:ins w:id="1534" w:author="Kiran_Samsung_#53_R1" w:date="2023-03-02T08:46:00Z">
        <w:r w:rsidR="00FC635C">
          <w:t>data communication</w:t>
        </w:r>
      </w:ins>
      <w:ins w:id="1535" w:author="Kiran_Samsung_#53_R0" w:date="2023-02-20T09:21:00Z">
        <w:r>
          <w:t>.</w:t>
        </w:r>
      </w:ins>
    </w:p>
    <w:p w14:paraId="0267ACCA" w14:textId="2EF338CB" w:rsidR="0072779D" w:rsidRDefault="0072779D" w:rsidP="0072779D">
      <w:pPr>
        <w:pStyle w:val="B1"/>
        <w:rPr>
          <w:ins w:id="1536" w:author="Kiran_Samsung_#53_R0" w:date="2023-02-20T09:21:00Z"/>
          <w:lang w:eastAsia="zh-CN"/>
        </w:rPr>
      </w:pPr>
      <w:ins w:id="1537" w:author="Kiran_Samsung_#53_R0" w:date="2023-02-20T09:21:00Z">
        <w:r>
          <w:t>5.</w:t>
        </w:r>
        <w:r>
          <w:tab/>
          <w:t xml:space="preserve">The </w:t>
        </w:r>
        <w:r w:rsidRPr="00894C7F">
          <w:t>MCData client</w:t>
        </w:r>
        <w:r>
          <w:t xml:space="preserve"> 3 notifies the user of the ad hoc group </w:t>
        </w:r>
      </w:ins>
      <w:ins w:id="1538" w:author="Kiran_Samsung_#53_R1" w:date="2023-03-02T08:46:00Z">
        <w:r w:rsidR="00FC635C">
          <w:t>data session</w:t>
        </w:r>
      </w:ins>
      <w:ins w:id="1539" w:author="Kiran_Samsung_#53_R0" w:date="2023-02-20T09:21:00Z">
        <w:r>
          <w:t xml:space="preserve"> leave request.</w:t>
        </w:r>
      </w:ins>
    </w:p>
    <w:p w14:paraId="5E5C6B57" w14:textId="24AAD899" w:rsidR="0072779D" w:rsidRDefault="0072779D" w:rsidP="0072779D">
      <w:pPr>
        <w:pStyle w:val="B1"/>
        <w:rPr>
          <w:ins w:id="1540" w:author="Kiran_Samsung_#53_R0" w:date="2023-02-20T09:21:00Z"/>
        </w:rPr>
      </w:pPr>
      <w:ins w:id="1541" w:author="Kiran_Samsung_#53_R0" w:date="2023-02-20T09:21:00Z">
        <w:r>
          <w:t>6.</w:t>
        </w:r>
        <w:r>
          <w:tab/>
          <w:t xml:space="preserve">The </w:t>
        </w:r>
        <w:r w:rsidRPr="00894C7F">
          <w:t>MCData client</w:t>
        </w:r>
        <w:r>
          <w:t xml:space="preserve"> 3 sends the ad hoc group </w:t>
        </w:r>
      </w:ins>
      <w:ins w:id="1542" w:author="Kiran_Samsung_#53_R1" w:date="2023-03-02T08:46:00Z">
        <w:r w:rsidR="00FC635C">
          <w:t xml:space="preserve">data session </w:t>
        </w:r>
      </w:ins>
      <w:ins w:id="1543" w:author="Kiran_Samsung_#53_R0" w:date="2023-02-20T09:21:00Z">
        <w:r>
          <w:t xml:space="preserve">leave response to the </w:t>
        </w:r>
        <w:r w:rsidRPr="00894C7F">
          <w:t>MCData server</w:t>
        </w:r>
        <w:r>
          <w:t>.</w:t>
        </w:r>
      </w:ins>
    </w:p>
    <w:p w14:paraId="1A8EDE06" w14:textId="581A083D" w:rsidR="0072779D" w:rsidRDefault="0072779D" w:rsidP="0072779D">
      <w:pPr>
        <w:pStyle w:val="B1"/>
        <w:rPr>
          <w:ins w:id="1544" w:author="Kiran_Samsung_#53_R0" w:date="2023-02-20T09:21:00Z"/>
          <w:lang w:eastAsia="zh-CN"/>
        </w:rPr>
      </w:pPr>
      <w:ins w:id="1545" w:author="Kiran_Samsung_#53_R0" w:date="2023-02-20T09:21:00Z">
        <w:r>
          <w:t>7.</w:t>
        </w:r>
        <w:r>
          <w:tab/>
          <w:t xml:space="preserve">The </w:t>
        </w:r>
        <w:r w:rsidRPr="00894C7F">
          <w:t>MCData server</w:t>
        </w:r>
        <w:r>
          <w:t xml:space="preserve"> removes the </w:t>
        </w:r>
        <w:r w:rsidRPr="00894C7F">
          <w:t>MCData client</w:t>
        </w:r>
        <w:r>
          <w:t xml:space="preserve"> 3 from the ongoing ad hoc group </w:t>
        </w:r>
      </w:ins>
      <w:ins w:id="1546" w:author="Kiran_Samsung_#53_R1" w:date="2023-03-02T08:46:00Z">
        <w:r w:rsidR="00FC635C">
          <w:t>data communication</w:t>
        </w:r>
      </w:ins>
      <w:ins w:id="1547" w:author="Kiran_Samsung_#53_R0" w:date="2023-02-20T09:21:00Z">
        <w:r>
          <w:t>.</w:t>
        </w:r>
      </w:ins>
    </w:p>
    <w:p w14:paraId="75E8487E" w14:textId="060DC1A6" w:rsidR="0072779D" w:rsidRDefault="0072779D" w:rsidP="0072779D">
      <w:pPr>
        <w:pStyle w:val="B1"/>
        <w:rPr>
          <w:ins w:id="1548" w:author="Kiran_Samsung_#53_R0" w:date="2023-02-20T09:21:00Z"/>
          <w:lang w:eastAsia="zh-CN"/>
        </w:rPr>
      </w:pPr>
      <w:ins w:id="1549" w:author="Kiran_Samsung_#53_R0" w:date="2023-02-20T09:21:00Z">
        <w:r>
          <w:lastRenderedPageBreak/>
          <w:t>8.</w:t>
        </w:r>
        <w:r>
          <w:tab/>
        </w:r>
        <w:r w:rsidRPr="00356591">
          <w:t xml:space="preserve">The </w:t>
        </w:r>
        <w:r w:rsidRPr="00894C7F">
          <w:t>MCData server</w:t>
        </w:r>
        <w:r w:rsidRPr="00356591">
          <w:t xml:space="preserve"> sends the ad hoc group </w:t>
        </w:r>
      </w:ins>
      <w:ins w:id="1550" w:author="Kiran_Samsung_#53_R1" w:date="2023-03-02T08:46:00Z">
        <w:r w:rsidR="00FC635C">
          <w:t xml:space="preserve">data session </w:t>
        </w:r>
      </w:ins>
      <w:ins w:id="1551" w:author="Kiran_Samsung_#53_R0" w:date="2023-02-20T09:21:00Z">
        <w:r w:rsidRPr="00356591">
          <w:t>request toward</w:t>
        </w:r>
        <w:r>
          <w:t xml:space="preserve">s </w:t>
        </w:r>
        <w:r w:rsidRPr="00894C7F">
          <w:t>MCData client</w:t>
        </w:r>
        <w:r>
          <w:t> 2.</w:t>
        </w:r>
      </w:ins>
    </w:p>
    <w:p w14:paraId="6B321271" w14:textId="77777777" w:rsidR="0072779D" w:rsidRPr="00AB5FED" w:rsidRDefault="0072779D" w:rsidP="0072779D">
      <w:pPr>
        <w:pStyle w:val="NO"/>
        <w:rPr>
          <w:ins w:id="1552" w:author="Kiran_Samsung_#53_R0" w:date="2023-02-20T09:21:00Z"/>
        </w:rPr>
      </w:pPr>
      <w:ins w:id="1553" w:author="Kiran_Samsung_#53_R0" w:date="2023-02-20T09:21:00Z">
        <w:r>
          <w:t>NOTE</w:t>
        </w:r>
        <w:r w:rsidRPr="00AB5FED">
          <w:t>:</w:t>
        </w:r>
        <w:r w:rsidRPr="00AB5FED">
          <w:tab/>
          <w:t>Step</w:t>
        </w:r>
        <w:r>
          <w:t>s 8 to 10</w:t>
        </w:r>
        <w:r w:rsidRPr="00AB5FED">
          <w:t xml:space="preserve"> can occur at any time following step</w:t>
        </w:r>
        <w:r>
          <w:t> 3</w:t>
        </w:r>
        <w:r w:rsidRPr="00AB5FED">
          <w:t>.</w:t>
        </w:r>
      </w:ins>
    </w:p>
    <w:p w14:paraId="7AFA5EE0" w14:textId="57740D8F" w:rsidR="0072779D" w:rsidRDefault="0072779D" w:rsidP="0072779D">
      <w:pPr>
        <w:pStyle w:val="B1"/>
        <w:rPr>
          <w:ins w:id="1554" w:author="Kiran_Samsung_#53_R0" w:date="2023-02-20T09:21:00Z"/>
          <w:lang w:eastAsia="zh-CN"/>
        </w:rPr>
      </w:pPr>
      <w:ins w:id="1555" w:author="Kiran_Samsung_#53_R0" w:date="2023-02-20T09:21:00Z">
        <w:r>
          <w:t>9.</w:t>
        </w:r>
        <w:r>
          <w:tab/>
          <w:t xml:space="preserve">The receiving </w:t>
        </w:r>
        <w:r w:rsidRPr="00894C7F">
          <w:t>MCData client</w:t>
        </w:r>
        <w:r>
          <w:t xml:space="preserve"> 2 notifies the user about the incoming ad hoc group </w:t>
        </w:r>
      </w:ins>
      <w:ins w:id="1556" w:author="Kiran_Samsung_#53_R1" w:date="2023-03-02T08:46:00Z">
        <w:r w:rsidR="00FC635C">
          <w:t>data communication</w:t>
        </w:r>
      </w:ins>
      <w:ins w:id="1557" w:author="Kiran_Samsung_#53_R0" w:date="2023-02-20T09:21:00Z">
        <w:r>
          <w:t>.</w:t>
        </w:r>
      </w:ins>
    </w:p>
    <w:p w14:paraId="7216B1E1" w14:textId="52DB2054" w:rsidR="0072779D" w:rsidRDefault="0072779D" w:rsidP="0072779D">
      <w:pPr>
        <w:pStyle w:val="B1"/>
        <w:rPr>
          <w:ins w:id="1558" w:author="Kiran_Samsung_#53_R0" w:date="2023-02-20T09:21:00Z"/>
        </w:rPr>
      </w:pPr>
      <w:ins w:id="1559" w:author="Kiran_Samsung_#53_R0" w:date="2023-02-20T09:21:00Z">
        <w:r>
          <w:t>10.</w:t>
        </w:r>
        <w:r>
          <w:tab/>
          <w:t xml:space="preserve">The </w:t>
        </w:r>
        <w:r w:rsidRPr="00894C7F">
          <w:t>MCData client</w:t>
        </w:r>
        <w:r>
          <w:t> 2</w:t>
        </w:r>
        <w:r w:rsidRPr="00D83C77">
          <w:t xml:space="preserve"> accept</w:t>
        </w:r>
        <w:r>
          <w:t>s</w:t>
        </w:r>
        <w:r w:rsidRPr="00D83C77">
          <w:t xml:space="preserve"> the </w:t>
        </w:r>
        <w:r>
          <w:t xml:space="preserve">ad hoc </w:t>
        </w:r>
        <w:r w:rsidRPr="00D83C77">
          <w:t xml:space="preserve">group </w:t>
        </w:r>
      </w:ins>
      <w:ins w:id="1560" w:author="Kiran_Samsung_#53_R1" w:date="2023-03-02T08:46:00Z">
        <w:r w:rsidR="00FC635C">
          <w:t>data session</w:t>
        </w:r>
        <w:r w:rsidR="00FC635C" w:rsidRPr="00356591">
          <w:rPr>
            <w:lang w:eastAsia="zh-CN"/>
          </w:rPr>
          <w:t xml:space="preserve"> </w:t>
        </w:r>
      </w:ins>
      <w:ins w:id="1561" w:author="Kiran_Samsung_#53_R0" w:date="2023-02-20T09:21:00Z">
        <w:r w:rsidRPr="00D83C77">
          <w:t xml:space="preserve">request and </w:t>
        </w:r>
        <w:r>
          <w:t>send</w:t>
        </w:r>
        <w:r w:rsidRPr="00D83C77">
          <w:t xml:space="preserve"> </w:t>
        </w:r>
        <w:r>
          <w:t xml:space="preserve">ad hoc </w:t>
        </w:r>
        <w:r w:rsidRPr="00D83C77">
          <w:rPr>
            <w:rFonts w:hint="eastAsia"/>
          </w:rPr>
          <w:t xml:space="preserve">group </w:t>
        </w:r>
      </w:ins>
      <w:ins w:id="1562" w:author="Kiran_Samsung_#53_R1" w:date="2023-03-02T08:47:00Z">
        <w:r w:rsidR="00FC635C">
          <w:t>data session</w:t>
        </w:r>
        <w:r w:rsidR="00FC635C" w:rsidRPr="00356591">
          <w:rPr>
            <w:lang w:eastAsia="zh-CN"/>
          </w:rPr>
          <w:t xml:space="preserve"> </w:t>
        </w:r>
      </w:ins>
      <w:ins w:id="1563" w:author="Kiran_Samsung_#53_R0" w:date="2023-02-20T09:21:00Z">
        <w:r w:rsidRPr="00D83C77">
          <w:rPr>
            <w:rFonts w:hint="eastAsia"/>
          </w:rPr>
          <w:t>response</w:t>
        </w:r>
        <w:r>
          <w:t>s</w:t>
        </w:r>
        <w:r w:rsidRPr="00D83C77">
          <w:t xml:space="preserve"> to the </w:t>
        </w:r>
        <w:r w:rsidRPr="00894C7F">
          <w:t>MCData server</w:t>
        </w:r>
        <w:r w:rsidRPr="00D83C77">
          <w:t>.</w:t>
        </w:r>
        <w:r>
          <w:t xml:space="preserve"> </w:t>
        </w:r>
        <w:r w:rsidRPr="00086375">
          <w:t xml:space="preserve">The response may also contain a functional alias of the responding </w:t>
        </w:r>
        <w:r>
          <w:t>MCData user</w:t>
        </w:r>
        <w:r w:rsidRPr="00086375">
          <w:t xml:space="preserve">, which is verified (valid and activated for the user) by the </w:t>
        </w:r>
        <w:r w:rsidRPr="00894C7F">
          <w:t>MCData server</w:t>
        </w:r>
        <w:r>
          <w:t>.</w:t>
        </w:r>
      </w:ins>
    </w:p>
    <w:p w14:paraId="6BB30457" w14:textId="4187848C" w:rsidR="0072779D" w:rsidRDefault="0072779D" w:rsidP="0072779D">
      <w:pPr>
        <w:pStyle w:val="B1"/>
        <w:rPr>
          <w:ins w:id="1564" w:author="Kiran_Samsung_#53_R0" w:date="2023-02-20T09:21:00Z"/>
        </w:rPr>
      </w:pPr>
      <w:ins w:id="1565" w:author="Kiran_Samsung_#53_R0" w:date="2023-02-20T09:21:00Z">
        <w:r>
          <w:t>11.</w:t>
        </w:r>
        <w:r>
          <w:tab/>
          <w:t xml:space="preserve">The </w:t>
        </w:r>
        <w:r w:rsidRPr="00894C7F">
          <w:t>MCData server</w:t>
        </w:r>
        <w:r>
          <w:t xml:space="preserve"> may notify the initiating MCData user of all the users who are added to the on-going ad hoc group </w:t>
        </w:r>
      </w:ins>
      <w:ins w:id="1566" w:author="Kiran_Samsung_#53_R1" w:date="2023-03-02T08:47:00Z">
        <w:r w:rsidR="00FC635C">
          <w:t>data communication</w:t>
        </w:r>
      </w:ins>
      <w:ins w:id="1567" w:author="Kiran_Samsung_#53_R0" w:date="2023-02-20T09:21:00Z">
        <w:r>
          <w:t xml:space="preserve">. </w:t>
        </w:r>
        <w:r w:rsidRPr="00AB5FED">
          <w:t xml:space="preserve">This notification may be sent to the initiating </w:t>
        </w:r>
        <w:r>
          <w:t>MCData user</w:t>
        </w:r>
        <w:r w:rsidRPr="00AB5FED">
          <w:t xml:space="preserve"> by the </w:t>
        </w:r>
        <w:r w:rsidRPr="00894C7F">
          <w:t>MCData server</w:t>
        </w:r>
        <w:r w:rsidRPr="00AB5FED">
          <w:t xml:space="preserve"> more than once during the </w:t>
        </w:r>
      </w:ins>
      <w:ins w:id="1568" w:author="Kiran_Samsung_#53_R1" w:date="2023-03-02T08:47:00Z">
        <w:r w:rsidR="00FC635C">
          <w:t>data communication</w:t>
        </w:r>
        <w:r w:rsidR="00FC635C" w:rsidRPr="00356591">
          <w:rPr>
            <w:lang w:eastAsia="zh-CN"/>
          </w:rPr>
          <w:t xml:space="preserve"> </w:t>
        </w:r>
      </w:ins>
      <w:ins w:id="1569" w:author="Kiran_Samsung_#53_R0" w:date="2023-02-20T09:21:00Z">
        <w:r w:rsidRPr="00AB5FED">
          <w:t xml:space="preserve">when </w:t>
        </w:r>
        <w:r>
          <w:t>MCData user</w:t>
        </w:r>
        <w:r w:rsidRPr="00AB5FED">
          <w:t xml:space="preserve">s join or leave the </w:t>
        </w:r>
        <w:r>
          <w:t xml:space="preserve">ad hoc group </w:t>
        </w:r>
      </w:ins>
      <w:ins w:id="1570" w:author="Kiran_Samsung_#53_R1" w:date="2023-03-02T08:47:00Z">
        <w:r w:rsidR="00FC635C">
          <w:t>data communication</w:t>
        </w:r>
      </w:ins>
      <w:ins w:id="1571" w:author="Kiran_Samsung_#53_R0" w:date="2023-02-20T09:21:00Z">
        <w:r w:rsidRPr="00AB5FED">
          <w:t>.</w:t>
        </w:r>
      </w:ins>
    </w:p>
    <w:p w14:paraId="4DBA6455" w14:textId="780669B9" w:rsidR="0072779D" w:rsidRDefault="0072779D" w:rsidP="0072779D">
      <w:pPr>
        <w:pStyle w:val="B1"/>
        <w:rPr>
          <w:ins w:id="1572" w:author="Kiran_Samsung_#53_R0" w:date="2023-02-20T09:21:00Z"/>
        </w:rPr>
      </w:pPr>
      <w:ins w:id="1573" w:author="Kiran_Samsung_#53_R0" w:date="2023-02-20T09:21:00Z">
        <w:r>
          <w:t>12.</w:t>
        </w:r>
        <w:r>
          <w:tab/>
          <w:t xml:space="preserve">The </w:t>
        </w:r>
        <w:r w:rsidRPr="00894C7F">
          <w:t>MCData server</w:t>
        </w:r>
        <w:r>
          <w:t xml:space="preserve"> may notify the participants about the change in the participants list of on-going ad hoc group </w:t>
        </w:r>
      </w:ins>
      <w:ins w:id="1574" w:author="Kiran_Samsung_#53_R1" w:date="2023-03-02T08:47:00Z">
        <w:r w:rsidR="00FC635C">
          <w:t>data communication</w:t>
        </w:r>
      </w:ins>
      <w:ins w:id="1575" w:author="Kiran_Samsung_#53_R0" w:date="2023-02-20T09:21:00Z">
        <w:r>
          <w:t>.</w:t>
        </w:r>
      </w:ins>
    </w:p>
    <w:p w14:paraId="02A7EBEC" w14:textId="34A85548" w:rsidR="0072779D" w:rsidRPr="00AB5FED" w:rsidRDefault="0072779D" w:rsidP="0072779D">
      <w:pPr>
        <w:pStyle w:val="Heading5"/>
        <w:rPr>
          <w:ins w:id="1576" w:author="Kiran_Samsung_#53_R0" w:date="2023-02-20T09:21:00Z"/>
          <w:lang w:val="nl-NL"/>
        </w:rPr>
      </w:pPr>
      <w:bookmarkStart w:id="1577" w:name="_Toc113304287"/>
      <w:bookmarkStart w:id="1578" w:name="_Toc122563403"/>
      <w:ins w:id="1579" w:author="Kiran_Samsung_#53_R0" w:date="2023-02-20T09:21:00Z">
        <w:r>
          <w:t>7.17.3.1.5</w:t>
        </w:r>
        <w:r w:rsidRPr="00AB5FED">
          <w:rPr>
            <w:lang w:val="nl-NL"/>
          </w:rPr>
          <w:tab/>
        </w:r>
        <w:r>
          <w:rPr>
            <w:lang w:val="nl-NL"/>
          </w:rPr>
          <w:t>Modification of ad hoc g</w:t>
        </w:r>
        <w:r w:rsidRPr="00AB5FED">
          <w:rPr>
            <w:lang w:val="nl-NL"/>
          </w:rPr>
          <w:t xml:space="preserve">roup </w:t>
        </w:r>
      </w:ins>
      <w:ins w:id="1580" w:author="Kiran_Samsung_#53_R1" w:date="2023-03-02T08:47:00Z">
        <w:r w:rsidR="00FC635C">
          <w:t>data communication</w:t>
        </w:r>
        <w:r w:rsidR="00FC635C" w:rsidRPr="00356591">
          <w:rPr>
            <w:lang w:eastAsia="zh-CN"/>
          </w:rPr>
          <w:t xml:space="preserve"> </w:t>
        </w:r>
      </w:ins>
      <w:ins w:id="1581" w:author="Kiran_Samsung_#53_R0" w:date="2023-02-20T09:21:00Z">
        <w:r>
          <w:rPr>
            <w:lang w:val="nl-NL"/>
          </w:rPr>
          <w:t xml:space="preserve">participants by the </w:t>
        </w:r>
        <w:r w:rsidRPr="00894C7F">
          <w:rPr>
            <w:lang w:val="nl-NL"/>
          </w:rPr>
          <w:t>MCData server</w:t>
        </w:r>
        <w:bookmarkEnd w:id="1577"/>
        <w:bookmarkEnd w:id="1578"/>
      </w:ins>
    </w:p>
    <w:p w14:paraId="7F126471" w14:textId="7AE7AA58" w:rsidR="0072779D" w:rsidRDefault="0072779D" w:rsidP="0072779D">
      <w:pPr>
        <w:rPr>
          <w:ins w:id="1582" w:author="Kiran_Samsung_#53_R0" w:date="2023-02-20T09:21:00Z"/>
        </w:rPr>
      </w:pPr>
      <w:ins w:id="1583" w:author="Kiran_Samsung_#53_R0" w:date="2023-02-20T09:21:00Z">
        <w:r>
          <w:t>Figure 7.17.3.1.5</w:t>
        </w:r>
        <w:r w:rsidRPr="00A92C50">
          <w:t>-1</w:t>
        </w:r>
        <w:r w:rsidRPr="008F46AD">
          <w:t xml:space="preserve"> below illustrates the </w:t>
        </w:r>
        <w:r>
          <w:t xml:space="preserve">modification of ad hoc </w:t>
        </w:r>
        <w:r>
          <w:rPr>
            <w:rFonts w:hint="eastAsia"/>
            <w:lang w:eastAsia="zh-CN"/>
          </w:rPr>
          <w:t xml:space="preserve">group </w:t>
        </w:r>
      </w:ins>
      <w:ins w:id="1584" w:author="Kiran_Samsung_#53_R1" w:date="2023-03-02T08:47:00Z">
        <w:r w:rsidR="00FC635C">
          <w:t>data communication</w:t>
        </w:r>
        <w:r w:rsidR="00FC635C" w:rsidRPr="00356591">
          <w:rPr>
            <w:lang w:eastAsia="zh-CN"/>
          </w:rPr>
          <w:t xml:space="preserve"> </w:t>
        </w:r>
      </w:ins>
      <w:proofErr w:type="gramStart"/>
      <w:ins w:id="1585" w:author="Kiran_Samsung_#53_R0" w:date="2023-02-20T09:21:00Z">
        <w:r>
          <w:rPr>
            <w:lang w:eastAsia="zh-CN"/>
          </w:rPr>
          <w:t>participants</w:t>
        </w:r>
        <w:proofErr w:type="gramEnd"/>
        <w:r>
          <w:rPr>
            <w:rFonts w:hint="eastAsia"/>
            <w:lang w:eastAsia="zh-CN"/>
          </w:rPr>
          <w:t xml:space="preserve"> procedure by </w:t>
        </w:r>
        <w:r>
          <w:rPr>
            <w:lang w:eastAsia="zh-CN"/>
          </w:rPr>
          <w:t>the</w:t>
        </w:r>
        <w:r>
          <w:rPr>
            <w:rFonts w:hint="eastAsia"/>
            <w:lang w:eastAsia="zh-CN"/>
          </w:rPr>
          <w:t xml:space="preserve"> </w:t>
        </w:r>
        <w:r w:rsidRPr="00894C7F">
          <w:rPr>
            <w:lang w:eastAsia="zh-CN"/>
          </w:rPr>
          <w:t>MCData server</w:t>
        </w:r>
        <w:r w:rsidRPr="008F46AD">
          <w:t>.</w:t>
        </w:r>
      </w:ins>
    </w:p>
    <w:p w14:paraId="7FA44D98" w14:textId="77777777" w:rsidR="0072779D" w:rsidRDefault="0072779D" w:rsidP="0072779D">
      <w:pPr>
        <w:rPr>
          <w:ins w:id="1586" w:author="Kiran_Samsung_#53_R0" w:date="2023-02-20T09:21:00Z"/>
        </w:rPr>
      </w:pPr>
      <w:ins w:id="1587" w:author="Kiran_Samsung_#53_R0" w:date="2023-02-20T09:21:00Z">
        <w:r>
          <w:t>Pre-conditions:</w:t>
        </w:r>
      </w:ins>
    </w:p>
    <w:p w14:paraId="5D41AB71" w14:textId="36708479" w:rsidR="0072779D" w:rsidRDefault="0072779D" w:rsidP="0072779D">
      <w:pPr>
        <w:pStyle w:val="B1"/>
        <w:rPr>
          <w:ins w:id="1588" w:author="Kiran_Samsung_#53_R0" w:date="2023-02-20T09:21:00Z"/>
        </w:rPr>
      </w:pPr>
      <w:ins w:id="1589" w:author="Kiran_Samsung_#53_R0" w:date="2023-02-20T09:21:00Z">
        <w:r>
          <w:t>1.</w:t>
        </w:r>
        <w:r>
          <w:tab/>
          <w:t xml:space="preserve">The </w:t>
        </w:r>
        <w:r w:rsidRPr="00894C7F">
          <w:t>MCData client</w:t>
        </w:r>
        <w:r>
          <w:t xml:space="preserve"> 1 is the initiator of the ad hoc group </w:t>
        </w:r>
      </w:ins>
      <w:ins w:id="1590" w:author="Kiran_Samsung_#53_R1" w:date="2023-03-02T08:47:00Z">
        <w:r w:rsidR="00FC635C">
          <w:t>data communication</w:t>
        </w:r>
      </w:ins>
      <w:ins w:id="1591" w:author="Kiran_Samsung_#53_R0" w:date="2023-02-20T09:21:00Z">
        <w:r>
          <w:t>.</w:t>
        </w:r>
      </w:ins>
    </w:p>
    <w:p w14:paraId="3B5AE531" w14:textId="0C662612" w:rsidR="0072779D" w:rsidRDefault="0072779D" w:rsidP="0072779D">
      <w:pPr>
        <w:pStyle w:val="B1"/>
        <w:rPr>
          <w:ins w:id="1592" w:author="Kiran_Samsung_#53_R0" w:date="2023-02-20T09:21:00Z"/>
        </w:rPr>
      </w:pPr>
      <w:ins w:id="1593" w:author="Kiran_Samsung_#53_R0" w:date="2023-02-20T09:21:00Z">
        <w:r>
          <w:t>2.</w:t>
        </w:r>
        <w:r>
          <w:tab/>
        </w:r>
        <w:r w:rsidRPr="00894C7F">
          <w:t>MCData server</w:t>
        </w:r>
        <w:r>
          <w:t xml:space="preserve"> determined the participants for the ad hoc group </w:t>
        </w:r>
      </w:ins>
      <w:ins w:id="1594" w:author="Kiran_Samsung_#53_R1" w:date="2023-03-02T08:48:00Z">
        <w:r w:rsidR="00FC635C">
          <w:t>data communication</w:t>
        </w:r>
        <w:r w:rsidR="00FC635C" w:rsidRPr="00356591">
          <w:rPr>
            <w:lang w:eastAsia="zh-CN"/>
          </w:rPr>
          <w:t xml:space="preserve"> </w:t>
        </w:r>
      </w:ins>
      <w:ins w:id="1595" w:author="Kiran_Samsung_#53_R0" w:date="2023-02-20T09:21:00Z">
        <w:r>
          <w:t xml:space="preserve">based on the criteria specified by the </w:t>
        </w:r>
        <w:r w:rsidRPr="00894C7F">
          <w:t>MCData client</w:t>
        </w:r>
        <w:r>
          <w:t xml:space="preserve"> 1 while initiating the ad hoc group </w:t>
        </w:r>
      </w:ins>
      <w:ins w:id="1596" w:author="Kiran_Samsung_#53_R1" w:date="2023-03-02T08:48:00Z">
        <w:r w:rsidR="00FC635C">
          <w:t>data communication</w:t>
        </w:r>
      </w:ins>
      <w:ins w:id="1597" w:author="Kiran_Samsung_#53_R0" w:date="2023-02-20T09:21:00Z">
        <w:r>
          <w:t>.</w:t>
        </w:r>
      </w:ins>
    </w:p>
    <w:p w14:paraId="29176C28" w14:textId="3B641419" w:rsidR="0072779D" w:rsidRDefault="0072779D" w:rsidP="0072779D">
      <w:pPr>
        <w:pStyle w:val="B1"/>
        <w:rPr>
          <w:ins w:id="1598" w:author="Kiran_Samsung_#53_R0" w:date="2023-02-20T09:21:00Z"/>
        </w:rPr>
      </w:pPr>
      <w:ins w:id="1599" w:author="Kiran_Samsung_#53_R0" w:date="2023-02-20T09:21:00Z">
        <w:r>
          <w:t>3.</w:t>
        </w:r>
        <w:r>
          <w:tab/>
        </w:r>
        <w:r w:rsidRPr="00894C7F">
          <w:t>MCData server</w:t>
        </w:r>
        <w:r>
          <w:t xml:space="preserve"> continuously evaluates the criteria to monitor the list of users who meets or not meets the criteria for participating in the on-going ad hoc group </w:t>
        </w:r>
      </w:ins>
      <w:ins w:id="1600" w:author="Kiran_Samsung_#53_R1" w:date="2023-03-02T08:48:00Z">
        <w:r w:rsidR="00FC635C">
          <w:t>data communication</w:t>
        </w:r>
      </w:ins>
      <w:ins w:id="1601" w:author="Kiran_Samsung_#53_R0" w:date="2023-02-20T09:21:00Z">
        <w:r>
          <w:t>.</w:t>
        </w:r>
      </w:ins>
    </w:p>
    <w:p w14:paraId="029D0ED4" w14:textId="77777777" w:rsidR="0072779D" w:rsidRDefault="0072779D" w:rsidP="0072779D">
      <w:pPr>
        <w:pStyle w:val="B1"/>
        <w:rPr>
          <w:ins w:id="1602" w:author="Kiran_Samsung_#53_R0" w:date="2023-02-20T09:21:00Z"/>
        </w:rPr>
      </w:pPr>
      <w:ins w:id="1603" w:author="Kiran_Samsung_#53_R0" w:date="2023-02-20T09:21:00Z">
        <w:r>
          <w:t>4.</w:t>
        </w:r>
        <w:r>
          <w:tab/>
          <w:t xml:space="preserve">The </w:t>
        </w:r>
        <w:r w:rsidRPr="00894C7F">
          <w:t>MCData server</w:t>
        </w:r>
        <w:r>
          <w:t xml:space="preserve"> detects that the </w:t>
        </w:r>
        <w:r w:rsidRPr="00894C7F">
          <w:t>MCData client</w:t>
        </w:r>
        <w:r>
          <w:t xml:space="preserve"> 5 satisfies the criteria and </w:t>
        </w:r>
        <w:r w:rsidRPr="00894C7F">
          <w:t>MCData client</w:t>
        </w:r>
        <w:r>
          <w:t xml:space="preserve"> 4 stops to meet the criteria specified by the </w:t>
        </w:r>
        <w:r w:rsidRPr="00894C7F">
          <w:t>MCData client</w:t>
        </w:r>
        <w:r>
          <w:t> 1.</w:t>
        </w:r>
      </w:ins>
    </w:p>
    <w:p w14:paraId="5E4E9BC1" w14:textId="77777777" w:rsidR="0072779D" w:rsidRDefault="0072779D" w:rsidP="0072779D">
      <w:pPr>
        <w:pStyle w:val="B1"/>
        <w:rPr>
          <w:ins w:id="1604" w:author="Kiran_Samsung_#53_R0" w:date="2023-02-20T09:21:00Z"/>
        </w:rPr>
      </w:pPr>
    </w:p>
    <w:p w14:paraId="08BA1290" w14:textId="05F71A99" w:rsidR="0072779D" w:rsidRDefault="00F66DB0" w:rsidP="0072779D">
      <w:pPr>
        <w:pStyle w:val="TH"/>
        <w:rPr>
          <w:ins w:id="1605" w:author="Kiran_Samsung_#53_R0" w:date="2023-02-20T09:21:00Z"/>
        </w:rPr>
      </w:pPr>
      <w:ins w:id="1606" w:author="Kiran_Samsung_#53_R0" w:date="2023-02-20T09:21:00Z">
        <w:r>
          <w:object w:dxaOrig="11364" w:dyaOrig="10188" w14:anchorId="4A13E1E6">
            <v:shape id="_x0000_i1057" type="#_x0000_t75" style="width:406pt;height:364.25pt" o:ole="">
              <v:imagedata r:id="rId21" o:title=""/>
            </v:shape>
            <o:OLEObject Type="Embed" ProgID="Visio.Drawing.15" ShapeID="_x0000_i1057" DrawAspect="Content" ObjectID="_1739256860" r:id="rId22"/>
          </w:object>
        </w:r>
      </w:ins>
    </w:p>
    <w:p w14:paraId="6566C174" w14:textId="483B3615" w:rsidR="0072779D" w:rsidRPr="00AB5FED" w:rsidRDefault="0072779D" w:rsidP="0072779D">
      <w:pPr>
        <w:pStyle w:val="TF"/>
        <w:rPr>
          <w:ins w:id="1607" w:author="Kiran_Samsung_#53_R0" w:date="2023-02-20T09:21:00Z"/>
        </w:rPr>
      </w:pPr>
      <w:ins w:id="1608" w:author="Kiran_Samsung_#53_R0" w:date="2023-02-20T09:21:00Z">
        <w:r w:rsidRPr="00AB5FED">
          <w:t>Figure </w:t>
        </w:r>
        <w:r>
          <w:t>7.17.3.1.5</w:t>
        </w:r>
        <w:r w:rsidRPr="00AB5FED">
          <w:t xml:space="preserve">-1: </w:t>
        </w:r>
        <w:r>
          <w:t>Modification of ad hoc</w:t>
        </w:r>
        <w:r w:rsidRPr="00AB5FED">
          <w:t xml:space="preserve"> group </w:t>
        </w:r>
      </w:ins>
      <w:ins w:id="1609" w:author="Kiran_Samsung_#53_R1" w:date="2023-03-02T08:48:00Z">
        <w:r w:rsidR="00FC635C">
          <w:t>data communication</w:t>
        </w:r>
        <w:r w:rsidR="00FC635C" w:rsidRPr="00356591">
          <w:rPr>
            <w:lang w:eastAsia="zh-CN"/>
          </w:rPr>
          <w:t xml:space="preserve"> </w:t>
        </w:r>
      </w:ins>
      <w:ins w:id="1610" w:author="Kiran_Samsung_#53_R0" w:date="2023-02-20T09:21:00Z">
        <w:r>
          <w:t xml:space="preserve">participants by the </w:t>
        </w:r>
        <w:r w:rsidRPr="00894C7F">
          <w:t>MCData server</w:t>
        </w:r>
      </w:ins>
    </w:p>
    <w:p w14:paraId="32186040" w14:textId="17B5073E" w:rsidR="0072779D" w:rsidRDefault="0072779D" w:rsidP="0072779D">
      <w:pPr>
        <w:pStyle w:val="B1"/>
        <w:rPr>
          <w:ins w:id="1611" w:author="Kiran_Samsung_#53_R0" w:date="2023-02-20T09:21:00Z"/>
        </w:rPr>
      </w:pPr>
      <w:ins w:id="1612" w:author="Kiran_Samsung_#53_R0" w:date="2023-02-20T09:21:00Z">
        <w:r>
          <w:t>1.</w:t>
        </w:r>
        <w:r>
          <w:tab/>
          <w:t xml:space="preserve">The ad hoc group </w:t>
        </w:r>
      </w:ins>
      <w:ins w:id="1613" w:author="Kiran_Samsung_#53_R1" w:date="2023-03-02T08:48:00Z">
        <w:r w:rsidR="00960957">
          <w:t>data communication</w:t>
        </w:r>
        <w:r w:rsidR="00960957" w:rsidRPr="00356591">
          <w:rPr>
            <w:lang w:eastAsia="zh-CN"/>
          </w:rPr>
          <w:t xml:space="preserve"> </w:t>
        </w:r>
      </w:ins>
      <w:ins w:id="1614" w:author="Kiran_Samsung_#53_R0" w:date="2023-02-20T09:21:00Z">
        <w:r>
          <w:t xml:space="preserve">is established and on-going with the participants </w:t>
        </w:r>
        <w:r w:rsidRPr="00894C7F">
          <w:t>MCData client</w:t>
        </w:r>
        <w:r>
          <w:t xml:space="preserve"> 1, </w:t>
        </w:r>
        <w:r w:rsidRPr="00894C7F">
          <w:t>MCData client</w:t>
        </w:r>
        <w:r>
          <w:t xml:space="preserve"> 2, </w:t>
        </w:r>
        <w:r w:rsidRPr="00894C7F">
          <w:t>MCData client</w:t>
        </w:r>
        <w:r>
          <w:t xml:space="preserve"> 3 and </w:t>
        </w:r>
        <w:r w:rsidRPr="00894C7F">
          <w:t>MCData client</w:t>
        </w:r>
        <w:r>
          <w:t xml:space="preserve"> 4. The participants list is determined by the </w:t>
        </w:r>
        <w:r w:rsidRPr="00894C7F">
          <w:t>MCData server</w:t>
        </w:r>
        <w:r>
          <w:t xml:space="preserve"> based on the criteria specified by the </w:t>
        </w:r>
        <w:r w:rsidRPr="00894C7F">
          <w:t>MCData client</w:t>
        </w:r>
        <w:r>
          <w:t xml:space="preserve"> 1 while initiating the </w:t>
        </w:r>
      </w:ins>
      <w:ins w:id="1615" w:author="Kiran_Samsung_#53_R1" w:date="2023-03-02T08:48:00Z">
        <w:r w:rsidR="00960957">
          <w:t>data communication</w:t>
        </w:r>
        <w:r w:rsidR="00960957">
          <w:t>.</w:t>
        </w:r>
      </w:ins>
    </w:p>
    <w:p w14:paraId="6C313A4F" w14:textId="77777777" w:rsidR="0072779D" w:rsidRDefault="0072779D" w:rsidP="0072779D">
      <w:pPr>
        <w:pStyle w:val="B1"/>
        <w:rPr>
          <w:ins w:id="1616" w:author="Kiran_Samsung_#53_R0" w:date="2023-02-20T09:21:00Z"/>
        </w:rPr>
      </w:pPr>
      <w:ins w:id="1617" w:author="Kiran_Samsung_#53_R0" w:date="2023-02-20T09:21:00Z">
        <w:r>
          <w:t>2.</w:t>
        </w:r>
        <w:r>
          <w:tab/>
          <w:t xml:space="preserve">The </w:t>
        </w:r>
        <w:r w:rsidRPr="00894C7F">
          <w:t>MCData server</w:t>
        </w:r>
        <w:r>
          <w:t xml:space="preserve"> detects that the </w:t>
        </w:r>
        <w:r w:rsidRPr="00894C7F">
          <w:t>MCData client</w:t>
        </w:r>
        <w:r>
          <w:t xml:space="preserve"> 5 satisfies the criteria specified by the </w:t>
        </w:r>
        <w:r w:rsidRPr="00894C7F">
          <w:t>MCData client</w:t>
        </w:r>
        <w:r>
          <w:t>.</w:t>
        </w:r>
      </w:ins>
    </w:p>
    <w:p w14:paraId="3796D858" w14:textId="609CA233" w:rsidR="0072779D" w:rsidRDefault="0072779D" w:rsidP="0072779D">
      <w:pPr>
        <w:pStyle w:val="B1"/>
        <w:rPr>
          <w:ins w:id="1618" w:author="Kiran_Samsung_#53_R0" w:date="2023-02-20T09:21:00Z"/>
        </w:rPr>
      </w:pPr>
      <w:ins w:id="1619" w:author="Kiran_Samsung_#53_R0" w:date="2023-02-20T09:21:00Z">
        <w:r>
          <w:t>3.</w:t>
        </w:r>
        <w:r>
          <w:tab/>
          <w:t xml:space="preserve">The </w:t>
        </w:r>
        <w:r w:rsidRPr="00894C7F">
          <w:t>MCData server</w:t>
        </w:r>
        <w:r>
          <w:t xml:space="preserve"> sends the ad hoc group </w:t>
        </w:r>
      </w:ins>
      <w:ins w:id="1620" w:author="Kiran_Samsung_#53_R1" w:date="2023-03-02T08:48:00Z">
        <w:r w:rsidR="00960957">
          <w:t xml:space="preserve">data session </w:t>
        </w:r>
      </w:ins>
      <w:ins w:id="1621" w:author="Kiran_Samsung_#53_R0" w:date="2023-02-20T09:21:00Z">
        <w:r>
          <w:t xml:space="preserve">request to the </w:t>
        </w:r>
        <w:r w:rsidRPr="00894C7F">
          <w:t>MCData client</w:t>
        </w:r>
        <w:r>
          <w:t> 5.</w:t>
        </w:r>
      </w:ins>
    </w:p>
    <w:p w14:paraId="30F67452" w14:textId="03A4444B" w:rsidR="0072779D" w:rsidRDefault="0072779D" w:rsidP="0072779D">
      <w:pPr>
        <w:pStyle w:val="B1"/>
        <w:rPr>
          <w:ins w:id="1622" w:author="Kiran_Samsung_#53_R0" w:date="2023-02-20T09:21:00Z"/>
          <w:lang w:eastAsia="zh-CN"/>
        </w:rPr>
      </w:pPr>
      <w:ins w:id="1623" w:author="Kiran_Samsung_#53_R0" w:date="2023-02-20T09:21:00Z">
        <w:r>
          <w:t>4.</w:t>
        </w:r>
        <w:r>
          <w:tab/>
          <w:t xml:space="preserve">The </w:t>
        </w:r>
        <w:r w:rsidRPr="00894C7F">
          <w:t>MCData client</w:t>
        </w:r>
        <w:r>
          <w:t xml:space="preserve"> 5 notifies the user about the incoming ad hoc group </w:t>
        </w:r>
      </w:ins>
      <w:ins w:id="1624" w:author="Kiran_Samsung_#53_R1" w:date="2023-03-02T08:49:00Z">
        <w:r w:rsidR="00960957">
          <w:t>data communication</w:t>
        </w:r>
      </w:ins>
      <w:ins w:id="1625" w:author="Kiran_Samsung_#53_R0" w:date="2023-02-20T09:21:00Z">
        <w:r>
          <w:t>.</w:t>
        </w:r>
      </w:ins>
    </w:p>
    <w:p w14:paraId="79D94B26" w14:textId="159F541A" w:rsidR="0072779D" w:rsidRDefault="0072779D" w:rsidP="0072779D">
      <w:pPr>
        <w:pStyle w:val="B1"/>
        <w:rPr>
          <w:ins w:id="1626" w:author="Kiran_Samsung_#53_R0" w:date="2023-02-20T09:21:00Z"/>
          <w:lang w:eastAsia="zh-CN"/>
        </w:rPr>
      </w:pPr>
      <w:ins w:id="1627" w:author="Kiran_Samsung_#53_R0" w:date="2023-02-20T09:21:00Z">
        <w:r>
          <w:t>5.</w:t>
        </w:r>
        <w:r>
          <w:tab/>
          <w:t xml:space="preserve">The </w:t>
        </w:r>
        <w:r w:rsidRPr="00894C7F">
          <w:t>MCData client</w:t>
        </w:r>
        <w:r>
          <w:t xml:space="preserve"> 5 accepts the ad hoc group </w:t>
        </w:r>
      </w:ins>
      <w:ins w:id="1628" w:author="Kiran_Samsung_#53_R1" w:date="2023-03-02T08:49:00Z">
        <w:r w:rsidR="00960957">
          <w:t xml:space="preserve">data session </w:t>
        </w:r>
      </w:ins>
      <w:ins w:id="1629" w:author="Kiran_Samsung_#53_R0" w:date="2023-02-20T09:21:00Z">
        <w:r>
          <w:t xml:space="preserve">request and sends the ad hoc group </w:t>
        </w:r>
      </w:ins>
      <w:ins w:id="1630" w:author="Kiran_Samsung_#53_R1" w:date="2023-03-02T08:49:00Z">
        <w:r w:rsidR="00960957">
          <w:t xml:space="preserve">data session </w:t>
        </w:r>
      </w:ins>
      <w:ins w:id="1631" w:author="Kiran_Samsung_#53_R0" w:date="2023-02-20T09:21:00Z">
        <w:r>
          <w:t xml:space="preserve">response to the </w:t>
        </w:r>
        <w:r w:rsidRPr="00894C7F">
          <w:t>MCData server</w:t>
        </w:r>
        <w:r>
          <w:t>.</w:t>
        </w:r>
      </w:ins>
    </w:p>
    <w:p w14:paraId="2024D716" w14:textId="31093732" w:rsidR="0072779D" w:rsidRDefault="0072779D" w:rsidP="0072779D">
      <w:pPr>
        <w:pStyle w:val="B1"/>
        <w:rPr>
          <w:ins w:id="1632" w:author="Kiran_Samsung_#53_R0" w:date="2023-02-20T09:21:00Z"/>
        </w:rPr>
      </w:pPr>
      <w:ins w:id="1633" w:author="Kiran_Samsung_#53_R0" w:date="2023-02-20T09:21:00Z">
        <w:r>
          <w:t>6.</w:t>
        </w:r>
        <w:r>
          <w:tab/>
          <w:t xml:space="preserve">The on-going ad hoc group </w:t>
        </w:r>
      </w:ins>
      <w:ins w:id="1634" w:author="Kiran_Samsung_#53_R1" w:date="2023-03-02T08:49:00Z">
        <w:r w:rsidR="00960957">
          <w:t>data communication</w:t>
        </w:r>
        <w:r w:rsidR="00960957" w:rsidRPr="00356591">
          <w:rPr>
            <w:lang w:eastAsia="zh-CN"/>
          </w:rPr>
          <w:t xml:space="preserve"> </w:t>
        </w:r>
      </w:ins>
      <w:ins w:id="1635" w:author="Kiran_Samsung_#53_R0" w:date="2023-02-20T09:21:00Z">
        <w:r>
          <w:t xml:space="preserve">is updated by adding </w:t>
        </w:r>
        <w:r w:rsidRPr="00894C7F">
          <w:t>MCData client</w:t>
        </w:r>
        <w:r>
          <w:t xml:space="preserve"> 5 which satisfies the criteria specified by the </w:t>
        </w:r>
        <w:r w:rsidRPr="00894C7F">
          <w:t>MCData client</w:t>
        </w:r>
        <w:r>
          <w:t> 1.</w:t>
        </w:r>
      </w:ins>
    </w:p>
    <w:p w14:paraId="405C1838" w14:textId="78046EAF" w:rsidR="0072779D" w:rsidRDefault="0072779D" w:rsidP="0072779D">
      <w:pPr>
        <w:pStyle w:val="B1"/>
        <w:rPr>
          <w:ins w:id="1636" w:author="Kiran_Samsung_#53_R0" w:date="2023-02-20T09:21:00Z"/>
        </w:rPr>
      </w:pPr>
      <w:ins w:id="1637" w:author="Kiran_Samsung_#53_R0" w:date="2023-02-20T09:21:00Z">
        <w:r>
          <w:t>7.</w:t>
        </w:r>
        <w:r>
          <w:tab/>
          <w:t xml:space="preserve">The </w:t>
        </w:r>
        <w:r w:rsidRPr="00894C7F">
          <w:t>MCData server</w:t>
        </w:r>
        <w:r>
          <w:t xml:space="preserve"> detects that the </w:t>
        </w:r>
        <w:r w:rsidRPr="00894C7F">
          <w:t>MCData client</w:t>
        </w:r>
        <w:r>
          <w:t xml:space="preserve"> 4 is no more satisfying the criteria to be the participant of the ad hoc group </w:t>
        </w:r>
      </w:ins>
      <w:ins w:id="1638" w:author="Kiran_Samsung_#53_R1" w:date="2023-03-02T08:49:00Z">
        <w:r w:rsidR="00960957">
          <w:t>data communication</w:t>
        </w:r>
      </w:ins>
      <w:ins w:id="1639" w:author="Kiran_Samsung_#53_R0" w:date="2023-02-20T09:21:00Z">
        <w:r>
          <w:t>.</w:t>
        </w:r>
      </w:ins>
    </w:p>
    <w:p w14:paraId="281A0326" w14:textId="79624004" w:rsidR="0072779D" w:rsidRDefault="0072779D" w:rsidP="0072779D">
      <w:pPr>
        <w:pStyle w:val="B1"/>
        <w:rPr>
          <w:ins w:id="1640" w:author="Kiran_Samsung_#53_R0" w:date="2023-02-20T09:21:00Z"/>
        </w:rPr>
      </w:pPr>
      <w:ins w:id="1641" w:author="Kiran_Samsung_#53_R0" w:date="2023-02-20T09:21:00Z">
        <w:r>
          <w:t>8.</w:t>
        </w:r>
        <w:r>
          <w:tab/>
          <w:t xml:space="preserve">The </w:t>
        </w:r>
        <w:r w:rsidRPr="00894C7F">
          <w:t>MCData server</w:t>
        </w:r>
        <w:r>
          <w:t xml:space="preserve"> sends the ad hoc group </w:t>
        </w:r>
      </w:ins>
      <w:ins w:id="1642" w:author="Kiran_Samsung_#53_R1" w:date="2023-03-02T08:49:00Z">
        <w:r w:rsidR="00960957">
          <w:t>data communication</w:t>
        </w:r>
        <w:r w:rsidR="00960957" w:rsidRPr="00356591">
          <w:rPr>
            <w:lang w:eastAsia="zh-CN"/>
          </w:rPr>
          <w:t xml:space="preserve"> </w:t>
        </w:r>
      </w:ins>
      <w:ins w:id="1643" w:author="Kiran_Samsung_#53_R0" w:date="2023-02-20T09:21:00Z">
        <w:r>
          <w:t xml:space="preserve">leave request to the </w:t>
        </w:r>
        <w:r w:rsidRPr="00894C7F">
          <w:t>MCData client</w:t>
        </w:r>
        <w:r>
          <w:t xml:space="preserve"> 4 and removes it from the on-going ad hoc group </w:t>
        </w:r>
      </w:ins>
      <w:ins w:id="1644" w:author="Kiran_Samsung_#53_R1" w:date="2023-03-02T08:49:00Z">
        <w:r w:rsidR="00960957">
          <w:t>data communication</w:t>
        </w:r>
      </w:ins>
      <w:ins w:id="1645" w:author="Kiran_Samsung_#53_R0" w:date="2023-02-20T09:21:00Z">
        <w:r>
          <w:t>.</w:t>
        </w:r>
      </w:ins>
    </w:p>
    <w:p w14:paraId="08F78460" w14:textId="3ED80EB0" w:rsidR="0072779D" w:rsidRDefault="0072779D" w:rsidP="0072779D">
      <w:pPr>
        <w:pStyle w:val="B1"/>
        <w:rPr>
          <w:ins w:id="1646" w:author="Kiran_Samsung_#53_R0" w:date="2023-02-20T09:21:00Z"/>
          <w:lang w:eastAsia="zh-CN"/>
        </w:rPr>
      </w:pPr>
      <w:ins w:id="1647" w:author="Kiran_Samsung_#53_R0" w:date="2023-02-20T09:21:00Z">
        <w:r>
          <w:t>9.</w:t>
        </w:r>
        <w:r>
          <w:tab/>
          <w:t xml:space="preserve">The </w:t>
        </w:r>
        <w:r w:rsidRPr="00894C7F">
          <w:t>MCData client</w:t>
        </w:r>
        <w:r>
          <w:t xml:space="preserve"> 4 notifies the user of the ad hoc group </w:t>
        </w:r>
      </w:ins>
      <w:ins w:id="1648" w:author="Kiran_Samsung_#53_R1" w:date="2023-03-02T08:50:00Z">
        <w:r w:rsidR="00960957">
          <w:t xml:space="preserve">data session </w:t>
        </w:r>
      </w:ins>
      <w:ins w:id="1649" w:author="Kiran_Samsung_#53_R0" w:date="2023-02-20T09:21:00Z">
        <w:r>
          <w:t>leave request.</w:t>
        </w:r>
      </w:ins>
    </w:p>
    <w:p w14:paraId="1A9E19DD" w14:textId="1F4E6AB2" w:rsidR="0072779D" w:rsidRDefault="0072779D" w:rsidP="0072779D">
      <w:pPr>
        <w:pStyle w:val="B1"/>
        <w:rPr>
          <w:ins w:id="1650" w:author="Kiran_Samsung_#53_R0" w:date="2023-02-20T09:21:00Z"/>
        </w:rPr>
      </w:pPr>
      <w:ins w:id="1651" w:author="Kiran_Samsung_#53_R0" w:date="2023-02-20T09:21:00Z">
        <w:r>
          <w:t>10.</w:t>
        </w:r>
        <w:r>
          <w:tab/>
          <w:t xml:space="preserve">The </w:t>
        </w:r>
        <w:r w:rsidRPr="00894C7F">
          <w:t>MCData client</w:t>
        </w:r>
        <w:r>
          <w:t xml:space="preserve"> 4 sends the ad hoc group </w:t>
        </w:r>
      </w:ins>
      <w:ins w:id="1652" w:author="Kiran_Samsung_#53_R1" w:date="2023-03-02T08:50:00Z">
        <w:r w:rsidR="00960957">
          <w:t xml:space="preserve">data session </w:t>
        </w:r>
      </w:ins>
      <w:ins w:id="1653" w:author="Kiran_Samsung_#53_R0" w:date="2023-02-20T09:21:00Z">
        <w:r>
          <w:t xml:space="preserve">leave response to the </w:t>
        </w:r>
        <w:r w:rsidRPr="00894C7F">
          <w:t>MCData server</w:t>
        </w:r>
        <w:r>
          <w:t>.</w:t>
        </w:r>
      </w:ins>
    </w:p>
    <w:p w14:paraId="3E52F599" w14:textId="4BFCF73D" w:rsidR="0072779D" w:rsidRDefault="0072779D" w:rsidP="0072779D">
      <w:pPr>
        <w:pStyle w:val="B1"/>
        <w:rPr>
          <w:ins w:id="1654" w:author="Kiran_Samsung_#53_R0" w:date="2023-02-20T09:21:00Z"/>
        </w:rPr>
      </w:pPr>
      <w:ins w:id="1655" w:author="Kiran_Samsung_#53_R0" w:date="2023-02-20T09:21:00Z">
        <w:r>
          <w:t>11.</w:t>
        </w:r>
        <w:r>
          <w:tab/>
          <w:t xml:space="preserve">The on-going ad hoc group </w:t>
        </w:r>
      </w:ins>
      <w:ins w:id="1656" w:author="Kiran_Samsung_#53_R1" w:date="2023-03-02T08:50:00Z">
        <w:r w:rsidR="00960957">
          <w:t>data communication</w:t>
        </w:r>
        <w:r w:rsidR="00960957" w:rsidRPr="00356591">
          <w:rPr>
            <w:lang w:eastAsia="zh-CN"/>
          </w:rPr>
          <w:t xml:space="preserve"> </w:t>
        </w:r>
      </w:ins>
      <w:ins w:id="1657" w:author="Kiran_Samsung_#53_R0" w:date="2023-02-20T09:21:00Z">
        <w:r>
          <w:t xml:space="preserve">is updated by removing </w:t>
        </w:r>
        <w:r w:rsidRPr="00894C7F">
          <w:t>MCData client</w:t>
        </w:r>
        <w:r>
          <w:t xml:space="preserve"> 4, which no more satisfies the criteria specified by the </w:t>
        </w:r>
        <w:r w:rsidRPr="00894C7F">
          <w:t>MCData client</w:t>
        </w:r>
        <w:r>
          <w:t> 1.</w:t>
        </w:r>
      </w:ins>
    </w:p>
    <w:p w14:paraId="0FA4BEE9" w14:textId="77777777" w:rsidR="0072779D" w:rsidRPr="002731F8" w:rsidRDefault="0072779D" w:rsidP="0072779D">
      <w:pPr>
        <w:pStyle w:val="Heading3"/>
        <w:rPr>
          <w:ins w:id="1658" w:author="Kiran_Samsung_#53_R0" w:date="2023-02-20T09:21:00Z"/>
        </w:rPr>
      </w:pPr>
      <w:ins w:id="1659" w:author="Kiran_Samsung_#53_R0" w:date="2023-02-20T09:21:00Z">
        <w:r>
          <w:lastRenderedPageBreak/>
          <w:t>7.17.4</w:t>
        </w:r>
        <w:r w:rsidRPr="00AB5FED">
          <w:tab/>
        </w:r>
        <w:r w:rsidRPr="002731F8">
          <w:t xml:space="preserve">Ad hoc group </w:t>
        </w:r>
        <w:r>
          <w:t xml:space="preserve">short data service </w:t>
        </w:r>
        <w:r w:rsidRPr="008F117B">
          <w:t xml:space="preserve">data communication </w:t>
        </w:r>
        <w:r w:rsidRPr="002731F8">
          <w:t>procedures</w:t>
        </w:r>
      </w:ins>
    </w:p>
    <w:p w14:paraId="3E3C9955" w14:textId="77777777" w:rsidR="0072779D" w:rsidRPr="00DF041A" w:rsidRDefault="0072779D" w:rsidP="0072779D">
      <w:pPr>
        <w:pStyle w:val="Heading4"/>
        <w:rPr>
          <w:ins w:id="1660" w:author="Kiran_Samsung_#53_R0" w:date="2023-02-20T09:21:00Z"/>
        </w:rPr>
      </w:pPr>
      <w:ins w:id="1661" w:author="Kiran_Samsung_#53_R0" w:date="2023-02-20T09:21:00Z">
        <w:r w:rsidRPr="00DF041A">
          <w:t>7.17.4.1</w:t>
        </w:r>
        <w:r w:rsidRPr="00DF041A">
          <w:tab/>
          <w:t>General</w:t>
        </w:r>
      </w:ins>
    </w:p>
    <w:p w14:paraId="35D31D8F" w14:textId="77777777" w:rsidR="0072779D" w:rsidRDefault="0072779D" w:rsidP="0072779D">
      <w:pPr>
        <w:rPr>
          <w:ins w:id="1662" w:author="Kiran_Samsung_#53_R0" w:date="2023-02-20T09:21:00Z"/>
          <w:lang w:val="nl-NL"/>
        </w:rPr>
      </w:pPr>
      <w:ins w:id="1663" w:author="Kiran_Samsung_#53_R0" w:date="2023-02-20T09:21:00Z">
        <w:r w:rsidRPr="00AB5FED">
          <w:rPr>
            <w:lang w:val="nl-NL"/>
          </w:rPr>
          <w:t xml:space="preserve">This subclause contains procedures for </w:t>
        </w:r>
        <w:r>
          <w:rPr>
            <w:lang w:val="nl-NL"/>
          </w:rPr>
          <w:t xml:space="preserve">ad hoc </w:t>
        </w:r>
        <w:r w:rsidRPr="00AB5FED">
          <w:rPr>
            <w:lang w:val="nl-NL"/>
          </w:rPr>
          <w:t xml:space="preserve">group </w:t>
        </w:r>
        <w:r>
          <w:t xml:space="preserve">short data service </w:t>
        </w:r>
        <w:r w:rsidRPr="008F117B">
          <w:t xml:space="preserve">data communication </w:t>
        </w:r>
        <w:r w:rsidRPr="00AB5FED">
          <w:rPr>
            <w:lang w:val="nl-NL"/>
          </w:rPr>
          <w:t xml:space="preserve">across a single </w:t>
        </w:r>
        <w:r w:rsidRPr="00894C7F">
          <w:rPr>
            <w:lang w:val="nl-NL"/>
          </w:rPr>
          <w:t>MCData system</w:t>
        </w:r>
        <w:r w:rsidRPr="00AB5FED">
          <w:rPr>
            <w:lang w:val="nl-NL"/>
          </w:rPr>
          <w:t xml:space="preserve">, and </w:t>
        </w:r>
        <w:r>
          <w:rPr>
            <w:lang w:val="nl-NL"/>
          </w:rPr>
          <w:t>uses the common procedures defined in the subclause 7.17.3 in conjuction with the procedures defined in this subclause</w:t>
        </w:r>
        <w:r w:rsidRPr="00AB5FED">
          <w:rPr>
            <w:lang w:val="nl-NL"/>
          </w:rPr>
          <w:t>.</w:t>
        </w:r>
        <w:r>
          <w:rPr>
            <w:lang w:val="nl-NL"/>
          </w:rPr>
          <w:t xml:space="preserve"> Other common procedures specified in the 7.17.3 are used at any time after </w:t>
        </w:r>
        <w:r w:rsidRPr="002731F8">
          <w:t xml:space="preserve">Ad hoc group </w:t>
        </w:r>
        <w:r>
          <w:t xml:space="preserve">short data service </w:t>
        </w:r>
        <w:r w:rsidRPr="008F117B">
          <w:t>data communication</w:t>
        </w:r>
        <w:r>
          <w:t xml:space="preserve"> establishment based on the need of it. These procedures are applicable for Group standalone </w:t>
        </w:r>
        <w:r>
          <w:rPr>
            <w:lang w:eastAsia="zh-CN"/>
          </w:rPr>
          <w:t xml:space="preserve">short data service using media plane and </w:t>
        </w:r>
        <w:r>
          <w:t>Group</w:t>
        </w:r>
        <w:r w:rsidRPr="008F117B">
          <w:t xml:space="preserve"> short data service</w:t>
        </w:r>
        <w:r>
          <w:t xml:space="preserve"> session as specified in the subclause </w:t>
        </w:r>
        <w:r>
          <w:rPr>
            <w:lang w:eastAsia="zh-CN"/>
          </w:rPr>
          <w:t>7</w:t>
        </w:r>
        <w:r>
          <w:t>.</w:t>
        </w:r>
        <w:r>
          <w:rPr>
            <w:lang w:eastAsia="zh-CN"/>
          </w:rPr>
          <w:t>4</w:t>
        </w:r>
        <w:r>
          <w:t>.2.6 and subclause </w:t>
        </w:r>
        <w:r>
          <w:rPr>
            <w:lang w:eastAsia="zh-CN"/>
          </w:rPr>
          <w:t>7</w:t>
        </w:r>
        <w:r>
          <w:t>.</w:t>
        </w:r>
        <w:r>
          <w:rPr>
            <w:lang w:eastAsia="zh-CN"/>
          </w:rPr>
          <w:t>4</w:t>
        </w:r>
        <w:r>
          <w:t>.2.7 respectively.</w:t>
        </w:r>
      </w:ins>
    </w:p>
    <w:p w14:paraId="7F21BBF4" w14:textId="77777777" w:rsidR="0072779D" w:rsidRPr="00DF041A" w:rsidRDefault="0072779D" w:rsidP="0072779D">
      <w:pPr>
        <w:pStyle w:val="Heading4"/>
        <w:rPr>
          <w:ins w:id="1664" w:author="Kiran_Samsung_#53_R0" w:date="2023-02-20T09:21:00Z"/>
        </w:rPr>
      </w:pPr>
      <w:ins w:id="1665" w:author="Kiran_Samsung_#53_R0" w:date="2023-02-20T09:21:00Z">
        <w:r w:rsidRPr="00DF041A">
          <w:t>7.17.4.</w:t>
        </w:r>
        <w:r>
          <w:t>2</w:t>
        </w:r>
        <w:r w:rsidRPr="00DF041A">
          <w:tab/>
        </w:r>
        <w:r>
          <w:t xml:space="preserve">Information flows for </w:t>
        </w:r>
        <w:r>
          <w:rPr>
            <w:lang w:eastAsia="zh-CN"/>
          </w:rPr>
          <w:t>short data service specific</w:t>
        </w:r>
      </w:ins>
    </w:p>
    <w:p w14:paraId="4C348B02" w14:textId="5EAD2080" w:rsidR="0072779D" w:rsidRPr="00B62BD8" w:rsidRDefault="0072779D" w:rsidP="0072779D">
      <w:pPr>
        <w:rPr>
          <w:ins w:id="1666" w:author="Kiran_Samsung_#53_R0" w:date="2023-02-20T09:21:00Z"/>
        </w:rPr>
      </w:pPr>
      <w:ins w:id="1667" w:author="Kiran_Samsung_#53_R0" w:date="2023-02-20T09:21:00Z">
        <w:r w:rsidRPr="009E0655">
          <w:t>Table </w:t>
        </w:r>
        <w:r w:rsidRPr="00DF041A">
          <w:t>7.17.4.</w:t>
        </w:r>
        <w:r>
          <w:t>2</w:t>
        </w:r>
        <w:r w:rsidRPr="009E0655">
          <w:t xml:space="preserve">-1 describes the information </w:t>
        </w:r>
        <w:r>
          <w:t>elements</w:t>
        </w:r>
        <w:r w:rsidRPr="009E0655">
          <w:t xml:space="preserve"> </w:t>
        </w:r>
        <w:r>
          <w:t xml:space="preserve">that are </w:t>
        </w:r>
        <w:r>
          <w:rPr>
            <w:lang w:eastAsia="zh-CN"/>
          </w:rPr>
          <w:t>specific</w:t>
        </w:r>
        <w:r w:rsidRPr="009E0655">
          <w:t xml:space="preserve"> </w:t>
        </w:r>
        <w:r>
          <w:t xml:space="preserve">to </w:t>
        </w:r>
        <w:r>
          <w:rPr>
            <w:lang w:eastAsia="zh-CN"/>
          </w:rPr>
          <w:t xml:space="preserve">short data service and are used along with the common information flows defined in the subclause 7.17.2 </w:t>
        </w:r>
        <w:r w:rsidRPr="009E0655">
          <w:t xml:space="preserve">for the </w:t>
        </w:r>
        <w:r w:rsidRPr="002731F8">
          <w:t xml:space="preserve">Ad hoc group </w:t>
        </w:r>
        <w:r>
          <w:t xml:space="preserve">short data service </w:t>
        </w:r>
        <w:r w:rsidRPr="008F117B">
          <w:t>data communication</w:t>
        </w:r>
        <w:r w:rsidRPr="009E0655">
          <w:t>.</w:t>
        </w:r>
        <w:r>
          <w:t xml:space="preserve"> These information elements are included when an Ad hoc group </w:t>
        </w:r>
      </w:ins>
      <w:ins w:id="1668" w:author="Kiran_Samsung_#53_R1" w:date="2023-03-02T08:51:00Z">
        <w:r w:rsidR="006125FB">
          <w:t xml:space="preserve">data </w:t>
        </w:r>
        <w:r w:rsidR="006125FB">
          <w:t>session</w:t>
        </w:r>
      </w:ins>
      <w:ins w:id="1669" w:author="Kiran_Samsung_#53_R0" w:date="2023-02-20T09:21:00Z">
        <w:r>
          <w:t xml:space="preserve"> request sent from </w:t>
        </w:r>
        <w:r w:rsidRPr="00AB5FED">
          <w:t xml:space="preserve">the </w:t>
        </w:r>
        <w:r w:rsidRPr="00894C7F">
          <w:t>MCData client</w:t>
        </w:r>
        <w:r w:rsidRPr="00AB5FED">
          <w:t xml:space="preserve"> to the </w:t>
        </w:r>
        <w:r w:rsidRPr="00894C7F">
          <w:t>MCData server</w:t>
        </w:r>
        <w:r>
          <w:t xml:space="preserve">, </w:t>
        </w:r>
        <w:r w:rsidRPr="00AB5FED">
          <w:t xml:space="preserve">between the </w:t>
        </w:r>
        <w:r w:rsidRPr="00894C7F">
          <w:t>MCData server</w:t>
        </w:r>
        <w:r w:rsidRPr="00AB5FED">
          <w:t>s</w:t>
        </w:r>
        <w:r>
          <w:t>, and</w:t>
        </w:r>
        <w:r w:rsidRPr="00B62BD8">
          <w:t xml:space="preserve"> </w:t>
        </w:r>
        <w:r w:rsidRPr="00AB5FED">
          <w:t xml:space="preserve">from the </w:t>
        </w:r>
        <w:r w:rsidRPr="00894C7F">
          <w:t>MCData server</w:t>
        </w:r>
        <w:r w:rsidRPr="00AB5FED">
          <w:t xml:space="preserve"> to the </w:t>
        </w:r>
        <w:r w:rsidRPr="00894C7F">
          <w:t>MCData client</w:t>
        </w:r>
        <w:r w:rsidRPr="00AB5FED">
          <w:t>.</w:t>
        </w:r>
      </w:ins>
    </w:p>
    <w:p w14:paraId="16C59FE0" w14:textId="77777777" w:rsidR="0072779D" w:rsidRDefault="0072779D" w:rsidP="0072779D">
      <w:pPr>
        <w:pStyle w:val="TH"/>
        <w:rPr>
          <w:ins w:id="1670" w:author="Kiran_Samsung_#53_R0" w:date="2023-02-20T09:21:00Z"/>
        </w:rPr>
      </w:pPr>
      <w:ins w:id="1671" w:author="Kiran_Samsung_#53_R0" w:date="2023-02-20T09:21:00Z">
        <w:r>
          <w:t>Table </w:t>
        </w:r>
        <w:r w:rsidRPr="00DF041A">
          <w:t>7.17.4.</w:t>
        </w:r>
        <w:r>
          <w:t>2</w:t>
        </w:r>
        <w:r w:rsidRPr="009E0655">
          <w:t>-</w:t>
        </w:r>
        <w:r>
          <w:t xml:space="preserve">1: </w:t>
        </w:r>
        <w:r>
          <w:rPr>
            <w:lang w:eastAsia="zh-CN"/>
          </w:rPr>
          <w:t>short data service specific</w:t>
        </w:r>
      </w:ins>
    </w:p>
    <w:tbl>
      <w:tblPr>
        <w:tblW w:w="8640" w:type="dxa"/>
        <w:jc w:val="center"/>
        <w:tblLayout w:type="fixed"/>
        <w:tblLook w:val="0000" w:firstRow="0" w:lastRow="0" w:firstColumn="0" w:lastColumn="0" w:noHBand="0" w:noVBand="0"/>
      </w:tblPr>
      <w:tblGrid>
        <w:gridCol w:w="3042"/>
        <w:gridCol w:w="994"/>
        <w:gridCol w:w="4604"/>
      </w:tblGrid>
      <w:tr w:rsidR="0072779D" w14:paraId="582DE108" w14:textId="77777777" w:rsidTr="00FC635C">
        <w:trPr>
          <w:jc w:val="center"/>
          <w:ins w:id="1672" w:author="Kiran_Samsung_#53_R0" w:date="2023-02-20T09:21:00Z"/>
        </w:trPr>
        <w:tc>
          <w:tcPr>
            <w:tcW w:w="3042" w:type="dxa"/>
            <w:tcBorders>
              <w:top w:val="single" w:sz="4" w:space="0" w:color="000000"/>
              <w:left w:val="single" w:sz="4" w:space="0" w:color="000000"/>
              <w:bottom w:val="single" w:sz="4" w:space="0" w:color="000000"/>
            </w:tcBorders>
            <w:shd w:val="clear" w:color="auto" w:fill="auto"/>
          </w:tcPr>
          <w:p w14:paraId="3693072D" w14:textId="77777777" w:rsidR="0072779D" w:rsidRDefault="0072779D" w:rsidP="00FC635C">
            <w:pPr>
              <w:pStyle w:val="TAH"/>
              <w:rPr>
                <w:ins w:id="1673" w:author="Kiran_Samsung_#53_R0" w:date="2023-02-20T09:21:00Z"/>
              </w:rPr>
            </w:pPr>
            <w:ins w:id="1674" w:author="Kiran_Samsung_#53_R0" w:date="2023-02-20T09:21:00Z">
              <w:r>
                <w:t>Information element</w:t>
              </w:r>
            </w:ins>
          </w:p>
        </w:tc>
        <w:tc>
          <w:tcPr>
            <w:tcW w:w="994" w:type="dxa"/>
            <w:tcBorders>
              <w:top w:val="single" w:sz="4" w:space="0" w:color="000000"/>
              <w:left w:val="single" w:sz="4" w:space="0" w:color="000000"/>
              <w:bottom w:val="single" w:sz="4" w:space="0" w:color="000000"/>
            </w:tcBorders>
            <w:shd w:val="clear" w:color="auto" w:fill="auto"/>
          </w:tcPr>
          <w:p w14:paraId="41872908" w14:textId="77777777" w:rsidR="0072779D" w:rsidRDefault="0072779D" w:rsidP="00FC635C">
            <w:pPr>
              <w:pStyle w:val="TAH"/>
              <w:rPr>
                <w:ins w:id="1675" w:author="Kiran_Samsung_#53_R0" w:date="2023-02-20T09:21:00Z"/>
              </w:rPr>
            </w:pPr>
            <w:ins w:id="1676" w:author="Kiran_Samsung_#53_R0" w:date="2023-02-20T09:21:00Z">
              <w:r>
                <w:t>Status</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93DF005" w14:textId="77777777" w:rsidR="0072779D" w:rsidRDefault="0072779D" w:rsidP="00FC635C">
            <w:pPr>
              <w:pStyle w:val="TAH"/>
              <w:rPr>
                <w:ins w:id="1677" w:author="Kiran_Samsung_#53_R0" w:date="2023-02-20T09:21:00Z"/>
              </w:rPr>
            </w:pPr>
            <w:ins w:id="1678" w:author="Kiran_Samsung_#53_R0" w:date="2023-02-20T09:21:00Z">
              <w:r>
                <w:t>Description</w:t>
              </w:r>
            </w:ins>
          </w:p>
        </w:tc>
      </w:tr>
      <w:tr w:rsidR="0072779D" w14:paraId="6A3113ED" w14:textId="77777777" w:rsidTr="00FC635C">
        <w:trPr>
          <w:jc w:val="center"/>
          <w:ins w:id="1679" w:author="Kiran_Samsung_#53_R0" w:date="2023-02-20T09:21:00Z"/>
        </w:trPr>
        <w:tc>
          <w:tcPr>
            <w:tcW w:w="3042" w:type="dxa"/>
            <w:tcBorders>
              <w:top w:val="single" w:sz="4" w:space="0" w:color="000000"/>
              <w:left w:val="single" w:sz="4" w:space="0" w:color="000000"/>
              <w:bottom w:val="single" w:sz="4" w:space="0" w:color="000000"/>
            </w:tcBorders>
            <w:shd w:val="clear" w:color="auto" w:fill="auto"/>
          </w:tcPr>
          <w:p w14:paraId="731EDB6D" w14:textId="77777777" w:rsidR="0072779D" w:rsidRPr="002C7CB4" w:rsidRDefault="0072779D" w:rsidP="00FC635C">
            <w:pPr>
              <w:pStyle w:val="TAL"/>
              <w:rPr>
                <w:ins w:id="1680" w:author="Kiran_Samsung_#53_R0" w:date="2023-02-20T09:21:00Z"/>
              </w:rPr>
            </w:pPr>
            <w:ins w:id="1681" w:author="Kiran_Samsung_#53_R0" w:date="2023-02-20T09:21:00Z">
              <w:r w:rsidRPr="002C7CB4">
                <w:t>Conversation Identifier</w:t>
              </w:r>
            </w:ins>
          </w:p>
        </w:tc>
        <w:tc>
          <w:tcPr>
            <w:tcW w:w="994" w:type="dxa"/>
            <w:tcBorders>
              <w:top w:val="single" w:sz="4" w:space="0" w:color="000000"/>
              <w:left w:val="single" w:sz="4" w:space="0" w:color="000000"/>
              <w:bottom w:val="single" w:sz="4" w:space="0" w:color="000000"/>
            </w:tcBorders>
            <w:shd w:val="clear" w:color="auto" w:fill="auto"/>
          </w:tcPr>
          <w:p w14:paraId="01D4D78B" w14:textId="77777777" w:rsidR="0072779D" w:rsidRPr="002C7CB4" w:rsidRDefault="0072779D" w:rsidP="00FC635C">
            <w:pPr>
              <w:pStyle w:val="TAL"/>
              <w:rPr>
                <w:ins w:id="1682" w:author="Kiran_Samsung_#53_R0" w:date="2023-02-20T09:21:00Z"/>
              </w:rPr>
            </w:pPr>
            <w:ins w:id="1683" w:author="Kiran_Samsung_#53_R0" w:date="2023-02-20T09:21:00Z">
              <w:r w:rsidRPr="002C7CB4">
                <w:t>M</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D5D952F" w14:textId="77777777" w:rsidR="0072779D" w:rsidRPr="002C7CB4" w:rsidRDefault="0072779D" w:rsidP="00FC635C">
            <w:pPr>
              <w:pStyle w:val="TAL"/>
              <w:rPr>
                <w:ins w:id="1684" w:author="Kiran_Samsung_#53_R0" w:date="2023-02-20T09:21:00Z"/>
              </w:rPr>
            </w:pPr>
            <w:ins w:id="1685" w:author="Kiran_Samsung_#53_R0" w:date="2023-02-20T09:21:00Z">
              <w:r w:rsidRPr="002C7CB4">
                <w:t>Identifies the conversation</w:t>
              </w:r>
            </w:ins>
          </w:p>
        </w:tc>
      </w:tr>
      <w:tr w:rsidR="0072779D" w14:paraId="79FFA8EE" w14:textId="77777777" w:rsidTr="00FC635C">
        <w:trPr>
          <w:jc w:val="center"/>
          <w:ins w:id="1686" w:author="Kiran_Samsung_#53_R0" w:date="2023-02-20T09:21:00Z"/>
        </w:trPr>
        <w:tc>
          <w:tcPr>
            <w:tcW w:w="3042" w:type="dxa"/>
            <w:tcBorders>
              <w:top w:val="single" w:sz="4" w:space="0" w:color="000000"/>
              <w:left w:val="single" w:sz="4" w:space="0" w:color="000000"/>
              <w:bottom w:val="single" w:sz="4" w:space="0" w:color="000000"/>
            </w:tcBorders>
            <w:shd w:val="clear" w:color="auto" w:fill="auto"/>
          </w:tcPr>
          <w:p w14:paraId="77D6527F" w14:textId="77777777" w:rsidR="0072779D" w:rsidRPr="002C7CB4" w:rsidRDefault="0072779D" w:rsidP="00FC635C">
            <w:pPr>
              <w:pStyle w:val="TAL"/>
              <w:rPr>
                <w:ins w:id="1687" w:author="Kiran_Samsung_#53_R0" w:date="2023-02-20T09:21:00Z"/>
              </w:rPr>
            </w:pPr>
            <w:ins w:id="1688" w:author="Kiran_Samsung_#53_R0" w:date="2023-02-20T09:21:00Z">
              <w:r w:rsidRPr="002C7CB4">
                <w:t>Transaction Identifier</w:t>
              </w:r>
            </w:ins>
          </w:p>
        </w:tc>
        <w:tc>
          <w:tcPr>
            <w:tcW w:w="994" w:type="dxa"/>
            <w:tcBorders>
              <w:top w:val="single" w:sz="4" w:space="0" w:color="000000"/>
              <w:left w:val="single" w:sz="4" w:space="0" w:color="000000"/>
              <w:bottom w:val="single" w:sz="4" w:space="0" w:color="000000"/>
            </w:tcBorders>
            <w:shd w:val="clear" w:color="auto" w:fill="auto"/>
          </w:tcPr>
          <w:p w14:paraId="7427C573" w14:textId="77777777" w:rsidR="0072779D" w:rsidRPr="002C7CB4" w:rsidRDefault="0072779D" w:rsidP="00FC635C">
            <w:pPr>
              <w:pStyle w:val="TAL"/>
              <w:rPr>
                <w:ins w:id="1689" w:author="Kiran_Samsung_#53_R0" w:date="2023-02-20T09:21:00Z"/>
              </w:rPr>
            </w:pPr>
            <w:ins w:id="1690" w:author="Kiran_Samsung_#53_R0" w:date="2023-02-20T09:21:00Z">
              <w:r w:rsidRPr="002C7CB4">
                <w:t>M</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34CEBB99" w14:textId="77777777" w:rsidR="0072779D" w:rsidRPr="002C7CB4" w:rsidRDefault="0072779D" w:rsidP="00FC635C">
            <w:pPr>
              <w:pStyle w:val="TAL"/>
              <w:rPr>
                <w:ins w:id="1691" w:author="Kiran_Samsung_#53_R0" w:date="2023-02-20T09:21:00Z"/>
              </w:rPr>
            </w:pPr>
            <w:ins w:id="1692" w:author="Kiran_Samsung_#53_R0" w:date="2023-02-20T09:21:00Z">
              <w:r w:rsidRPr="002C7CB4">
                <w:t>Identifies the MCData transaction</w:t>
              </w:r>
            </w:ins>
          </w:p>
        </w:tc>
      </w:tr>
      <w:tr w:rsidR="0072779D" w14:paraId="7373163B" w14:textId="77777777" w:rsidTr="00FC635C">
        <w:trPr>
          <w:jc w:val="center"/>
          <w:ins w:id="1693" w:author="Kiran_Samsung_#53_R0" w:date="2023-02-20T09:21:00Z"/>
        </w:trPr>
        <w:tc>
          <w:tcPr>
            <w:tcW w:w="3042" w:type="dxa"/>
            <w:tcBorders>
              <w:top w:val="single" w:sz="4" w:space="0" w:color="000000"/>
              <w:left w:val="single" w:sz="4" w:space="0" w:color="000000"/>
              <w:bottom w:val="single" w:sz="4" w:space="0" w:color="000000"/>
            </w:tcBorders>
            <w:shd w:val="clear" w:color="auto" w:fill="auto"/>
          </w:tcPr>
          <w:p w14:paraId="6000B62F" w14:textId="77777777" w:rsidR="0072779D" w:rsidRPr="002C7CB4" w:rsidRDefault="0072779D" w:rsidP="00FC635C">
            <w:pPr>
              <w:pStyle w:val="TAL"/>
              <w:rPr>
                <w:ins w:id="1694" w:author="Kiran_Samsung_#53_R0" w:date="2023-02-20T09:21:00Z"/>
              </w:rPr>
            </w:pPr>
            <w:ins w:id="1695" w:author="Kiran_Samsung_#53_R0" w:date="2023-02-20T09:21:00Z">
              <w:r w:rsidRPr="002C7CB4">
                <w:t>Reply Identifier</w:t>
              </w:r>
            </w:ins>
          </w:p>
        </w:tc>
        <w:tc>
          <w:tcPr>
            <w:tcW w:w="994" w:type="dxa"/>
            <w:tcBorders>
              <w:top w:val="single" w:sz="4" w:space="0" w:color="000000"/>
              <w:left w:val="single" w:sz="4" w:space="0" w:color="000000"/>
              <w:bottom w:val="single" w:sz="4" w:space="0" w:color="000000"/>
            </w:tcBorders>
            <w:shd w:val="clear" w:color="auto" w:fill="auto"/>
          </w:tcPr>
          <w:p w14:paraId="165A0F81" w14:textId="77777777" w:rsidR="0072779D" w:rsidRPr="002C7CB4" w:rsidRDefault="0072779D" w:rsidP="00FC635C">
            <w:pPr>
              <w:pStyle w:val="TAL"/>
              <w:rPr>
                <w:ins w:id="1696" w:author="Kiran_Samsung_#53_R0" w:date="2023-02-20T09:21:00Z"/>
              </w:rPr>
            </w:pPr>
            <w:ins w:id="1697" w:author="Kiran_Samsung_#53_R0" w:date="2023-02-20T09:21:00Z">
              <w:r w:rsidRPr="002C7CB4">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81186F5" w14:textId="77777777" w:rsidR="0072779D" w:rsidRPr="002C7CB4" w:rsidRDefault="0072779D" w:rsidP="00FC635C">
            <w:pPr>
              <w:pStyle w:val="TAL"/>
              <w:rPr>
                <w:ins w:id="1698" w:author="Kiran_Samsung_#53_R0" w:date="2023-02-20T09:21:00Z"/>
              </w:rPr>
            </w:pPr>
            <w:ins w:id="1699" w:author="Kiran_Samsung_#53_R0" w:date="2023-02-20T09:21:00Z">
              <w:r w:rsidRPr="002C7CB4">
                <w:t>Identifies the original MCData transaction to which the current transaction is a reply to</w:t>
              </w:r>
            </w:ins>
          </w:p>
        </w:tc>
      </w:tr>
      <w:tr w:rsidR="0072779D" w14:paraId="3E2B8B0C" w14:textId="77777777" w:rsidTr="00FC635C">
        <w:trPr>
          <w:jc w:val="center"/>
          <w:ins w:id="1700" w:author="Kiran_Samsung_#53_R0" w:date="2023-02-20T09:21:00Z"/>
        </w:trPr>
        <w:tc>
          <w:tcPr>
            <w:tcW w:w="3042" w:type="dxa"/>
            <w:tcBorders>
              <w:top w:val="single" w:sz="4" w:space="0" w:color="000000"/>
              <w:left w:val="single" w:sz="4" w:space="0" w:color="000000"/>
              <w:bottom w:val="single" w:sz="4" w:space="0" w:color="000000"/>
            </w:tcBorders>
            <w:shd w:val="clear" w:color="auto" w:fill="auto"/>
          </w:tcPr>
          <w:p w14:paraId="2128BC3D" w14:textId="77777777" w:rsidR="0072779D" w:rsidRPr="002C7CB4" w:rsidRDefault="0072779D" w:rsidP="00FC635C">
            <w:pPr>
              <w:pStyle w:val="TAL"/>
              <w:rPr>
                <w:ins w:id="1701" w:author="Kiran_Samsung_#53_R0" w:date="2023-02-20T09:21:00Z"/>
              </w:rPr>
            </w:pPr>
            <w:ins w:id="1702" w:author="Kiran_Samsung_#53_R0" w:date="2023-02-20T09:21:00Z">
              <w:r w:rsidRPr="002C7CB4">
                <w:t>Transaction type</w:t>
              </w:r>
            </w:ins>
          </w:p>
        </w:tc>
        <w:tc>
          <w:tcPr>
            <w:tcW w:w="994" w:type="dxa"/>
            <w:tcBorders>
              <w:top w:val="single" w:sz="4" w:space="0" w:color="000000"/>
              <w:left w:val="single" w:sz="4" w:space="0" w:color="000000"/>
              <w:bottom w:val="single" w:sz="4" w:space="0" w:color="000000"/>
            </w:tcBorders>
            <w:shd w:val="clear" w:color="auto" w:fill="auto"/>
          </w:tcPr>
          <w:p w14:paraId="32CA2BBB" w14:textId="77777777" w:rsidR="0072779D" w:rsidRPr="002C7CB4" w:rsidRDefault="0072779D" w:rsidP="00FC635C">
            <w:pPr>
              <w:pStyle w:val="TAL"/>
              <w:rPr>
                <w:ins w:id="1703" w:author="Kiran_Samsung_#53_R0" w:date="2023-02-20T09:21:00Z"/>
              </w:rPr>
            </w:pPr>
            <w:ins w:id="1704" w:author="Kiran_Samsung_#53_R0" w:date="2023-02-20T09:21:00Z">
              <w:r w:rsidRPr="002C7CB4">
                <w:t>M</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0FC67EC" w14:textId="77777777" w:rsidR="0072779D" w:rsidRPr="002C7CB4" w:rsidRDefault="0072779D" w:rsidP="00FC635C">
            <w:pPr>
              <w:pStyle w:val="TAL"/>
              <w:rPr>
                <w:ins w:id="1705" w:author="Kiran_Samsung_#53_R0" w:date="2023-02-20T09:21:00Z"/>
              </w:rPr>
            </w:pPr>
            <w:ins w:id="1706" w:author="Kiran_Samsung_#53_R0" w:date="2023-02-20T09:21:00Z">
              <w:r w:rsidRPr="002C7CB4">
                <w:t>Session based transactions</w:t>
              </w:r>
            </w:ins>
          </w:p>
        </w:tc>
      </w:tr>
      <w:tr w:rsidR="0072779D" w:rsidRPr="003232BD" w14:paraId="32F503D9" w14:textId="77777777" w:rsidTr="00FC635C">
        <w:trPr>
          <w:jc w:val="center"/>
          <w:ins w:id="1707" w:author="Kiran_Samsung_#53_R0" w:date="2023-02-20T09:21:00Z"/>
        </w:trPr>
        <w:tc>
          <w:tcPr>
            <w:tcW w:w="3042" w:type="dxa"/>
            <w:tcBorders>
              <w:top w:val="single" w:sz="4" w:space="0" w:color="000000"/>
              <w:left w:val="single" w:sz="4" w:space="0" w:color="000000"/>
              <w:bottom w:val="single" w:sz="4" w:space="0" w:color="000000"/>
            </w:tcBorders>
            <w:shd w:val="clear" w:color="auto" w:fill="auto"/>
          </w:tcPr>
          <w:p w14:paraId="27821BAF" w14:textId="77777777" w:rsidR="0072779D" w:rsidRPr="002C7CB4" w:rsidRDefault="0072779D" w:rsidP="00FC635C">
            <w:pPr>
              <w:pStyle w:val="TAL"/>
              <w:rPr>
                <w:ins w:id="1708" w:author="Kiran_Samsung_#53_R0" w:date="2023-02-20T09:21:00Z"/>
              </w:rPr>
            </w:pPr>
            <w:ins w:id="1709" w:author="Kiran_Samsung_#53_R0" w:date="2023-02-20T09:21:00Z">
              <w:r w:rsidRPr="002C7CB4">
                <w:t>Disposition Type</w:t>
              </w:r>
            </w:ins>
          </w:p>
        </w:tc>
        <w:tc>
          <w:tcPr>
            <w:tcW w:w="994" w:type="dxa"/>
            <w:tcBorders>
              <w:top w:val="single" w:sz="4" w:space="0" w:color="000000"/>
              <w:left w:val="single" w:sz="4" w:space="0" w:color="000000"/>
              <w:bottom w:val="single" w:sz="4" w:space="0" w:color="000000"/>
            </w:tcBorders>
            <w:shd w:val="clear" w:color="auto" w:fill="auto"/>
          </w:tcPr>
          <w:p w14:paraId="456CD7A0" w14:textId="77777777" w:rsidR="0072779D" w:rsidRPr="002C7CB4" w:rsidRDefault="0072779D" w:rsidP="00FC635C">
            <w:pPr>
              <w:pStyle w:val="TAL"/>
              <w:rPr>
                <w:ins w:id="1710" w:author="Kiran_Samsung_#53_R0" w:date="2023-02-20T09:21:00Z"/>
              </w:rPr>
            </w:pPr>
            <w:ins w:id="1711" w:author="Kiran_Samsung_#53_R0" w:date="2023-02-20T09:21:00Z">
              <w:r w:rsidRPr="002C7CB4">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B98E0CD" w14:textId="77777777" w:rsidR="0072779D" w:rsidRPr="002C7CB4" w:rsidRDefault="0072779D" w:rsidP="00FC635C">
            <w:pPr>
              <w:pStyle w:val="TAL"/>
              <w:rPr>
                <w:ins w:id="1712" w:author="Kiran_Samsung_#53_R0" w:date="2023-02-20T09:21:00Z"/>
              </w:rPr>
            </w:pPr>
            <w:ins w:id="1713" w:author="Kiran_Samsung_#53_R0" w:date="2023-02-20T09:21:00Z">
              <w:r w:rsidRPr="002C7CB4">
                <w:t>Indicates the disposition type expected from the receiver (i.e., delivered or read or both)</w:t>
              </w:r>
            </w:ins>
          </w:p>
        </w:tc>
      </w:tr>
      <w:tr w:rsidR="0072779D" w14:paraId="4C1D7E8F" w14:textId="77777777" w:rsidTr="00FC635C">
        <w:trPr>
          <w:jc w:val="center"/>
          <w:ins w:id="1714" w:author="Kiran_Samsung_#53_R0" w:date="2023-02-20T09:21:00Z"/>
        </w:trPr>
        <w:tc>
          <w:tcPr>
            <w:tcW w:w="3042" w:type="dxa"/>
            <w:tcBorders>
              <w:top w:val="single" w:sz="4" w:space="0" w:color="000000"/>
              <w:left w:val="single" w:sz="4" w:space="0" w:color="000000"/>
              <w:bottom w:val="single" w:sz="4" w:space="0" w:color="000000"/>
            </w:tcBorders>
            <w:shd w:val="clear" w:color="auto" w:fill="auto"/>
          </w:tcPr>
          <w:p w14:paraId="7CA15A8B" w14:textId="77777777" w:rsidR="0072779D" w:rsidRPr="002C7CB4" w:rsidRDefault="0072779D" w:rsidP="00FC635C">
            <w:pPr>
              <w:pStyle w:val="TAL"/>
              <w:rPr>
                <w:ins w:id="1715" w:author="Kiran_Samsung_#53_R0" w:date="2023-02-20T09:21:00Z"/>
              </w:rPr>
            </w:pPr>
            <w:ins w:id="1716" w:author="Kiran_Samsung_#53_R0" w:date="2023-02-20T09:21:00Z">
              <w:r w:rsidRPr="002C7CB4">
                <w:t>Payload Destination Type</w:t>
              </w:r>
            </w:ins>
          </w:p>
        </w:tc>
        <w:tc>
          <w:tcPr>
            <w:tcW w:w="994" w:type="dxa"/>
            <w:tcBorders>
              <w:top w:val="single" w:sz="4" w:space="0" w:color="000000"/>
              <w:left w:val="single" w:sz="4" w:space="0" w:color="000000"/>
              <w:bottom w:val="single" w:sz="4" w:space="0" w:color="000000"/>
            </w:tcBorders>
            <w:shd w:val="clear" w:color="auto" w:fill="auto"/>
          </w:tcPr>
          <w:p w14:paraId="551B87F9" w14:textId="77777777" w:rsidR="0072779D" w:rsidRPr="002C7CB4" w:rsidRDefault="0072779D" w:rsidP="00FC635C">
            <w:pPr>
              <w:pStyle w:val="TAL"/>
              <w:rPr>
                <w:ins w:id="1717" w:author="Kiran_Samsung_#53_R0" w:date="2023-02-20T09:21:00Z"/>
              </w:rPr>
            </w:pPr>
            <w:ins w:id="1718" w:author="Kiran_Samsung_#53_R0" w:date="2023-02-20T09:21:00Z">
              <w:r w:rsidRPr="002C7CB4">
                <w:t>M</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C3C3081" w14:textId="77777777" w:rsidR="0072779D" w:rsidRPr="002C7CB4" w:rsidRDefault="0072779D" w:rsidP="00FC635C">
            <w:pPr>
              <w:pStyle w:val="TAL"/>
              <w:rPr>
                <w:ins w:id="1719" w:author="Kiran_Samsung_#53_R0" w:date="2023-02-20T09:21:00Z"/>
              </w:rPr>
            </w:pPr>
            <w:ins w:id="1720" w:author="Kiran_Samsung_#53_R0" w:date="2023-02-20T09:21:00Z">
              <w:r w:rsidRPr="002C7CB4">
                <w:t>Indicates whether the SDS payload is for application consumption or MCData user consumption</w:t>
              </w:r>
            </w:ins>
          </w:p>
        </w:tc>
      </w:tr>
      <w:tr w:rsidR="0072779D" w14:paraId="2454625B" w14:textId="77777777" w:rsidTr="00FC635C">
        <w:trPr>
          <w:jc w:val="center"/>
          <w:ins w:id="1721" w:author="Kiran_Samsung_#53_R0" w:date="2023-02-20T09:21:00Z"/>
        </w:trPr>
        <w:tc>
          <w:tcPr>
            <w:tcW w:w="3042" w:type="dxa"/>
            <w:tcBorders>
              <w:top w:val="single" w:sz="4" w:space="0" w:color="000000"/>
              <w:left w:val="single" w:sz="4" w:space="0" w:color="000000"/>
              <w:bottom w:val="single" w:sz="4" w:space="0" w:color="000000"/>
            </w:tcBorders>
            <w:shd w:val="clear" w:color="auto" w:fill="auto"/>
          </w:tcPr>
          <w:p w14:paraId="228D088C" w14:textId="77777777" w:rsidR="0072779D" w:rsidRPr="002C7CB4" w:rsidRDefault="0072779D" w:rsidP="00FC635C">
            <w:pPr>
              <w:pStyle w:val="TAL"/>
              <w:rPr>
                <w:ins w:id="1722" w:author="Kiran_Samsung_#53_R0" w:date="2023-02-20T09:21:00Z"/>
              </w:rPr>
            </w:pPr>
            <w:ins w:id="1723" w:author="Kiran_Samsung_#53_R0" w:date="2023-02-20T09:21:00Z">
              <w:r w:rsidRPr="002C7CB4">
                <w:rPr>
                  <w:lang w:eastAsia="zh-CN"/>
                </w:rPr>
                <w:t>Application identifier (see</w:t>
              </w:r>
              <w:r>
                <w:rPr>
                  <w:lang w:eastAsia="zh-CN"/>
                </w:rPr>
                <w:t> </w:t>
              </w:r>
              <w:r w:rsidRPr="002C7CB4">
                <w:rPr>
                  <w:lang w:eastAsia="zh-CN"/>
                </w:rPr>
                <w:t>NOTE</w:t>
              </w:r>
              <w:r>
                <w:rPr>
                  <w:lang w:eastAsia="zh-CN"/>
                </w:rPr>
                <w:t> 1</w:t>
              </w:r>
              <w:r w:rsidRPr="002C7CB4">
                <w:rPr>
                  <w:lang w:eastAsia="zh-CN"/>
                </w:rPr>
                <w:t>)</w:t>
              </w:r>
            </w:ins>
          </w:p>
        </w:tc>
        <w:tc>
          <w:tcPr>
            <w:tcW w:w="994" w:type="dxa"/>
            <w:tcBorders>
              <w:top w:val="single" w:sz="4" w:space="0" w:color="000000"/>
              <w:left w:val="single" w:sz="4" w:space="0" w:color="000000"/>
              <w:bottom w:val="single" w:sz="4" w:space="0" w:color="000000"/>
            </w:tcBorders>
            <w:shd w:val="clear" w:color="auto" w:fill="auto"/>
          </w:tcPr>
          <w:p w14:paraId="178D991C" w14:textId="77777777" w:rsidR="0072779D" w:rsidRPr="002C7CB4" w:rsidRDefault="0072779D" w:rsidP="00FC635C">
            <w:pPr>
              <w:pStyle w:val="TAL"/>
              <w:rPr>
                <w:ins w:id="1724" w:author="Kiran_Samsung_#53_R0" w:date="2023-02-20T09:21:00Z"/>
              </w:rPr>
            </w:pPr>
            <w:ins w:id="1725" w:author="Kiran_Samsung_#53_R0" w:date="2023-02-20T09:21:00Z">
              <w:r w:rsidRPr="002C7CB4">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E378E21" w14:textId="77777777" w:rsidR="0072779D" w:rsidRPr="002C7CB4" w:rsidRDefault="0072779D" w:rsidP="00FC635C">
            <w:pPr>
              <w:pStyle w:val="TAL"/>
              <w:rPr>
                <w:ins w:id="1726" w:author="Kiran_Samsung_#53_R0" w:date="2023-02-20T09:21:00Z"/>
              </w:rPr>
            </w:pPr>
            <w:ins w:id="1727" w:author="Kiran_Samsung_#53_R0" w:date="2023-02-20T09:21:00Z">
              <w:r w:rsidRPr="002C7CB4">
                <w:t>Identifies the application for which the payload is intended (e.g. text string, port address, URI)</w:t>
              </w:r>
            </w:ins>
          </w:p>
        </w:tc>
      </w:tr>
      <w:tr w:rsidR="0072779D" w14:paraId="6F7A5C5B" w14:textId="77777777" w:rsidTr="00FC635C">
        <w:trPr>
          <w:jc w:val="center"/>
          <w:ins w:id="1728" w:author="Kiran_Samsung_#53_R0" w:date="2023-02-20T09:21:00Z"/>
        </w:trPr>
        <w:tc>
          <w:tcPr>
            <w:tcW w:w="3042" w:type="dxa"/>
            <w:tcBorders>
              <w:top w:val="single" w:sz="4" w:space="0" w:color="000000"/>
              <w:left w:val="single" w:sz="4" w:space="0" w:color="000000"/>
              <w:bottom w:val="single" w:sz="4" w:space="0" w:color="000000"/>
            </w:tcBorders>
            <w:shd w:val="clear" w:color="auto" w:fill="auto"/>
          </w:tcPr>
          <w:p w14:paraId="544DF2C8" w14:textId="77777777" w:rsidR="0072779D" w:rsidRPr="002C7CB4" w:rsidRDefault="0072779D" w:rsidP="00FC635C">
            <w:pPr>
              <w:pStyle w:val="TAL"/>
              <w:rPr>
                <w:ins w:id="1729" w:author="Kiran_Samsung_#53_R0" w:date="2023-02-20T09:21:00Z"/>
                <w:lang w:eastAsia="zh-CN"/>
              </w:rPr>
            </w:pPr>
            <w:ins w:id="1730" w:author="Kiran_Samsung_#53_R0" w:date="2023-02-20T09:21:00Z">
              <w:r>
                <w:t>Application metadata container</w:t>
              </w:r>
            </w:ins>
          </w:p>
        </w:tc>
        <w:tc>
          <w:tcPr>
            <w:tcW w:w="994" w:type="dxa"/>
            <w:tcBorders>
              <w:top w:val="single" w:sz="4" w:space="0" w:color="000000"/>
              <w:left w:val="single" w:sz="4" w:space="0" w:color="000000"/>
              <w:bottom w:val="single" w:sz="4" w:space="0" w:color="000000"/>
            </w:tcBorders>
            <w:shd w:val="clear" w:color="auto" w:fill="auto"/>
          </w:tcPr>
          <w:p w14:paraId="4D67C590" w14:textId="77777777" w:rsidR="0072779D" w:rsidRPr="002C7CB4" w:rsidRDefault="0072779D" w:rsidP="00FC635C">
            <w:pPr>
              <w:pStyle w:val="TAL"/>
              <w:rPr>
                <w:ins w:id="1731" w:author="Kiran_Samsung_#53_R0" w:date="2023-02-20T09:21:00Z"/>
              </w:rPr>
            </w:pPr>
            <w:ins w:id="1732" w:author="Kiran_Samsung_#53_R0" w:date="2023-02-20T09:21:00Z">
              <w:r>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2112F62A" w14:textId="77777777" w:rsidR="0072779D" w:rsidRPr="002C7CB4" w:rsidRDefault="0072779D" w:rsidP="00FC635C">
            <w:pPr>
              <w:pStyle w:val="TAL"/>
              <w:rPr>
                <w:ins w:id="1733" w:author="Kiran_Samsung_#53_R0" w:date="2023-02-20T09:21:00Z"/>
              </w:rPr>
            </w:pPr>
            <w:ins w:id="1734" w:author="Kiran_Samsung_#53_R0" w:date="2023-02-20T09:21:00Z">
              <w:r>
                <w:t>Implementation specific information that is communicated to the recipient</w:t>
              </w:r>
            </w:ins>
          </w:p>
        </w:tc>
      </w:tr>
      <w:tr w:rsidR="0072779D" w14:paraId="6842171A" w14:textId="77777777" w:rsidTr="00FC635C">
        <w:trPr>
          <w:jc w:val="center"/>
          <w:ins w:id="1735" w:author="Kiran_Samsung_#53_R0" w:date="2023-02-20T09:2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4360A9E" w14:textId="77777777" w:rsidR="0072779D" w:rsidRPr="002C7CB4" w:rsidRDefault="0072779D" w:rsidP="00FC635C">
            <w:pPr>
              <w:pStyle w:val="TAN"/>
              <w:rPr>
                <w:ins w:id="1736" w:author="Kiran_Samsung_#53_R0" w:date="2023-02-20T09:21:00Z"/>
              </w:rPr>
            </w:pPr>
            <w:ins w:id="1737" w:author="Kiran_Samsung_#53_R0" w:date="2023-02-20T09:21:00Z">
              <w:r w:rsidRPr="002C7CB4">
                <w:t>NOTE</w:t>
              </w:r>
              <w:r>
                <w:t> 1</w:t>
              </w:r>
              <w:r w:rsidRPr="002C7CB4">
                <w:t>:</w:t>
              </w:r>
              <w:r w:rsidRPr="002C7CB4">
                <w:tab/>
                <w:t>The application identifier shall be included only if the payload destination type indicates that the SDS message is for application consumption.</w:t>
              </w:r>
            </w:ins>
          </w:p>
        </w:tc>
      </w:tr>
    </w:tbl>
    <w:p w14:paraId="4A7D3A21" w14:textId="77777777" w:rsidR="0072779D" w:rsidRDefault="0072779D" w:rsidP="0072779D">
      <w:pPr>
        <w:pStyle w:val="NO"/>
        <w:ind w:left="0" w:firstLine="0"/>
        <w:rPr>
          <w:ins w:id="1738" w:author="Kiran_Samsung_#53_R0" w:date="2023-02-20T09:21:00Z"/>
        </w:rPr>
      </w:pPr>
    </w:p>
    <w:p w14:paraId="412BDD3A" w14:textId="77777777" w:rsidR="0072779D" w:rsidRPr="002C512E" w:rsidRDefault="0072779D" w:rsidP="0072779D">
      <w:pPr>
        <w:pStyle w:val="Heading4"/>
        <w:rPr>
          <w:ins w:id="1739" w:author="Kiran_Samsung_#53_R0" w:date="2023-02-20T09:21:00Z"/>
          <w:rFonts w:eastAsia="SimSun"/>
        </w:rPr>
      </w:pPr>
      <w:ins w:id="1740" w:author="Kiran_Samsung_#53_R0" w:date="2023-02-20T09:21:00Z">
        <w:r>
          <w:t>7.17.4</w:t>
        </w:r>
        <w:r w:rsidRPr="00AB5FED">
          <w:t>.</w:t>
        </w:r>
        <w:r>
          <w:t>3</w:t>
        </w:r>
        <w:r w:rsidRPr="00AB5FED">
          <w:tab/>
        </w:r>
        <w:r w:rsidRPr="002731F8">
          <w:t xml:space="preserve">Ad hoc group </w:t>
        </w:r>
        <w:r>
          <w:t xml:space="preserve">short data service </w:t>
        </w:r>
        <w:r w:rsidRPr="008F117B">
          <w:t xml:space="preserve">data communication </w:t>
        </w:r>
        <w:r>
          <w:rPr>
            <w:rFonts w:eastAsia="SimSun"/>
          </w:rPr>
          <w:t xml:space="preserve">procedures </w:t>
        </w:r>
        <w:r w:rsidRPr="004D257F">
          <w:rPr>
            <w:rFonts w:eastAsia="SimSun"/>
          </w:rPr>
          <w:t xml:space="preserve">in single </w:t>
        </w:r>
        <w:r w:rsidRPr="00894C7F">
          <w:rPr>
            <w:rFonts w:eastAsia="SimSun"/>
          </w:rPr>
          <w:t>MCData system</w:t>
        </w:r>
      </w:ins>
    </w:p>
    <w:p w14:paraId="4AD2E0B9" w14:textId="77777777" w:rsidR="0072779D" w:rsidRPr="008F117B" w:rsidRDefault="0072779D" w:rsidP="0072779D">
      <w:pPr>
        <w:pStyle w:val="Heading5"/>
        <w:rPr>
          <w:ins w:id="1741" w:author="Kiran_Samsung_#53_R0" w:date="2023-02-20T09:21:00Z"/>
          <w:lang w:eastAsia="zh-CN"/>
        </w:rPr>
      </w:pPr>
      <w:bookmarkStart w:id="1742" w:name="_Toc114865746"/>
      <w:ins w:id="1743" w:author="Kiran_Samsung_#53_R0" w:date="2023-02-20T09:21:00Z">
        <w:r>
          <w:t>7.17.4.3.1</w:t>
        </w:r>
        <w:r w:rsidRPr="008F117B">
          <w:tab/>
        </w:r>
        <w:r w:rsidRPr="008F117B">
          <w:rPr>
            <w:rFonts w:hint="eastAsia"/>
            <w:lang w:eastAsia="zh-CN"/>
          </w:rPr>
          <w:t>General</w:t>
        </w:r>
        <w:bookmarkEnd w:id="1742"/>
      </w:ins>
    </w:p>
    <w:p w14:paraId="1703ED34" w14:textId="77777777" w:rsidR="0072779D" w:rsidRDefault="0072779D" w:rsidP="0072779D">
      <w:pPr>
        <w:rPr>
          <w:ins w:id="1744" w:author="Kiran_Samsung_#53_R0" w:date="2023-02-20T09:21:00Z"/>
          <w:lang w:eastAsia="zh-CN"/>
        </w:rPr>
      </w:pPr>
      <w:ins w:id="1745" w:author="Kiran_Samsung_#53_R0" w:date="2023-02-20T09:21:00Z">
        <w:r>
          <w:rPr>
            <w:lang w:eastAsia="zh-CN"/>
          </w:rPr>
          <w:t xml:space="preserve">The initiation of </w:t>
        </w:r>
        <w:r w:rsidRPr="002731F8">
          <w:t xml:space="preserve">Ad hoc </w:t>
        </w:r>
        <w:r>
          <w:rPr>
            <w:lang w:eastAsia="zh-CN"/>
          </w:rPr>
          <w:t xml:space="preserve">group SDS </w:t>
        </w:r>
        <w:r w:rsidRPr="00B20CD7">
          <w:rPr>
            <w:lang w:eastAsia="zh-CN"/>
          </w:rPr>
          <w:t xml:space="preserve">session </w:t>
        </w:r>
        <w:r w:rsidRPr="00997BB9">
          <w:rPr>
            <w:lang w:eastAsia="zh-CN"/>
          </w:rPr>
          <w:t xml:space="preserve">results in </w:t>
        </w:r>
        <w:r>
          <w:rPr>
            <w:lang w:eastAsia="zh-CN"/>
          </w:rPr>
          <w:t>ad</w:t>
        </w:r>
        <w:r>
          <w:t xml:space="preserve"> hoc</w:t>
        </w:r>
        <w:r w:rsidRPr="00997BB9">
          <w:rPr>
            <w:lang w:eastAsia="zh-CN"/>
          </w:rPr>
          <w:t xml:space="preserve"> group </w:t>
        </w:r>
        <w:r>
          <w:rPr>
            <w:lang w:eastAsia="zh-CN"/>
          </w:rPr>
          <w:t>participants</w:t>
        </w:r>
        <w:r w:rsidRPr="00997BB9">
          <w:rPr>
            <w:lang w:eastAsia="zh-CN"/>
          </w:rPr>
          <w:t xml:space="preserve"> </w:t>
        </w:r>
        <w:r>
          <w:rPr>
            <w:lang w:eastAsia="zh-CN"/>
          </w:rPr>
          <w:t>exchanging SDS data</w:t>
        </w:r>
        <w:r w:rsidRPr="00997BB9">
          <w:rPr>
            <w:lang w:eastAsia="zh-CN"/>
          </w:rPr>
          <w:t>.</w:t>
        </w:r>
      </w:ins>
    </w:p>
    <w:p w14:paraId="0CAFAF1F" w14:textId="77777777" w:rsidR="0072779D" w:rsidRPr="00AB5FED" w:rsidRDefault="0072779D" w:rsidP="0072779D">
      <w:pPr>
        <w:pStyle w:val="Heading5"/>
        <w:rPr>
          <w:ins w:id="1746" w:author="Kiran_Samsung_#53_R0" w:date="2023-02-20T09:21:00Z"/>
        </w:rPr>
      </w:pPr>
      <w:ins w:id="1747" w:author="Kiran_Samsung_#53_R0" w:date="2023-02-20T09:21:00Z">
        <w:r>
          <w:t>7.17.4.3.2</w:t>
        </w:r>
        <w:r w:rsidRPr="00AB5FED">
          <w:tab/>
        </w:r>
        <w:r w:rsidRPr="008F117B">
          <w:rPr>
            <w:rFonts w:hint="eastAsia"/>
            <w:lang w:eastAsia="zh-CN"/>
          </w:rPr>
          <w:t>Procedure</w:t>
        </w:r>
      </w:ins>
    </w:p>
    <w:p w14:paraId="4ADDF9D3" w14:textId="77777777" w:rsidR="0072779D" w:rsidRDefault="0072779D" w:rsidP="0072779D">
      <w:pPr>
        <w:rPr>
          <w:ins w:id="1748" w:author="Kiran_Samsung_#53_R0" w:date="2023-02-20T09:21:00Z"/>
        </w:rPr>
      </w:pPr>
      <w:ins w:id="1749" w:author="Kiran_Samsung_#53_R0" w:date="2023-02-20T09:21:00Z">
        <w:r w:rsidRPr="008F117B">
          <w:rPr>
            <w:lang w:eastAsia="zh-CN"/>
          </w:rPr>
          <w:t>The procedure in figure</w:t>
        </w:r>
        <w:r>
          <w:rPr>
            <w:rFonts w:eastAsia="SimSun" w:hint="cs"/>
            <w:lang w:eastAsia="zh-CN"/>
          </w:rPr>
          <w:t> </w:t>
        </w:r>
        <w:r>
          <w:t>7.17.4.3.2</w:t>
        </w:r>
        <w:r w:rsidRPr="008F117B">
          <w:rPr>
            <w:lang w:eastAsia="zh-CN"/>
          </w:rPr>
          <w:t xml:space="preserve">-1 describes the case where an </w:t>
        </w:r>
        <w:r w:rsidRPr="008F117B">
          <w:t xml:space="preserve">MCData user is initiating </w:t>
        </w:r>
        <w:r>
          <w:t xml:space="preserve">SDS </w:t>
        </w:r>
        <w:r w:rsidRPr="008F117B">
          <w:t xml:space="preserve">data communication session with </w:t>
        </w:r>
        <w:r>
          <w:t>an MCData ad hoc group</w:t>
        </w:r>
        <w:r w:rsidRPr="008F117B">
          <w:t xml:space="preserve"> for exchanging SDS data transaction</w:t>
        </w:r>
        <w:r>
          <w:t>s</w:t>
        </w:r>
        <w:r w:rsidRPr="008F117B">
          <w:t xml:space="preserve"> between </w:t>
        </w:r>
        <w:r>
          <w:t>the ad hoc group participants</w:t>
        </w:r>
        <w:r w:rsidRPr="008F117B">
          <w:t>, with or without disposition request</w:t>
        </w:r>
        <w:r w:rsidRPr="008F46AD">
          <w:t>.</w:t>
        </w:r>
      </w:ins>
    </w:p>
    <w:p w14:paraId="40C5EB05" w14:textId="77777777" w:rsidR="0072779D" w:rsidRPr="008F117B" w:rsidRDefault="0072779D" w:rsidP="0072779D">
      <w:pPr>
        <w:rPr>
          <w:ins w:id="1750" w:author="Kiran_Samsung_#53_R0" w:date="2023-02-20T09:21:00Z"/>
        </w:rPr>
      </w:pPr>
      <w:ins w:id="1751" w:author="Kiran_Samsung_#53_R0" w:date="2023-02-20T09:21:00Z">
        <w:r w:rsidRPr="008F117B">
          <w:t>Pre-conditions:</w:t>
        </w:r>
      </w:ins>
    </w:p>
    <w:p w14:paraId="03D5F0B8" w14:textId="77777777" w:rsidR="0072779D" w:rsidRDefault="0072779D" w:rsidP="0072779D">
      <w:pPr>
        <w:pStyle w:val="B1"/>
        <w:rPr>
          <w:ins w:id="1752" w:author="Kiran_Samsung_#53_R0" w:date="2023-02-20T09:21:00Z"/>
        </w:rPr>
      </w:pPr>
      <w:ins w:id="1753" w:author="Kiran_Samsung_#53_R0" w:date="2023-02-20T09:21:00Z">
        <w:r w:rsidRPr="008F117B">
          <w:t>1.</w:t>
        </w:r>
        <w:r w:rsidRPr="008F117B">
          <w:tab/>
        </w:r>
        <w:r>
          <w:t>As defined in the subclause 7.17.3.1.1.</w:t>
        </w:r>
        <w:r w:rsidRPr="006A7ED7">
          <w:t xml:space="preserve"> </w:t>
        </w:r>
      </w:ins>
    </w:p>
    <w:p w14:paraId="41806469" w14:textId="77777777" w:rsidR="0072779D" w:rsidRPr="008F117B" w:rsidRDefault="0072779D" w:rsidP="0072779D">
      <w:pPr>
        <w:pStyle w:val="TH"/>
        <w:rPr>
          <w:ins w:id="1754" w:author="Kiran_Samsung_#53_R0" w:date="2023-02-20T09:21:00Z"/>
        </w:rPr>
      </w:pPr>
    </w:p>
    <w:p w14:paraId="7598F85E" w14:textId="77777777" w:rsidR="0072779D" w:rsidRDefault="0072779D" w:rsidP="0072779D">
      <w:pPr>
        <w:pStyle w:val="TH"/>
        <w:rPr>
          <w:ins w:id="1755" w:author="Kiran_Samsung_#53_R0" w:date="2023-02-20T09:21:00Z"/>
        </w:rPr>
      </w:pPr>
      <w:ins w:id="1756" w:author="Kiran_Samsung_#53_R0" w:date="2023-02-20T09:21:00Z">
        <w:r w:rsidRPr="008F117B">
          <w:object w:dxaOrig="6972" w:dyaOrig="6540" w14:anchorId="77CE0866">
            <v:shape id="_x0000_i1030" type="#_x0000_t75" style="width:347.3pt;height:172.45pt" o:ole="">
              <v:imagedata r:id="rId23" o:title="" cropbottom="30937f"/>
            </v:shape>
            <o:OLEObject Type="Embed" ProgID="Visio.Drawing.11" ShapeID="_x0000_i1030" DrawAspect="Content" ObjectID="_1739256861" r:id="rId24"/>
          </w:object>
        </w:r>
      </w:ins>
    </w:p>
    <w:p w14:paraId="087D2164" w14:textId="77777777" w:rsidR="0072779D" w:rsidRPr="008F117B" w:rsidRDefault="0072779D" w:rsidP="0072779D">
      <w:pPr>
        <w:pStyle w:val="TF"/>
        <w:rPr>
          <w:ins w:id="1757" w:author="Kiran_Samsung_#53_R0" w:date="2023-02-20T09:21:00Z"/>
        </w:rPr>
      </w:pPr>
      <w:ins w:id="1758" w:author="Kiran_Samsung_#53_R0" w:date="2023-02-20T09:21:00Z">
        <w:r w:rsidRPr="008F117B">
          <w:t>Figure </w:t>
        </w:r>
        <w:r w:rsidRPr="006A7ED7">
          <w:t>7.17.4.3.2-1</w:t>
        </w:r>
        <w:r w:rsidRPr="008F117B">
          <w:t xml:space="preserve">: </w:t>
        </w:r>
        <w:r>
          <w:t>Ad hoc group</w:t>
        </w:r>
        <w:r w:rsidRPr="008F117B">
          <w:t xml:space="preserve"> </w:t>
        </w:r>
        <w:r>
          <w:t xml:space="preserve">SDS </w:t>
        </w:r>
        <w:r w:rsidRPr="008F117B">
          <w:t xml:space="preserve">data communication </w:t>
        </w:r>
        <w:r>
          <w:t>session</w:t>
        </w:r>
      </w:ins>
    </w:p>
    <w:p w14:paraId="4376BAE4" w14:textId="3D07E873" w:rsidR="0072779D" w:rsidRPr="008F117B" w:rsidRDefault="0072779D" w:rsidP="0072779D">
      <w:pPr>
        <w:pStyle w:val="B1"/>
        <w:rPr>
          <w:ins w:id="1759" w:author="Kiran_Samsung_#53_R0" w:date="2023-02-20T09:21:00Z"/>
        </w:rPr>
      </w:pPr>
      <w:ins w:id="1760" w:author="Kiran_Samsung_#53_R0" w:date="2023-02-20T09:21:00Z">
        <w:r w:rsidRPr="008F117B">
          <w:t>1.</w:t>
        </w:r>
        <w:r w:rsidRPr="008F117B">
          <w:tab/>
        </w:r>
        <w:r>
          <w:t xml:space="preserve">User at </w:t>
        </w:r>
        <w:r w:rsidRPr="00894C7F">
          <w:t>MCData client</w:t>
        </w:r>
        <w:r>
          <w:t> </w:t>
        </w:r>
        <w:r w:rsidRPr="00CF522E">
          <w:t>1</w:t>
        </w:r>
        <w:r>
          <w:t xml:space="preserve"> initiate an ad hoc group </w:t>
        </w:r>
      </w:ins>
      <w:ins w:id="1761" w:author="Kiran_Samsung_#53_R1" w:date="2023-03-02T08:51:00Z">
        <w:r w:rsidR="006125FB">
          <w:t>data communication</w:t>
        </w:r>
        <w:r w:rsidR="006125FB" w:rsidRPr="00356591">
          <w:rPr>
            <w:lang w:eastAsia="zh-CN"/>
          </w:rPr>
          <w:t xml:space="preserve"> </w:t>
        </w:r>
      </w:ins>
      <w:ins w:id="1762" w:author="Kiran_Samsung_#53_R0" w:date="2023-02-20T09:21:00Z">
        <w:r>
          <w:t>as specified in the subclause 7.17.3.1.1.</w:t>
        </w:r>
      </w:ins>
    </w:p>
    <w:p w14:paraId="3CEC9432" w14:textId="07B86633" w:rsidR="0072779D" w:rsidRDefault="0072779D" w:rsidP="0072779D">
      <w:pPr>
        <w:pStyle w:val="B1"/>
        <w:rPr>
          <w:ins w:id="1763" w:author="Kiran_Samsung_#53_R0" w:date="2023-02-20T09:21:00Z"/>
        </w:rPr>
      </w:pPr>
      <w:ins w:id="1764" w:author="Kiran_Samsung_#53_R0" w:date="2023-02-20T09:21:00Z">
        <w:r>
          <w:t>2</w:t>
        </w:r>
        <w:r w:rsidRPr="008F117B">
          <w:t>.</w:t>
        </w:r>
        <w:r>
          <w:tab/>
        </w:r>
        <w:r w:rsidRPr="008F117B">
          <w:t xml:space="preserve">MCData client 1 and </w:t>
        </w:r>
        <w:r>
          <w:t xml:space="preserve">the ad hoc group </w:t>
        </w:r>
      </w:ins>
      <w:ins w:id="1765" w:author="Kiran_Samsung_#53_R1" w:date="2023-03-02T08:51:00Z">
        <w:r w:rsidR="006125FB">
          <w:t xml:space="preserve">data session </w:t>
        </w:r>
      </w:ins>
      <w:ins w:id="1766" w:author="Kiran_Samsung_#53_R0" w:date="2023-02-20T09:21:00Z">
        <w:r>
          <w:t xml:space="preserve">request accepted clients </w:t>
        </w:r>
        <w:r w:rsidRPr="008F117B">
          <w:t xml:space="preserve">have successfully established media plane for data communication and either MCData client can transmit SDS data. The MCData data request may contain disposition request if indicated by the client sending data. If the payload is for MCData user consumption (e.g. is not application data, is not command instructions, etc.) then the </w:t>
        </w:r>
        <w:r>
          <w:t xml:space="preserve">SDS data receiving </w:t>
        </w:r>
        <w:r w:rsidRPr="008F117B">
          <w:t>MCData user</w:t>
        </w:r>
        <w:r>
          <w:t>s</w:t>
        </w:r>
        <w:r w:rsidRPr="008F117B">
          <w:t xml:space="preserve"> may be notified, otherwise </w:t>
        </w:r>
        <w:r>
          <w:t>those MCData users</w:t>
        </w:r>
        <w:r w:rsidRPr="008F117B">
          <w:t xml:space="preserve"> shall not be notified. </w:t>
        </w:r>
      </w:ins>
    </w:p>
    <w:p w14:paraId="5AFE140F" w14:textId="77777777" w:rsidR="0072779D" w:rsidRPr="008F117B" w:rsidRDefault="0072779D" w:rsidP="0072779D">
      <w:pPr>
        <w:pStyle w:val="B1"/>
        <w:rPr>
          <w:ins w:id="1767" w:author="Kiran_Samsung_#53_R0" w:date="2023-02-20T09:21:00Z"/>
        </w:rPr>
      </w:pPr>
      <w:ins w:id="1768" w:author="Kiran_Samsung_#53_R0" w:date="2023-02-20T09:21:00Z">
        <w:r>
          <w:t>3.</w:t>
        </w:r>
        <w:r>
          <w:tab/>
        </w:r>
        <w:r w:rsidRPr="008F117B">
          <w:t xml:space="preserve">If MCData data disposition was requested by the user, then the </w:t>
        </w:r>
        <w:r>
          <w:t xml:space="preserve">SDS data </w:t>
        </w:r>
        <w:r w:rsidRPr="008F117B">
          <w:t xml:space="preserve">receiving MCData client initiates a MCData data disposition notification for delivery, read reports to the disposition requesting user. The MCData data disposition notification from </w:t>
        </w:r>
        <w:r>
          <w:t xml:space="preserve">the receiving </w:t>
        </w:r>
        <w:r w:rsidRPr="008F117B">
          <w:t xml:space="preserve">MCData </w:t>
        </w:r>
        <w:r>
          <w:t xml:space="preserve">clients </w:t>
        </w:r>
        <w:r w:rsidRPr="008F117B">
          <w:t>may be stored by the MCData server for disposition history interrogation from authorized users.</w:t>
        </w:r>
      </w:ins>
    </w:p>
    <w:p w14:paraId="605471BE" w14:textId="77777777" w:rsidR="0072779D" w:rsidRPr="008F117B" w:rsidRDefault="0072779D" w:rsidP="0072779D">
      <w:pPr>
        <w:pStyle w:val="B1"/>
        <w:rPr>
          <w:ins w:id="1769" w:author="Kiran_Samsung_#53_R0" w:date="2023-02-20T09:21:00Z"/>
        </w:rPr>
      </w:pPr>
      <w:ins w:id="1770" w:author="Kiran_Samsung_#53_R0" w:date="2023-02-20T09:21:00Z">
        <w:r>
          <w:t>4</w:t>
        </w:r>
        <w:r w:rsidRPr="008F117B">
          <w:t>.</w:t>
        </w:r>
        <w:r>
          <w:tab/>
          <w:t>Based on the MCData user action or conditions to release</w:t>
        </w:r>
        <w:r w:rsidRPr="008F117B">
          <w:t xml:space="preserve">, the established media plane </w:t>
        </w:r>
        <w:r>
          <w:t xml:space="preserve">for SDS data exchange </w:t>
        </w:r>
        <w:r w:rsidRPr="008F117B">
          <w:t>is released</w:t>
        </w:r>
        <w:r w:rsidRPr="004A22FB">
          <w:t xml:space="preserve"> </w:t>
        </w:r>
        <w:r>
          <w:t>as specified in the subclause 7.17.3.1.2.</w:t>
        </w:r>
      </w:ins>
    </w:p>
    <w:p w14:paraId="229C6E40" w14:textId="77777777" w:rsidR="0072779D" w:rsidRPr="002731F8" w:rsidRDefault="0072779D" w:rsidP="0072779D">
      <w:pPr>
        <w:pStyle w:val="Heading3"/>
        <w:rPr>
          <w:ins w:id="1771" w:author="Kiran_Samsung_#53_R0" w:date="2023-02-20T09:21:00Z"/>
        </w:rPr>
      </w:pPr>
      <w:ins w:id="1772" w:author="Kiran_Samsung_#53_R0" w:date="2023-02-20T09:21:00Z">
        <w:r>
          <w:t>7.17.5</w:t>
        </w:r>
        <w:r w:rsidRPr="00AB5FED">
          <w:tab/>
        </w:r>
        <w:r w:rsidRPr="002731F8">
          <w:t xml:space="preserve">Ad hoc group </w:t>
        </w:r>
        <w:r>
          <w:t>file distribution</w:t>
        </w:r>
        <w:r w:rsidRPr="008F117B">
          <w:t xml:space="preserve"> communication </w:t>
        </w:r>
        <w:r w:rsidRPr="002731F8">
          <w:t>procedures</w:t>
        </w:r>
      </w:ins>
    </w:p>
    <w:p w14:paraId="663E5A20" w14:textId="77777777" w:rsidR="0072779D" w:rsidRPr="00DF041A" w:rsidRDefault="0072779D" w:rsidP="0072779D">
      <w:pPr>
        <w:pStyle w:val="Heading4"/>
        <w:rPr>
          <w:ins w:id="1773" w:author="Kiran_Samsung_#53_R0" w:date="2023-02-20T09:21:00Z"/>
        </w:rPr>
      </w:pPr>
      <w:ins w:id="1774" w:author="Kiran_Samsung_#53_R0" w:date="2023-02-20T09:21:00Z">
        <w:r w:rsidRPr="00DF041A">
          <w:t>7.17.</w:t>
        </w:r>
        <w:r>
          <w:t>5</w:t>
        </w:r>
        <w:r w:rsidRPr="00DF041A">
          <w:t>.1</w:t>
        </w:r>
        <w:r w:rsidRPr="00DF041A">
          <w:tab/>
          <w:t>General</w:t>
        </w:r>
      </w:ins>
    </w:p>
    <w:p w14:paraId="01146568" w14:textId="77777777" w:rsidR="0072779D" w:rsidRDefault="0072779D" w:rsidP="0072779D">
      <w:pPr>
        <w:rPr>
          <w:ins w:id="1775" w:author="Kiran_Samsung_#53_R0" w:date="2023-02-20T09:21:00Z"/>
          <w:lang w:val="nl-NL"/>
        </w:rPr>
      </w:pPr>
      <w:ins w:id="1776" w:author="Kiran_Samsung_#53_R0" w:date="2023-02-20T09:21:00Z">
        <w:r w:rsidRPr="00AB5FED">
          <w:rPr>
            <w:lang w:val="nl-NL"/>
          </w:rPr>
          <w:t xml:space="preserve">This subclause contains procedures for </w:t>
        </w:r>
        <w:r>
          <w:rPr>
            <w:lang w:val="nl-NL"/>
          </w:rPr>
          <w:t xml:space="preserve">ad hoc </w:t>
        </w:r>
        <w:r w:rsidRPr="00AB5FED">
          <w:rPr>
            <w:lang w:val="nl-NL"/>
          </w:rPr>
          <w:t xml:space="preserve">group </w:t>
        </w:r>
        <w:r>
          <w:t>file distribution</w:t>
        </w:r>
        <w:r w:rsidRPr="008F117B">
          <w:t xml:space="preserve"> communication </w:t>
        </w:r>
        <w:r w:rsidRPr="00AB5FED">
          <w:rPr>
            <w:lang w:val="nl-NL"/>
          </w:rPr>
          <w:t xml:space="preserve">across a single </w:t>
        </w:r>
        <w:r w:rsidRPr="00894C7F">
          <w:rPr>
            <w:lang w:val="nl-NL"/>
          </w:rPr>
          <w:t>MCData system</w:t>
        </w:r>
        <w:r w:rsidRPr="00AB5FED">
          <w:rPr>
            <w:lang w:val="nl-NL"/>
          </w:rPr>
          <w:t xml:space="preserve">, and </w:t>
        </w:r>
        <w:r>
          <w:rPr>
            <w:lang w:val="nl-NL"/>
          </w:rPr>
          <w:t>uses the common procedures defined in the subclause 7.17.3 in conjuction with the procedures defined in this subclause</w:t>
        </w:r>
        <w:r w:rsidRPr="00AB5FED">
          <w:rPr>
            <w:lang w:val="nl-NL"/>
          </w:rPr>
          <w:t>.</w:t>
        </w:r>
        <w:r>
          <w:rPr>
            <w:lang w:val="nl-NL"/>
          </w:rPr>
          <w:t xml:space="preserve"> Other common procedures specified in the 7.17.3 are used at any time after </w:t>
        </w:r>
        <w:r w:rsidRPr="002731F8">
          <w:t xml:space="preserve">Ad hoc group </w:t>
        </w:r>
        <w:r>
          <w:t xml:space="preserve">file distribution </w:t>
        </w:r>
        <w:r w:rsidRPr="008F117B">
          <w:t>communication</w:t>
        </w:r>
        <w:r>
          <w:t xml:space="preserve"> establishment based on the need of it.</w:t>
        </w:r>
      </w:ins>
    </w:p>
    <w:p w14:paraId="0682E9DA" w14:textId="77777777" w:rsidR="0072779D" w:rsidRPr="00DF041A" w:rsidRDefault="0072779D" w:rsidP="0072779D">
      <w:pPr>
        <w:pStyle w:val="Heading4"/>
        <w:rPr>
          <w:ins w:id="1777" w:author="Kiran_Samsung_#53_R0" w:date="2023-02-20T09:21:00Z"/>
        </w:rPr>
      </w:pPr>
      <w:ins w:id="1778" w:author="Kiran_Samsung_#53_R0" w:date="2023-02-20T09:21:00Z">
        <w:r w:rsidRPr="00DF041A">
          <w:t>7.17.</w:t>
        </w:r>
        <w:r>
          <w:t>5</w:t>
        </w:r>
        <w:r w:rsidRPr="00DF041A">
          <w:t>.</w:t>
        </w:r>
        <w:r>
          <w:t>2</w:t>
        </w:r>
        <w:r w:rsidRPr="00DF041A">
          <w:tab/>
        </w:r>
        <w:r>
          <w:t>Information flows for file distribution</w:t>
        </w:r>
        <w:r>
          <w:rPr>
            <w:lang w:eastAsia="zh-CN"/>
          </w:rPr>
          <w:t xml:space="preserve"> specific</w:t>
        </w:r>
      </w:ins>
    </w:p>
    <w:p w14:paraId="675203F8" w14:textId="19A1BBDB" w:rsidR="0072779D" w:rsidRPr="00B62BD8" w:rsidRDefault="0072779D" w:rsidP="0072779D">
      <w:pPr>
        <w:rPr>
          <w:ins w:id="1779" w:author="Kiran_Samsung_#53_R0" w:date="2023-02-20T09:21:00Z"/>
        </w:rPr>
      </w:pPr>
      <w:ins w:id="1780" w:author="Kiran_Samsung_#53_R0" w:date="2023-02-20T09:21:00Z">
        <w:r w:rsidRPr="009E0655">
          <w:t>Table </w:t>
        </w:r>
        <w:r w:rsidRPr="00DF041A">
          <w:t>7.17.</w:t>
        </w:r>
        <w:r>
          <w:t>5</w:t>
        </w:r>
        <w:r w:rsidRPr="00DF041A">
          <w:t>.</w:t>
        </w:r>
        <w:r>
          <w:t>2</w:t>
        </w:r>
        <w:r w:rsidRPr="009E0655">
          <w:t xml:space="preserve">-1 describes the information </w:t>
        </w:r>
        <w:r>
          <w:t>elements</w:t>
        </w:r>
        <w:r w:rsidRPr="009E0655">
          <w:t xml:space="preserve"> </w:t>
        </w:r>
        <w:r>
          <w:t xml:space="preserve">that are </w:t>
        </w:r>
        <w:r>
          <w:rPr>
            <w:lang w:eastAsia="zh-CN"/>
          </w:rPr>
          <w:t>specific</w:t>
        </w:r>
        <w:r w:rsidRPr="009E0655">
          <w:t xml:space="preserve"> </w:t>
        </w:r>
        <w:r>
          <w:t>to file distribution</w:t>
        </w:r>
        <w:r>
          <w:rPr>
            <w:lang w:eastAsia="zh-CN"/>
          </w:rPr>
          <w:t xml:space="preserve"> and are used along with the common information flows defined in the subclause 7.17.2 </w:t>
        </w:r>
        <w:r w:rsidRPr="009E0655">
          <w:t xml:space="preserve">for the </w:t>
        </w:r>
        <w:r w:rsidRPr="002731F8">
          <w:t xml:space="preserve">Ad hoc group </w:t>
        </w:r>
        <w:r>
          <w:t xml:space="preserve">short data service </w:t>
        </w:r>
        <w:r w:rsidRPr="008F117B">
          <w:t>data communication</w:t>
        </w:r>
        <w:r w:rsidRPr="009E0655">
          <w:t>.</w:t>
        </w:r>
        <w:r>
          <w:t xml:space="preserve"> These information elements are included when an Ad hoc group </w:t>
        </w:r>
      </w:ins>
      <w:ins w:id="1781" w:author="Kiran_Samsung_#53_R1" w:date="2023-03-02T08:52:00Z">
        <w:r w:rsidR="006125FB">
          <w:t xml:space="preserve">data </w:t>
        </w:r>
        <w:r w:rsidR="006125FB">
          <w:t xml:space="preserve">session </w:t>
        </w:r>
      </w:ins>
      <w:ins w:id="1782" w:author="Kiran_Samsung_#53_R0" w:date="2023-02-20T09:21:00Z">
        <w:r>
          <w:t xml:space="preserve">request sent from </w:t>
        </w:r>
        <w:r w:rsidRPr="00AB5FED">
          <w:t xml:space="preserve">the </w:t>
        </w:r>
        <w:r w:rsidRPr="00894C7F">
          <w:t>MCData client</w:t>
        </w:r>
        <w:r w:rsidRPr="00AB5FED">
          <w:t xml:space="preserve"> to the </w:t>
        </w:r>
        <w:r w:rsidRPr="00894C7F">
          <w:t>MCData server</w:t>
        </w:r>
        <w:r>
          <w:t xml:space="preserve">, </w:t>
        </w:r>
        <w:r w:rsidRPr="00AB5FED">
          <w:t xml:space="preserve">between the </w:t>
        </w:r>
        <w:r w:rsidRPr="00894C7F">
          <w:t>MCData server</w:t>
        </w:r>
        <w:r w:rsidRPr="00AB5FED">
          <w:t>s</w:t>
        </w:r>
        <w:r>
          <w:t>, and</w:t>
        </w:r>
        <w:r w:rsidRPr="00B62BD8">
          <w:t xml:space="preserve"> </w:t>
        </w:r>
        <w:r w:rsidRPr="00AB5FED">
          <w:t xml:space="preserve">from the </w:t>
        </w:r>
        <w:r w:rsidRPr="00894C7F">
          <w:t>MCData server</w:t>
        </w:r>
        <w:r w:rsidRPr="00AB5FED">
          <w:t xml:space="preserve"> to the </w:t>
        </w:r>
        <w:r w:rsidRPr="00894C7F">
          <w:t>MCData client</w:t>
        </w:r>
        <w:r w:rsidRPr="00AB5FED">
          <w:t>.</w:t>
        </w:r>
      </w:ins>
    </w:p>
    <w:p w14:paraId="506F3A23" w14:textId="77777777" w:rsidR="0072779D" w:rsidRDefault="0072779D" w:rsidP="0072779D">
      <w:pPr>
        <w:pStyle w:val="TH"/>
        <w:rPr>
          <w:ins w:id="1783" w:author="Kiran_Samsung_#53_R0" w:date="2023-02-20T09:21:00Z"/>
        </w:rPr>
      </w:pPr>
      <w:ins w:id="1784" w:author="Kiran_Samsung_#53_R0" w:date="2023-02-20T09:21:00Z">
        <w:r>
          <w:lastRenderedPageBreak/>
          <w:t>Table </w:t>
        </w:r>
        <w:r w:rsidRPr="00DF041A">
          <w:t>7.17.</w:t>
        </w:r>
        <w:r>
          <w:t>5</w:t>
        </w:r>
        <w:r w:rsidRPr="00DF041A">
          <w:t>.</w:t>
        </w:r>
        <w:r>
          <w:t>2</w:t>
        </w:r>
        <w:r w:rsidRPr="009E0655">
          <w:t>-</w:t>
        </w:r>
        <w:r>
          <w:t>1: file distribution</w:t>
        </w:r>
        <w:r>
          <w:rPr>
            <w:lang w:eastAsia="zh-CN"/>
          </w:rPr>
          <w:t xml:space="preserve"> specific</w:t>
        </w:r>
      </w:ins>
    </w:p>
    <w:tbl>
      <w:tblPr>
        <w:tblW w:w="8640" w:type="dxa"/>
        <w:jc w:val="center"/>
        <w:tblLayout w:type="fixed"/>
        <w:tblLook w:val="0000" w:firstRow="0" w:lastRow="0" w:firstColumn="0" w:lastColumn="0" w:noHBand="0" w:noVBand="0"/>
      </w:tblPr>
      <w:tblGrid>
        <w:gridCol w:w="3042"/>
        <w:gridCol w:w="994"/>
        <w:gridCol w:w="4604"/>
      </w:tblGrid>
      <w:tr w:rsidR="0072779D" w14:paraId="5D8BA59B" w14:textId="77777777" w:rsidTr="00FC635C">
        <w:trPr>
          <w:jc w:val="center"/>
          <w:ins w:id="1785" w:author="Kiran_Samsung_#53_R0" w:date="2023-02-20T09:21:00Z"/>
        </w:trPr>
        <w:tc>
          <w:tcPr>
            <w:tcW w:w="3042" w:type="dxa"/>
            <w:tcBorders>
              <w:top w:val="single" w:sz="4" w:space="0" w:color="000000"/>
              <w:left w:val="single" w:sz="4" w:space="0" w:color="000000"/>
              <w:bottom w:val="single" w:sz="4" w:space="0" w:color="000000"/>
            </w:tcBorders>
            <w:shd w:val="clear" w:color="auto" w:fill="auto"/>
          </w:tcPr>
          <w:p w14:paraId="561620AA" w14:textId="77777777" w:rsidR="0072779D" w:rsidRDefault="0072779D" w:rsidP="00FC635C">
            <w:pPr>
              <w:pStyle w:val="TAH"/>
              <w:rPr>
                <w:ins w:id="1786" w:author="Kiran_Samsung_#53_R0" w:date="2023-02-20T09:21:00Z"/>
              </w:rPr>
            </w:pPr>
            <w:ins w:id="1787" w:author="Kiran_Samsung_#53_R0" w:date="2023-02-20T09:21:00Z">
              <w:r>
                <w:t>Information element</w:t>
              </w:r>
            </w:ins>
          </w:p>
        </w:tc>
        <w:tc>
          <w:tcPr>
            <w:tcW w:w="994" w:type="dxa"/>
            <w:tcBorders>
              <w:top w:val="single" w:sz="4" w:space="0" w:color="000000"/>
              <w:left w:val="single" w:sz="4" w:space="0" w:color="000000"/>
              <w:bottom w:val="single" w:sz="4" w:space="0" w:color="000000"/>
            </w:tcBorders>
            <w:shd w:val="clear" w:color="auto" w:fill="auto"/>
          </w:tcPr>
          <w:p w14:paraId="29EFEC55" w14:textId="77777777" w:rsidR="0072779D" w:rsidRDefault="0072779D" w:rsidP="00FC635C">
            <w:pPr>
              <w:pStyle w:val="TAH"/>
              <w:rPr>
                <w:ins w:id="1788" w:author="Kiran_Samsung_#53_R0" w:date="2023-02-20T09:21:00Z"/>
              </w:rPr>
            </w:pPr>
            <w:ins w:id="1789" w:author="Kiran_Samsung_#53_R0" w:date="2023-02-20T09:21:00Z">
              <w:r>
                <w:t>Status</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744A32CC" w14:textId="77777777" w:rsidR="0072779D" w:rsidRDefault="0072779D" w:rsidP="00FC635C">
            <w:pPr>
              <w:pStyle w:val="TAH"/>
              <w:rPr>
                <w:ins w:id="1790" w:author="Kiran_Samsung_#53_R0" w:date="2023-02-20T09:21:00Z"/>
              </w:rPr>
            </w:pPr>
            <w:ins w:id="1791" w:author="Kiran_Samsung_#53_R0" w:date="2023-02-20T09:21:00Z">
              <w:r>
                <w:t>Description</w:t>
              </w:r>
            </w:ins>
          </w:p>
        </w:tc>
      </w:tr>
      <w:tr w:rsidR="0072779D" w14:paraId="11CE5348" w14:textId="77777777" w:rsidTr="00FC635C">
        <w:trPr>
          <w:jc w:val="center"/>
          <w:ins w:id="1792" w:author="Kiran_Samsung_#53_R0" w:date="2023-02-20T09:21:00Z"/>
        </w:trPr>
        <w:tc>
          <w:tcPr>
            <w:tcW w:w="3042" w:type="dxa"/>
            <w:tcBorders>
              <w:top w:val="single" w:sz="4" w:space="0" w:color="000000"/>
              <w:left w:val="single" w:sz="4" w:space="0" w:color="000000"/>
              <w:bottom w:val="single" w:sz="4" w:space="0" w:color="000000"/>
            </w:tcBorders>
            <w:shd w:val="clear" w:color="auto" w:fill="auto"/>
          </w:tcPr>
          <w:p w14:paraId="515D21EB" w14:textId="77777777" w:rsidR="0072779D" w:rsidRPr="002C7CB4" w:rsidRDefault="0072779D" w:rsidP="00FC635C">
            <w:pPr>
              <w:pStyle w:val="TAL"/>
              <w:rPr>
                <w:ins w:id="1793" w:author="Kiran_Samsung_#53_R0" w:date="2023-02-20T09:21:00Z"/>
              </w:rPr>
            </w:pPr>
            <w:ins w:id="1794" w:author="Kiran_Samsung_#53_R0" w:date="2023-02-20T09:21:00Z">
              <w:r w:rsidRPr="002C7CB4">
                <w:t>Conversation Identifier</w:t>
              </w:r>
            </w:ins>
          </w:p>
        </w:tc>
        <w:tc>
          <w:tcPr>
            <w:tcW w:w="994" w:type="dxa"/>
            <w:tcBorders>
              <w:top w:val="single" w:sz="4" w:space="0" w:color="000000"/>
              <w:left w:val="single" w:sz="4" w:space="0" w:color="000000"/>
              <w:bottom w:val="single" w:sz="4" w:space="0" w:color="000000"/>
            </w:tcBorders>
            <w:shd w:val="clear" w:color="auto" w:fill="auto"/>
          </w:tcPr>
          <w:p w14:paraId="7CEB22D0" w14:textId="77777777" w:rsidR="0072779D" w:rsidRPr="002C7CB4" w:rsidRDefault="0072779D" w:rsidP="00FC635C">
            <w:pPr>
              <w:pStyle w:val="TAL"/>
              <w:rPr>
                <w:ins w:id="1795" w:author="Kiran_Samsung_#53_R0" w:date="2023-02-20T09:21:00Z"/>
              </w:rPr>
            </w:pPr>
            <w:ins w:id="1796" w:author="Kiran_Samsung_#53_R0" w:date="2023-02-20T09:21:00Z">
              <w:r w:rsidRPr="002C7CB4">
                <w:t>M</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3A37BB9" w14:textId="77777777" w:rsidR="0072779D" w:rsidRPr="002C7CB4" w:rsidRDefault="0072779D" w:rsidP="00FC635C">
            <w:pPr>
              <w:pStyle w:val="TAL"/>
              <w:rPr>
                <w:ins w:id="1797" w:author="Kiran_Samsung_#53_R0" w:date="2023-02-20T09:21:00Z"/>
              </w:rPr>
            </w:pPr>
            <w:ins w:id="1798" w:author="Kiran_Samsung_#53_R0" w:date="2023-02-20T09:21:00Z">
              <w:r w:rsidRPr="002C7CB4">
                <w:t>Identifies the conversation</w:t>
              </w:r>
            </w:ins>
          </w:p>
        </w:tc>
      </w:tr>
      <w:tr w:rsidR="0072779D" w14:paraId="024C8D5E" w14:textId="77777777" w:rsidTr="00FC635C">
        <w:trPr>
          <w:jc w:val="center"/>
          <w:ins w:id="1799" w:author="Kiran_Samsung_#53_R0" w:date="2023-02-20T09:21:00Z"/>
        </w:trPr>
        <w:tc>
          <w:tcPr>
            <w:tcW w:w="3042" w:type="dxa"/>
            <w:tcBorders>
              <w:top w:val="single" w:sz="4" w:space="0" w:color="000000"/>
              <w:left w:val="single" w:sz="4" w:space="0" w:color="000000"/>
              <w:bottom w:val="single" w:sz="4" w:space="0" w:color="000000"/>
            </w:tcBorders>
            <w:shd w:val="clear" w:color="auto" w:fill="auto"/>
          </w:tcPr>
          <w:p w14:paraId="335DBA4A" w14:textId="77777777" w:rsidR="0072779D" w:rsidRPr="002C7CB4" w:rsidRDefault="0072779D" w:rsidP="00FC635C">
            <w:pPr>
              <w:pStyle w:val="TAL"/>
              <w:rPr>
                <w:ins w:id="1800" w:author="Kiran_Samsung_#53_R0" w:date="2023-02-20T09:21:00Z"/>
              </w:rPr>
            </w:pPr>
            <w:ins w:id="1801" w:author="Kiran_Samsung_#53_R0" w:date="2023-02-20T09:21:00Z">
              <w:r w:rsidRPr="002C7CB4">
                <w:t>Transaction Identifier</w:t>
              </w:r>
            </w:ins>
          </w:p>
        </w:tc>
        <w:tc>
          <w:tcPr>
            <w:tcW w:w="994" w:type="dxa"/>
            <w:tcBorders>
              <w:top w:val="single" w:sz="4" w:space="0" w:color="000000"/>
              <w:left w:val="single" w:sz="4" w:space="0" w:color="000000"/>
              <w:bottom w:val="single" w:sz="4" w:space="0" w:color="000000"/>
            </w:tcBorders>
            <w:shd w:val="clear" w:color="auto" w:fill="auto"/>
          </w:tcPr>
          <w:p w14:paraId="2DC06726" w14:textId="77777777" w:rsidR="0072779D" w:rsidRPr="002C7CB4" w:rsidRDefault="0072779D" w:rsidP="00FC635C">
            <w:pPr>
              <w:pStyle w:val="TAL"/>
              <w:rPr>
                <w:ins w:id="1802" w:author="Kiran_Samsung_#53_R0" w:date="2023-02-20T09:21:00Z"/>
              </w:rPr>
            </w:pPr>
            <w:ins w:id="1803" w:author="Kiran_Samsung_#53_R0" w:date="2023-02-20T09:21:00Z">
              <w:r w:rsidRPr="002C7CB4">
                <w:t>M</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4941F478" w14:textId="77777777" w:rsidR="0072779D" w:rsidRPr="002C7CB4" w:rsidRDefault="0072779D" w:rsidP="00FC635C">
            <w:pPr>
              <w:pStyle w:val="TAL"/>
              <w:rPr>
                <w:ins w:id="1804" w:author="Kiran_Samsung_#53_R0" w:date="2023-02-20T09:21:00Z"/>
              </w:rPr>
            </w:pPr>
            <w:ins w:id="1805" w:author="Kiran_Samsung_#53_R0" w:date="2023-02-20T09:21:00Z">
              <w:r w:rsidRPr="002C7CB4">
                <w:t>Identifies the MCData transaction</w:t>
              </w:r>
            </w:ins>
          </w:p>
        </w:tc>
      </w:tr>
      <w:tr w:rsidR="0072779D" w14:paraId="79915BD7" w14:textId="77777777" w:rsidTr="00FC635C">
        <w:trPr>
          <w:jc w:val="center"/>
          <w:ins w:id="1806" w:author="Kiran_Samsung_#53_R0" w:date="2023-02-20T09:21:00Z"/>
        </w:trPr>
        <w:tc>
          <w:tcPr>
            <w:tcW w:w="3042" w:type="dxa"/>
            <w:tcBorders>
              <w:top w:val="single" w:sz="4" w:space="0" w:color="000000"/>
              <w:left w:val="single" w:sz="4" w:space="0" w:color="000000"/>
              <w:bottom w:val="single" w:sz="4" w:space="0" w:color="000000"/>
            </w:tcBorders>
            <w:shd w:val="clear" w:color="auto" w:fill="auto"/>
          </w:tcPr>
          <w:p w14:paraId="4DD80698" w14:textId="77777777" w:rsidR="0072779D" w:rsidRPr="002C7CB4" w:rsidRDefault="0072779D" w:rsidP="00FC635C">
            <w:pPr>
              <w:pStyle w:val="TAL"/>
              <w:rPr>
                <w:ins w:id="1807" w:author="Kiran_Samsung_#53_R0" w:date="2023-02-20T09:21:00Z"/>
              </w:rPr>
            </w:pPr>
            <w:ins w:id="1808" w:author="Kiran_Samsung_#53_R0" w:date="2023-02-20T09:21:00Z">
              <w:r w:rsidRPr="002C7CB4">
                <w:t>Reply Identifier</w:t>
              </w:r>
            </w:ins>
          </w:p>
        </w:tc>
        <w:tc>
          <w:tcPr>
            <w:tcW w:w="994" w:type="dxa"/>
            <w:tcBorders>
              <w:top w:val="single" w:sz="4" w:space="0" w:color="000000"/>
              <w:left w:val="single" w:sz="4" w:space="0" w:color="000000"/>
              <w:bottom w:val="single" w:sz="4" w:space="0" w:color="000000"/>
            </w:tcBorders>
            <w:shd w:val="clear" w:color="auto" w:fill="auto"/>
          </w:tcPr>
          <w:p w14:paraId="7381DEF1" w14:textId="77777777" w:rsidR="0072779D" w:rsidRPr="002C7CB4" w:rsidRDefault="0072779D" w:rsidP="00FC635C">
            <w:pPr>
              <w:pStyle w:val="TAL"/>
              <w:rPr>
                <w:ins w:id="1809" w:author="Kiran_Samsung_#53_R0" w:date="2023-02-20T09:21:00Z"/>
              </w:rPr>
            </w:pPr>
            <w:ins w:id="1810" w:author="Kiran_Samsung_#53_R0" w:date="2023-02-20T09:21:00Z">
              <w:r w:rsidRPr="002C7CB4">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5852BFB5" w14:textId="77777777" w:rsidR="0072779D" w:rsidRPr="002C7CB4" w:rsidRDefault="0072779D" w:rsidP="00FC635C">
            <w:pPr>
              <w:pStyle w:val="TAL"/>
              <w:rPr>
                <w:ins w:id="1811" w:author="Kiran_Samsung_#53_R0" w:date="2023-02-20T09:21:00Z"/>
              </w:rPr>
            </w:pPr>
            <w:ins w:id="1812" w:author="Kiran_Samsung_#53_R0" w:date="2023-02-20T09:21:00Z">
              <w:r w:rsidRPr="002C7CB4">
                <w:t>Identifies the original MCData transaction to which the current transaction is a reply to</w:t>
              </w:r>
            </w:ins>
          </w:p>
        </w:tc>
      </w:tr>
      <w:tr w:rsidR="0072779D" w14:paraId="38F9A51A" w14:textId="77777777" w:rsidTr="00FC635C">
        <w:trPr>
          <w:jc w:val="center"/>
          <w:ins w:id="1813" w:author="Kiran_Samsung_#53_R0" w:date="2023-02-20T09:21:00Z"/>
        </w:trPr>
        <w:tc>
          <w:tcPr>
            <w:tcW w:w="3042" w:type="dxa"/>
            <w:tcBorders>
              <w:top w:val="single" w:sz="4" w:space="0" w:color="000000"/>
              <w:left w:val="single" w:sz="4" w:space="0" w:color="000000"/>
              <w:bottom w:val="single" w:sz="4" w:space="0" w:color="000000"/>
            </w:tcBorders>
            <w:shd w:val="clear" w:color="auto" w:fill="auto"/>
          </w:tcPr>
          <w:p w14:paraId="587D462F" w14:textId="77777777" w:rsidR="0072779D" w:rsidRPr="002C7CB4" w:rsidRDefault="0072779D" w:rsidP="00FC635C">
            <w:pPr>
              <w:pStyle w:val="TAL"/>
              <w:rPr>
                <w:ins w:id="1814" w:author="Kiran_Samsung_#53_R0" w:date="2023-02-20T09:21:00Z"/>
              </w:rPr>
            </w:pPr>
            <w:ins w:id="1815" w:author="Kiran_Samsung_#53_R0" w:date="2023-02-20T09:21:00Z">
              <w:r w:rsidRPr="002C7CB4">
                <w:t>Disposition indication</w:t>
              </w:r>
            </w:ins>
          </w:p>
        </w:tc>
        <w:tc>
          <w:tcPr>
            <w:tcW w:w="994" w:type="dxa"/>
            <w:tcBorders>
              <w:top w:val="single" w:sz="4" w:space="0" w:color="000000"/>
              <w:left w:val="single" w:sz="4" w:space="0" w:color="000000"/>
              <w:bottom w:val="single" w:sz="4" w:space="0" w:color="000000"/>
            </w:tcBorders>
            <w:shd w:val="clear" w:color="auto" w:fill="auto"/>
          </w:tcPr>
          <w:p w14:paraId="58FA554F" w14:textId="77777777" w:rsidR="0072779D" w:rsidRPr="002C7CB4" w:rsidRDefault="0072779D" w:rsidP="00FC635C">
            <w:pPr>
              <w:pStyle w:val="TAL"/>
              <w:rPr>
                <w:ins w:id="1816" w:author="Kiran_Samsung_#53_R0" w:date="2023-02-20T09:21:00Z"/>
              </w:rPr>
            </w:pPr>
            <w:ins w:id="1817" w:author="Kiran_Samsung_#53_R0" w:date="2023-02-20T09:21:00Z">
              <w:r w:rsidRPr="002C7CB4">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6A7A88B" w14:textId="77777777" w:rsidR="0072779D" w:rsidRPr="002C7CB4" w:rsidRDefault="0072779D" w:rsidP="00FC635C">
            <w:pPr>
              <w:pStyle w:val="TAL"/>
              <w:rPr>
                <w:ins w:id="1818" w:author="Kiran_Samsung_#53_R0" w:date="2023-02-20T09:21:00Z"/>
              </w:rPr>
            </w:pPr>
            <w:ins w:id="1819" w:author="Kiran_Samsung_#53_R0" w:date="2023-02-20T09:21:00Z">
              <w:r w:rsidRPr="002C7CB4">
                <w:t>Indicates whether file download completed report is expected or not</w:t>
              </w:r>
            </w:ins>
          </w:p>
        </w:tc>
      </w:tr>
      <w:tr w:rsidR="0072779D" w14:paraId="2DCD460B" w14:textId="77777777" w:rsidTr="00FC635C">
        <w:trPr>
          <w:jc w:val="center"/>
          <w:ins w:id="1820" w:author="Kiran_Samsung_#53_R0" w:date="2023-02-20T09:21:00Z"/>
        </w:trPr>
        <w:tc>
          <w:tcPr>
            <w:tcW w:w="3042" w:type="dxa"/>
            <w:tcBorders>
              <w:top w:val="single" w:sz="4" w:space="0" w:color="000000"/>
              <w:left w:val="single" w:sz="4" w:space="0" w:color="000000"/>
              <w:bottom w:val="single" w:sz="4" w:space="0" w:color="000000"/>
            </w:tcBorders>
            <w:shd w:val="clear" w:color="auto" w:fill="auto"/>
          </w:tcPr>
          <w:p w14:paraId="5C3FB0A8" w14:textId="77777777" w:rsidR="0072779D" w:rsidRPr="002C7CB4" w:rsidRDefault="0072779D" w:rsidP="00FC635C">
            <w:pPr>
              <w:pStyle w:val="TAL"/>
              <w:rPr>
                <w:ins w:id="1821" w:author="Kiran_Samsung_#53_R0" w:date="2023-02-20T09:21:00Z"/>
              </w:rPr>
            </w:pPr>
            <w:ins w:id="1822" w:author="Kiran_Samsung_#53_R0" w:date="2023-02-20T09:21:00Z">
              <w:r w:rsidRPr="002C7CB4">
                <w:t>Download indication</w:t>
              </w:r>
            </w:ins>
          </w:p>
        </w:tc>
        <w:tc>
          <w:tcPr>
            <w:tcW w:w="994" w:type="dxa"/>
            <w:tcBorders>
              <w:top w:val="single" w:sz="4" w:space="0" w:color="000000"/>
              <w:left w:val="single" w:sz="4" w:space="0" w:color="000000"/>
              <w:bottom w:val="single" w:sz="4" w:space="0" w:color="000000"/>
            </w:tcBorders>
            <w:shd w:val="clear" w:color="auto" w:fill="auto"/>
          </w:tcPr>
          <w:p w14:paraId="1269118C" w14:textId="77777777" w:rsidR="0072779D" w:rsidRPr="002C7CB4" w:rsidRDefault="0072779D" w:rsidP="00FC635C">
            <w:pPr>
              <w:pStyle w:val="TAL"/>
              <w:rPr>
                <w:ins w:id="1823" w:author="Kiran_Samsung_#53_R0" w:date="2023-02-20T09:21:00Z"/>
              </w:rPr>
            </w:pPr>
            <w:ins w:id="1824" w:author="Kiran_Samsung_#53_R0" w:date="2023-02-20T09:21:00Z">
              <w:r w:rsidRPr="002C7CB4">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63D2ECA4" w14:textId="77777777" w:rsidR="0072779D" w:rsidRPr="002C7CB4" w:rsidRDefault="0072779D" w:rsidP="00FC635C">
            <w:pPr>
              <w:pStyle w:val="TAL"/>
              <w:rPr>
                <w:ins w:id="1825" w:author="Kiran_Samsung_#53_R0" w:date="2023-02-20T09:21:00Z"/>
              </w:rPr>
            </w:pPr>
            <w:ins w:id="1826" w:author="Kiran_Samsung_#53_R0" w:date="2023-02-20T09:21:00Z">
              <w:r w:rsidRPr="002C7CB4">
                <w:t>Indicates mandatory download</w:t>
              </w:r>
              <w:r>
                <w:t xml:space="preserve"> (i.e. auto accept this media plane setup request)</w:t>
              </w:r>
            </w:ins>
          </w:p>
        </w:tc>
      </w:tr>
      <w:tr w:rsidR="0072779D" w14:paraId="5F5E8B02" w14:textId="77777777" w:rsidTr="00FC635C">
        <w:trPr>
          <w:jc w:val="center"/>
          <w:ins w:id="1827" w:author="Kiran_Samsung_#53_R0" w:date="2023-02-20T09:21:00Z"/>
        </w:trPr>
        <w:tc>
          <w:tcPr>
            <w:tcW w:w="3042" w:type="dxa"/>
            <w:tcBorders>
              <w:top w:val="single" w:sz="4" w:space="0" w:color="000000"/>
              <w:left w:val="single" w:sz="4" w:space="0" w:color="000000"/>
              <w:bottom w:val="single" w:sz="4" w:space="0" w:color="000000"/>
            </w:tcBorders>
            <w:shd w:val="clear" w:color="auto" w:fill="auto"/>
          </w:tcPr>
          <w:p w14:paraId="3704CE24" w14:textId="77777777" w:rsidR="0072779D" w:rsidRPr="002C7CB4" w:rsidRDefault="0072779D" w:rsidP="00FC635C">
            <w:pPr>
              <w:pStyle w:val="TAL"/>
              <w:rPr>
                <w:ins w:id="1828" w:author="Kiran_Samsung_#53_R0" w:date="2023-02-20T09:21:00Z"/>
                <w:lang w:eastAsia="zh-CN"/>
              </w:rPr>
            </w:pPr>
            <w:ins w:id="1829" w:author="Kiran_Samsung_#53_R0" w:date="2023-02-20T09:21:00Z">
              <w:r>
                <w:t>Application metadata container</w:t>
              </w:r>
            </w:ins>
          </w:p>
        </w:tc>
        <w:tc>
          <w:tcPr>
            <w:tcW w:w="994" w:type="dxa"/>
            <w:tcBorders>
              <w:top w:val="single" w:sz="4" w:space="0" w:color="000000"/>
              <w:left w:val="single" w:sz="4" w:space="0" w:color="000000"/>
              <w:bottom w:val="single" w:sz="4" w:space="0" w:color="000000"/>
            </w:tcBorders>
            <w:shd w:val="clear" w:color="auto" w:fill="auto"/>
          </w:tcPr>
          <w:p w14:paraId="4E65131E" w14:textId="77777777" w:rsidR="0072779D" w:rsidRPr="002C7CB4" w:rsidRDefault="0072779D" w:rsidP="00FC635C">
            <w:pPr>
              <w:pStyle w:val="TAL"/>
              <w:rPr>
                <w:ins w:id="1830" w:author="Kiran_Samsung_#53_R0" w:date="2023-02-20T09:21:00Z"/>
              </w:rPr>
            </w:pPr>
            <w:ins w:id="1831" w:author="Kiran_Samsung_#53_R0" w:date="2023-02-20T09:21:00Z">
              <w:r>
                <w:t>O</w:t>
              </w:r>
            </w:ins>
          </w:p>
        </w:tc>
        <w:tc>
          <w:tcPr>
            <w:tcW w:w="4604" w:type="dxa"/>
            <w:tcBorders>
              <w:top w:val="single" w:sz="4" w:space="0" w:color="000000"/>
              <w:left w:val="single" w:sz="4" w:space="0" w:color="000000"/>
              <w:bottom w:val="single" w:sz="4" w:space="0" w:color="000000"/>
              <w:right w:val="single" w:sz="4" w:space="0" w:color="000000"/>
            </w:tcBorders>
            <w:shd w:val="clear" w:color="auto" w:fill="auto"/>
          </w:tcPr>
          <w:p w14:paraId="169B5026" w14:textId="77777777" w:rsidR="0072779D" w:rsidRPr="002C7CB4" w:rsidRDefault="0072779D" w:rsidP="00FC635C">
            <w:pPr>
              <w:pStyle w:val="TAL"/>
              <w:rPr>
                <w:ins w:id="1832" w:author="Kiran_Samsung_#53_R0" w:date="2023-02-20T09:21:00Z"/>
              </w:rPr>
            </w:pPr>
            <w:ins w:id="1833" w:author="Kiran_Samsung_#53_R0" w:date="2023-02-20T09:21:00Z">
              <w:r>
                <w:t>Implementation specific information that is communicated to the recipient</w:t>
              </w:r>
            </w:ins>
          </w:p>
        </w:tc>
      </w:tr>
    </w:tbl>
    <w:p w14:paraId="4907B753" w14:textId="77777777" w:rsidR="0072779D" w:rsidRDefault="0072779D" w:rsidP="0072779D">
      <w:pPr>
        <w:pStyle w:val="NO"/>
        <w:ind w:left="0" w:firstLine="0"/>
        <w:rPr>
          <w:ins w:id="1834" w:author="Kiran_Samsung_#53_R0" w:date="2023-02-20T09:21:00Z"/>
        </w:rPr>
      </w:pPr>
    </w:p>
    <w:p w14:paraId="4810BEB2" w14:textId="77777777" w:rsidR="0072779D" w:rsidRPr="002C512E" w:rsidRDefault="0072779D" w:rsidP="0072779D">
      <w:pPr>
        <w:pStyle w:val="Heading4"/>
        <w:rPr>
          <w:ins w:id="1835" w:author="Kiran_Samsung_#53_R0" w:date="2023-02-20T09:21:00Z"/>
          <w:rFonts w:eastAsia="SimSun"/>
        </w:rPr>
      </w:pPr>
      <w:ins w:id="1836" w:author="Kiran_Samsung_#53_R0" w:date="2023-02-20T09:21:00Z">
        <w:r>
          <w:t>7.17.5</w:t>
        </w:r>
        <w:r w:rsidRPr="00AB5FED">
          <w:t>.</w:t>
        </w:r>
        <w:r>
          <w:t>3</w:t>
        </w:r>
        <w:r w:rsidRPr="00AB5FED">
          <w:tab/>
        </w:r>
        <w:r w:rsidRPr="002731F8">
          <w:t xml:space="preserve">Ad hoc group </w:t>
        </w:r>
        <w:r>
          <w:t>file distribution</w:t>
        </w:r>
        <w:r w:rsidRPr="008F117B">
          <w:t xml:space="preserve"> communication </w:t>
        </w:r>
        <w:r>
          <w:rPr>
            <w:rFonts w:eastAsia="SimSun"/>
          </w:rPr>
          <w:t xml:space="preserve">procedures </w:t>
        </w:r>
        <w:r w:rsidRPr="004D257F">
          <w:rPr>
            <w:rFonts w:eastAsia="SimSun"/>
          </w:rPr>
          <w:t xml:space="preserve">in single </w:t>
        </w:r>
        <w:r w:rsidRPr="00894C7F">
          <w:rPr>
            <w:rFonts w:eastAsia="SimSun"/>
          </w:rPr>
          <w:t>MCData system</w:t>
        </w:r>
      </w:ins>
    </w:p>
    <w:p w14:paraId="4570A0CF" w14:textId="77777777" w:rsidR="0072779D" w:rsidRPr="008F117B" w:rsidRDefault="0072779D" w:rsidP="0072779D">
      <w:pPr>
        <w:pStyle w:val="Heading5"/>
        <w:rPr>
          <w:ins w:id="1837" w:author="Kiran_Samsung_#53_R0" w:date="2023-02-20T09:21:00Z"/>
          <w:lang w:eastAsia="zh-CN"/>
        </w:rPr>
      </w:pPr>
      <w:ins w:id="1838" w:author="Kiran_Samsung_#53_R0" w:date="2023-02-20T09:21:00Z">
        <w:r>
          <w:t>7.17.5.3.1</w:t>
        </w:r>
        <w:r w:rsidRPr="008F117B">
          <w:tab/>
        </w:r>
        <w:r w:rsidRPr="008F117B">
          <w:rPr>
            <w:rFonts w:hint="eastAsia"/>
            <w:lang w:eastAsia="zh-CN"/>
          </w:rPr>
          <w:t>General</w:t>
        </w:r>
      </w:ins>
    </w:p>
    <w:p w14:paraId="0CD5FF7E" w14:textId="77777777" w:rsidR="0072779D" w:rsidRDefault="0072779D" w:rsidP="0072779D">
      <w:pPr>
        <w:rPr>
          <w:ins w:id="1839" w:author="Kiran_Samsung_#53_R0" w:date="2023-02-20T09:21:00Z"/>
          <w:lang w:eastAsia="zh-CN"/>
        </w:rPr>
      </w:pPr>
      <w:ins w:id="1840" w:author="Kiran_Samsung_#53_R0" w:date="2023-02-20T09:21:00Z">
        <w:r>
          <w:rPr>
            <w:lang w:eastAsia="zh-CN"/>
          </w:rPr>
          <w:t xml:space="preserve">The initiation of </w:t>
        </w:r>
        <w:r w:rsidRPr="002731F8">
          <w:t xml:space="preserve">Ad hoc </w:t>
        </w:r>
        <w:r>
          <w:rPr>
            <w:lang w:eastAsia="zh-CN"/>
          </w:rPr>
          <w:t xml:space="preserve">group </w:t>
        </w:r>
        <w:r w:rsidRPr="00F464CF">
          <w:t>standalone</w:t>
        </w:r>
        <w:r>
          <w:t xml:space="preserve"> </w:t>
        </w:r>
        <w:r>
          <w:rPr>
            <w:lang w:eastAsia="zh-CN"/>
          </w:rPr>
          <w:t xml:space="preserve">FD using media plane </w:t>
        </w:r>
        <w:r w:rsidRPr="00997BB9">
          <w:rPr>
            <w:lang w:eastAsia="zh-CN"/>
          </w:rPr>
          <w:t xml:space="preserve">results in </w:t>
        </w:r>
        <w:r>
          <w:rPr>
            <w:lang w:eastAsia="zh-CN"/>
          </w:rPr>
          <w:t>ad</w:t>
        </w:r>
        <w:r>
          <w:t xml:space="preserve"> hoc</w:t>
        </w:r>
        <w:r w:rsidRPr="00997BB9">
          <w:rPr>
            <w:lang w:eastAsia="zh-CN"/>
          </w:rPr>
          <w:t xml:space="preserve"> group </w:t>
        </w:r>
        <w:r>
          <w:rPr>
            <w:lang w:eastAsia="zh-CN"/>
          </w:rPr>
          <w:t>participants</w:t>
        </w:r>
        <w:r w:rsidRPr="00997BB9">
          <w:rPr>
            <w:lang w:eastAsia="zh-CN"/>
          </w:rPr>
          <w:t xml:space="preserve"> </w:t>
        </w:r>
        <w:r>
          <w:rPr>
            <w:lang w:eastAsia="zh-CN"/>
          </w:rPr>
          <w:t>exchanging SDS data</w:t>
        </w:r>
        <w:r w:rsidRPr="00997BB9">
          <w:rPr>
            <w:lang w:eastAsia="zh-CN"/>
          </w:rPr>
          <w:t>.</w:t>
        </w:r>
      </w:ins>
    </w:p>
    <w:p w14:paraId="08B73388" w14:textId="77777777" w:rsidR="0072779D" w:rsidRPr="00AB5FED" w:rsidRDefault="0072779D" w:rsidP="0072779D">
      <w:pPr>
        <w:pStyle w:val="Heading5"/>
        <w:rPr>
          <w:ins w:id="1841" w:author="Kiran_Samsung_#53_R0" w:date="2023-02-20T09:21:00Z"/>
        </w:rPr>
      </w:pPr>
      <w:ins w:id="1842" w:author="Kiran_Samsung_#53_R0" w:date="2023-02-20T09:21:00Z">
        <w:r>
          <w:t>7.17.5.3.2</w:t>
        </w:r>
        <w:r w:rsidRPr="00AB5FED">
          <w:tab/>
        </w:r>
        <w:r w:rsidRPr="008F117B">
          <w:rPr>
            <w:rFonts w:hint="eastAsia"/>
            <w:lang w:eastAsia="zh-CN"/>
          </w:rPr>
          <w:t>Procedure</w:t>
        </w:r>
      </w:ins>
    </w:p>
    <w:p w14:paraId="7740A911" w14:textId="77777777" w:rsidR="0072779D" w:rsidRDefault="0072779D" w:rsidP="0072779D">
      <w:pPr>
        <w:rPr>
          <w:ins w:id="1843" w:author="Kiran_Samsung_#53_R0" w:date="2023-02-20T09:21:00Z"/>
        </w:rPr>
      </w:pPr>
      <w:ins w:id="1844" w:author="Kiran_Samsung_#53_R0" w:date="2023-02-20T09:21:00Z">
        <w:r w:rsidRPr="008F117B">
          <w:rPr>
            <w:lang w:eastAsia="zh-CN"/>
          </w:rPr>
          <w:t>The procedure in figure</w:t>
        </w:r>
        <w:r>
          <w:rPr>
            <w:rFonts w:eastAsia="SimSun" w:hint="cs"/>
            <w:lang w:eastAsia="zh-CN"/>
          </w:rPr>
          <w:t> </w:t>
        </w:r>
        <w:r>
          <w:t>7.17.5.3.2</w:t>
        </w:r>
        <w:r w:rsidRPr="008F117B">
          <w:rPr>
            <w:lang w:eastAsia="zh-CN"/>
          </w:rPr>
          <w:t xml:space="preserve">-1 </w:t>
        </w:r>
        <w:r>
          <w:rPr>
            <w:lang w:eastAsia="zh-CN"/>
          </w:rPr>
          <w:t>describes</w:t>
        </w:r>
        <w:r w:rsidRPr="00055C00">
          <w:rPr>
            <w:lang w:eastAsia="zh-CN"/>
          </w:rPr>
          <w:t xml:space="preserve"> the case where an MCData user is initiating </w:t>
        </w:r>
        <w:r>
          <w:rPr>
            <w:lang w:eastAsia="zh-CN"/>
          </w:rPr>
          <w:t xml:space="preserve">ad hoc </w:t>
        </w:r>
        <w:r w:rsidRPr="00F464CF">
          <w:t>group standalone</w:t>
        </w:r>
        <w:r>
          <w:t xml:space="preserve"> </w:t>
        </w:r>
        <w:r w:rsidRPr="00055C00">
          <w:rPr>
            <w:lang w:eastAsia="zh-CN"/>
          </w:rPr>
          <w:t xml:space="preserve">data communication for sending file to </w:t>
        </w:r>
        <w:r>
          <w:rPr>
            <w:lang w:eastAsia="zh-CN"/>
          </w:rPr>
          <w:t>multiple</w:t>
        </w:r>
        <w:r w:rsidRPr="00F4115D">
          <w:rPr>
            <w:lang w:eastAsia="zh-CN"/>
          </w:rPr>
          <w:t xml:space="preserve"> MCData user</w:t>
        </w:r>
        <w:r>
          <w:rPr>
            <w:lang w:eastAsia="zh-CN"/>
          </w:rPr>
          <w:t>s</w:t>
        </w:r>
        <w:r w:rsidRPr="00F4115D">
          <w:rPr>
            <w:lang w:eastAsia="zh-CN"/>
          </w:rPr>
          <w:t>, with</w:t>
        </w:r>
        <w:r w:rsidRPr="00055C00">
          <w:rPr>
            <w:lang w:eastAsia="zh-CN"/>
          </w:rPr>
          <w:t xml:space="preserve"> or without download </w:t>
        </w:r>
        <w:r>
          <w:rPr>
            <w:lang w:eastAsia="zh-CN"/>
          </w:rPr>
          <w:t>completed</w:t>
        </w:r>
        <w:r w:rsidRPr="00055C00">
          <w:rPr>
            <w:lang w:eastAsia="zh-CN"/>
          </w:rPr>
          <w:t xml:space="preserve"> report request.</w:t>
        </w:r>
      </w:ins>
    </w:p>
    <w:p w14:paraId="06A2E804" w14:textId="77777777" w:rsidR="0072779D" w:rsidRPr="008F117B" w:rsidRDefault="0072779D" w:rsidP="0072779D">
      <w:pPr>
        <w:rPr>
          <w:ins w:id="1845" w:author="Kiran_Samsung_#53_R0" w:date="2023-02-20T09:21:00Z"/>
        </w:rPr>
      </w:pPr>
      <w:ins w:id="1846" w:author="Kiran_Samsung_#53_R0" w:date="2023-02-20T09:21:00Z">
        <w:r w:rsidRPr="008F117B">
          <w:t>Pre-conditions:</w:t>
        </w:r>
      </w:ins>
    </w:p>
    <w:p w14:paraId="32AB983A" w14:textId="48A54BD6" w:rsidR="0072779D" w:rsidRDefault="0072779D" w:rsidP="0072779D">
      <w:pPr>
        <w:pStyle w:val="B1"/>
        <w:rPr>
          <w:ins w:id="1847" w:author="Kiran_Samsung_#53_R0" w:date="2023-02-20T09:21:00Z"/>
        </w:rPr>
      </w:pPr>
      <w:ins w:id="1848" w:author="Kiran_Samsung_#53_R0" w:date="2023-02-20T09:21:00Z">
        <w:r w:rsidRPr="008F117B">
          <w:t>1.</w:t>
        </w:r>
        <w:r w:rsidRPr="008F117B">
          <w:tab/>
        </w:r>
        <w:proofErr w:type="gramStart"/>
        <w:r>
          <w:t>As</w:t>
        </w:r>
        <w:proofErr w:type="gramEnd"/>
        <w:r>
          <w:t xml:space="preserve"> defined in the Common </w:t>
        </w:r>
        <w:r w:rsidRPr="002731F8">
          <w:t xml:space="preserve">Ad hoc group </w:t>
        </w:r>
      </w:ins>
      <w:ins w:id="1849" w:author="Kiran_Samsung_#53_R1" w:date="2023-03-02T08:52:00Z">
        <w:r w:rsidR="006125FB">
          <w:t>data communication</w:t>
        </w:r>
      </w:ins>
      <w:ins w:id="1850" w:author="Kiran_Samsung_#53_R0" w:date="2023-02-20T09:21:00Z">
        <w:r w:rsidRPr="002731F8">
          <w:t xml:space="preserve"> procedures</w:t>
        </w:r>
        <w:r>
          <w:t xml:space="preserve"> of subclause 7.17.3.1.1.</w:t>
        </w:r>
        <w:r w:rsidRPr="006A7ED7">
          <w:t xml:space="preserve"> </w:t>
        </w:r>
      </w:ins>
    </w:p>
    <w:p w14:paraId="7BFBBA70" w14:textId="77777777" w:rsidR="0072779D" w:rsidRPr="008F117B" w:rsidRDefault="0072779D" w:rsidP="0072779D">
      <w:pPr>
        <w:pStyle w:val="TH"/>
        <w:rPr>
          <w:ins w:id="1851" w:author="Kiran_Samsung_#53_R0" w:date="2023-02-20T09:21:00Z"/>
        </w:rPr>
      </w:pPr>
    </w:p>
    <w:p w14:paraId="032C64EF" w14:textId="77777777" w:rsidR="0072779D" w:rsidRDefault="0072779D" w:rsidP="0072779D">
      <w:pPr>
        <w:pStyle w:val="TH"/>
        <w:rPr>
          <w:ins w:id="1852" w:author="Kiran_Samsung_#53_R0" w:date="2023-02-20T09:21:00Z"/>
        </w:rPr>
      </w:pPr>
      <w:ins w:id="1853" w:author="Kiran_Samsung_#53_R0" w:date="2023-02-20T09:21:00Z">
        <w:r w:rsidRPr="008F117B">
          <w:object w:dxaOrig="6972" w:dyaOrig="6540" w14:anchorId="3625202D">
            <v:shape id="_x0000_i1031" type="#_x0000_t75" style="width:347.3pt;height:172.45pt" o:ole="">
              <v:imagedata r:id="rId25" o:title="" cropbottom="30937f"/>
            </v:shape>
            <o:OLEObject Type="Embed" ProgID="Visio.Drawing.11" ShapeID="_x0000_i1031" DrawAspect="Content" ObjectID="_1739256862" r:id="rId26"/>
          </w:object>
        </w:r>
      </w:ins>
    </w:p>
    <w:p w14:paraId="5928DD3E" w14:textId="77777777" w:rsidR="0072779D" w:rsidRPr="008F117B" w:rsidRDefault="0072779D" w:rsidP="0072779D">
      <w:pPr>
        <w:pStyle w:val="TF"/>
        <w:rPr>
          <w:ins w:id="1854" w:author="Kiran_Samsung_#53_R0" w:date="2023-02-20T09:21:00Z"/>
        </w:rPr>
      </w:pPr>
      <w:ins w:id="1855" w:author="Kiran_Samsung_#53_R0" w:date="2023-02-20T09:21:00Z">
        <w:r w:rsidRPr="008F117B">
          <w:t>Figure </w:t>
        </w:r>
        <w:r w:rsidRPr="006A7ED7">
          <w:t>7.17.</w:t>
        </w:r>
        <w:r>
          <w:t>5</w:t>
        </w:r>
        <w:r w:rsidRPr="006A7ED7">
          <w:t>.3.2-1</w:t>
        </w:r>
        <w:r w:rsidRPr="008F117B">
          <w:t xml:space="preserve">: </w:t>
        </w:r>
        <w:r>
          <w:t>Ad hoc group</w:t>
        </w:r>
        <w:r w:rsidRPr="008F117B">
          <w:t xml:space="preserve"> </w:t>
        </w:r>
        <w:r>
          <w:t xml:space="preserve">SDS </w:t>
        </w:r>
        <w:r w:rsidRPr="008F117B">
          <w:t xml:space="preserve">data communication </w:t>
        </w:r>
        <w:r>
          <w:t>session</w:t>
        </w:r>
      </w:ins>
    </w:p>
    <w:p w14:paraId="0FBC8B1D" w14:textId="2EDECC63" w:rsidR="0072779D" w:rsidRPr="008F117B" w:rsidRDefault="0072779D" w:rsidP="0072779D">
      <w:pPr>
        <w:pStyle w:val="B1"/>
        <w:rPr>
          <w:ins w:id="1856" w:author="Kiran_Samsung_#53_R0" w:date="2023-02-20T09:21:00Z"/>
        </w:rPr>
      </w:pPr>
      <w:ins w:id="1857" w:author="Kiran_Samsung_#53_R0" w:date="2023-02-20T09:21:00Z">
        <w:r w:rsidRPr="008F117B">
          <w:t>1.</w:t>
        </w:r>
        <w:r w:rsidRPr="008F117B">
          <w:tab/>
        </w:r>
        <w:r>
          <w:t xml:space="preserve">User at </w:t>
        </w:r>
        <w:r w:rsidRPr="00894C7F">
          <w:t>MCData client</w:t>
        </w:r>
        <w:r>
          <w:t> </w:t>
        </w:r>
        <w:r w:rsidRPr="00CF522E">
          <w:t>1</w:t>
        </w:r>
        <w:r>
          <w:t xml:space="preserve"> initiate an ad hoc group </w:t>
        </w:r>
      </w:ins>
      <w:ins w:id="1858" w:author="Kiran_Samsung_#53_R1" w:date="2023-03-02T08:52:00Z">
        <w:r w:rsidR="006125FB">
          <w:t>data communication</w:t>
        </w:r>
      </w:ins>
      <w:ins w:id="1859" w:author="Kiran_Samsung_#53_R0" w:date="2023-02-20T09:21:00Z">
        <w:r>
          <w:t xml:space="preserve"> as specified in the subclause 7.17.3.1.1.</w:t>
        </w:r>
      </w:ins>
    </w:p>
    <w:p w14:paraId="4F319E1E" w14:textId="77777777" w:rsidR="0072779D" w:rsidRPr="00855227" w:rsidRDefault="0072779D" w:rsidP="0072779D">
      <w:pPr>
        <w:pStyle w:val="B1"/>
        <w:rPr>
          <w:ins w:id="1860" w:author="Kiran_Samsung_#53_R0" w:date="2023-02-20T09:21:00Z"/>
        </w:rPr>
      </w:pPr>
      <w:ins w:id="1861" w:author="Kiran_Samsung_#53_R0" w:date="2023-02-20T09:21:00Z">
        <w:r>
          <w:t>2</w:t>
        </w:r>
        <w:r w:rsidRPr="008F117B">
          <w:t>.</w:t>
        </w:r>
        <w:r>
          <w:tab/>
        </w:r>
        <w:r w:rsidRPr="00277961">
          <w:t xml:space="preserve">MCData client 1 and MCData </w:t>
        </w:r>
        <w:r>
          <w:t>server</w:t>
        </w:r>
        <w:r w:rsidRPr="00277961">
          <w:t xml:space="preserve"> have successfully established media plane for </w:t>
        </w:r>
        <w:r>
          <w:t>file</w:t>
        </w:r>
        <w:r w:rsidRPr="00277961">
          <w:t xml:space="preserve"> </w:t>
        </w:r>
        <w:r>
          <w:t>transmission</w:t>
        </w:r>
        <w:r w:rsidRPr="00277961">
          <w:t xml:space="preserve"> and the MCData client 1 transmits the </w:t>
        </w:r>
        <w:r>
          <w:t xml:space="preserve">file </w:t>
        </w:r>
        <w:r w:rsidRPr="00277961">
          <w:t>data.</w:t>
        </w:r>
        <w:r w:rsidRPr="00855227">
          <w:t xml:space="preserve"> </w:t>
        </w:r>
        <w:r>
          <w:t>MCData server distributes the</w:t>
        </w:r>
        <w:r w:rsidRPr="004126E6">
          <w:t xml:space="preserve"> file </w:t>
        </w:r>
        <w:r>
          <w:t>received</w:t>
        </w:r>
        <w:r w:rsidRPr="004126E6">
          <w:t xml:space="preserve"> </w:t>
        </w:r>
        <w:r>
          <w:t xml:space="preserve">from MCData client 1 </w:t>
        </w:r>
        <w:r w:rsidRPr="004126E6">
          <w:t>to MCData client</w:t>
        </w:r>
        <w:r>
          <w:t>s</w:t>
        </w:r>
        <w:r w:rsidRPr="004126E6">
          <w:t xml:space="preserve"> 2 </w:t>
        </w:r>
        <w:proofErr w:type="spellStart"/>
        <w:r>
          <w:t>to n</w:t>
        </w:r>
        <w:proofErr w:type="spellEnd"/>
        <w:r>
          <w:t xml:space="preserve"> </w:t>
        </w:r>
        <w:r w:rsidRPr="004126E6">
          <w:t xml:space="preserve">over </w:t>
        </w:r>
        <w:r>
          <w:t xml:space="preserve">the established </w:t>
        </w:r>
        <w:r w:rsidRPr="004126E6">
          <w:t xml:space="preserve">media plane. </w:t>
        </w:r>
        <w:r>
          <w:rPr>
            <w:lang w:val="en-US"/>
          </w:rPr>
          <w:t>Distribution of file can be via unicast or via MBMS bearer(s)</w:t>
        </w:r>
        <w:r w:rsidRPr="004126E6">
          <w:t>.</w:t>
        </w:r>
      </w:ins>
    </w:p>
    <w:p w14:paraId="3D8BC2C9" w14:textId="77777777" w:rsidR="0072779D" w:rsidRPr="008F117B" w:rsidRDefault="0072779D" w:rsidP="0072779D">
      <w:pPr>
        <w:pStyle w:val="B1"/>
        <w:rPr>
          <w:ins w:id="1862" w:author="Kiran_Samsung_#53_R0" w:date="2023-02-20T09:21:00Z"/>
        </w:rPr>
      </w:pPr>
      <w:ins w:id="1863" w:author="Kiran_Samsung_#53_R0" w:date="2023-02-20T09:21:00Z">
        <w:r>
          <w:t>3.</w:t>
        </w:r>
        <w:r>
          <w:tab/>
          <w:t>The dispositions notifications are handled as specified in the subclause </w:t>
        </w:r>
        <w:r>
          <w:rPr>
            <w:lang w:eastAsia="zh-CN"/>
          </w:rPr>
          <w:t>7</w:t>
        </w:r>
        <w:r w:rsidRPr="00F4115D">
          <w:t>.</w:t>
        </w:r>
        <w:r>
          <w:rPr>
            <w:lang w:eastAsia="zh-CN"/>
          </w:rPr>
          <w:t>5</w:t>
        </w:r>
        <w:r w:rsidRPr="00F4115D">
          <w:t>.2.</w:t>
        </w:r>
        <w:r>
          <w:t>7.</w:t>
        </w:r>
      </w:ins>
    </w:p>
    <w:p w14:paraId="35BC6359" w14:textId="77777777" w:rsidR="0072779D" w:rsidRPr="008F117B" w:rsidRDefault="0072779D" w:rsidP="0072779D">
      <w:pPr>
        <w:pStyle w:val="B1"/>
        <w:rPr>
          <w:ins w:id="1864" w:author="Kiran_Samsung_#53_R0" w:date="2023-02-20T09:21:00Z"/>
        </w:rPr>
      </w:pPr>
      <w:ins w:id="1865" w:author="Kiran_Samsung_#53_R0" w:date="2023-02-20T09:21:00Z">
        <w:r>
          <w:t>4</w:t>
        </w:r>
        <w:r w:rsidRPr="008F117B">
          <w:t>.</w:t>
        </w:r>
        <w:r>
          <w:tab/>
          <w:t>Based on the MCData user action or conditions to release</w:t>
        </w:r>
        <w:r w:rsidRPr="008F117B">
          <w:t xml:space="preserve">, the established media plane </w:t>
        </w:r>
        <w:r>
          <w:t xml:space="preserve">for FD communication </w:t>
        </w:r>
        <w:r w:rsidRPr="008F117B">
          <w:t>is released</w:t>
        </w:r>
        <w:r w:rsidRPr="004A22FB">
          <w:t xml:space="preserve"> </w:t>
        </w:r>
        <w:r>
          <w:t>as specified in the subclause 7.17.3.1.2.</w:t>
        </w:r>
      </w:ins>
    </w:p>
    <w:p w14:paraId="61CEA1FB" w14:textId="6C018EF3" w:rsidR="005B35D4" w:rsidRPr="00AB5FED" w:rsidRDefault="005B35D4" w:rsidP="00653EB2">
      <w:pPr>
        <w:pStyle w:val="B1"/>
      </w:pPr>
    </w:p>
    <w:bookmarkEnd w:id="3"/>
    <w:bookmarkEnd w:id="4"/>
    <w:bookmarkEnd w:id="5"/>
    <w:bookmarkEnd w:id="6"/>
    <w:bookmarkEnd w:id="7"/>
    <w:bookmarkEnd w:id="8"/>
    <w:bookmarkEnd w:id="9"/>
    <w:bookmarkEnd w:id="10"/>
    <w:bookmarkEnd w:id="11"/>
    <w:p w14:paraId="73C4EC4C" w14:textId="72D156D8"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4AA19AB" w14:textId="77777777" w:rsidR="008868FD" w:rsidRDefault="008868FD" w:rsidP="008868FD">
      <w:pPr>
        <w:rPr>
          <w:noProof/>
        </w:rPr>
      </w:pP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A9A075" w14:textId="77777777" w:rsidR="00DC3789" w:rsidRDefault="00DC3789">
      <w:r>
        <w:separator/>
      </w:r>
    </w:p>
  </w:endnote>
  <w:endnote w:type="continuationSeparator" w:id="0">
    <w:p w14:paraId="7D15E8A5" w14:textId="77777777" w:rsidR="00DC3789" w:rsidRDefault="00DC3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70BC51" w14:textId="77777777" w:rsidR="00DC3789" w:rsidRDefault="00DC3789">
      <w:r>
        <w:separator/>
      </w:r>
    </w:p>
  </w:footnote>
  <w:footnote w:type="continuationSeparator" w:id="0">
    <w:p w14:paraId="774A78E3" w14:textId="77777777" w:rsidR="00DC3789" w:rsidRDefault="00DC37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C635C" w:rsidRDefault="00FC63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79673" w14:textId="77777777" w:rsidR="00FC635C" w:rsidRDefault="00FC63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AC73D" w14:textId="77777777" w:rsidR="00FC635C" w:rsidRDefault="00FC63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8D416" w14:textId="77777777" w:rsidR="00FC635C" w:rsidRDefault="00FC63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E858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7"/>
  </w:num>
  <w:num w:numId="5">
    <w:abstractNumId w:val="24"/>
  </w:num>
  <w:num w:numId="6">
    <w:abstractNumId w:val="20"/>
  </w:num>
  <w:num w:numId="7">
    <w:abstractNumId w:val="19"/>
  </w:num>
  <w:num w:numId="8">
    <w:abstractNumId w:val="18"/>
  </w:num>
  <w:num w:numId="9">
    <w:abstractNumId w:val="3"/>
  </w:num>
  <w:num w:numId="10">
    <w:abstractNumId w:val="11"/>
  </w:num>
  <w:num w:numId="11">
    <w:abstractNumId w:val="12"/>
  </w:num>
  <w:num w:numId="12">
    <w:abstractNumId w:val="13"/>
  </w:num>
  <w:num w:numId="13">
    <w:abstractNumId w:val="14"/>
  </w:num>
  <w:num w:numId="14">
    <w:abstractNumId w:val="1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2"/>
  </w:num>
  <w:num w:numId="22">
    <w:abstractNumId w:val="1"/>
  </w:num>
  <w:num w:numId="23">
    <w:abstractNumId w:val="0"/>
  </w:num>
  <w:num w:numId="24">
    <w:abstractNumId w:val="16"/>
  </w:num>
  <w:num w:numId="25">
    <w:abstractNumId w:val="22"/>
  </w:num>
  <w:num w:numId="26">
    <w:abstractNumId w:val="21"/>
  </w:num>
  <w:num w:numId="2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3_R0">
    <w15:presenceInfo w15:providerId="None" w15:userId="Kiran_Samsung_#53_R0"/>
  </w15:person>
  <w15:person w15:author="Kiran_Samsung_#53_R1">
    <w15:presenceInfo w15:providerId="None" w15:userId="Kiran_Samsung_#53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61"/>
    <w:rsid w:val="00022E4A"/>
    <w:rsid w:val="00025EEE"/>
    <w:rsid w:val="00033BB4"/>
    <w:rsid w:val="000401A8"/>
    <w:rsid w:val="0004387C"/>
    <w:rsid w:val="00052185"/>
    <w:rsid w:val="000525E5"/>
    <w:rsid w:val="00056D5A"/>
    <w:rsid w:val="00060AC0"/>
    <w:rsid w:val="000630F9"/>
    <w:rsid w:val="000650E6"/>
    <w:rsid w:val="000A6394"/>
    <w:rsid w:val="000B7FED"/>
    <w:rsid w:val="000C038A"/>
    <w:rsid w:val="000C32A7"/>
    <w:rsid w:val="000C6598"/>
    <w:rsid w:val="000C7CF6"/>
    <w:rsid w:val="000D44B3"/>
    <w:rsid w:val="000F2577"/>
    <w:rsid w:val="000F711E"/>
    <w:rsid w:val="00113501"/>
    <w:rsid w:val="00124870"/>
    <w:rsid w:val="0013574E"/>
    <w:rsid w:val="00145D43"/>
    <w:rsid w:val="00170FF1"/>
    <w:rsid w:val="00187D4B"/>
    <w:rsid w:val="00192C46"/>
    <w:rsid w:val="001A08B3"/>
    <w:rsid w:val="001A7B60"/>
    <w:rsid w:val="001B3033"/>
    <w:rsid w:val="001B52F0"/>
    <w:rsid w:val="001B7A65"/>
    <w:rsid w:val="001C3E93"/>
    <w:rsid w:val="001C5095"/>
    <w:rsid w:val="001E3AEC"/>
    <w:rsid w:val="001E41F3"/>
    <w:rsid w:val="001E4A67"/>
    <w:rsid w:val="001F426F"/>
    <w:rsid w:val="00214C05"/>
    <w:rsid w:val="00215900"/>
    <w:rsid w:val="00244E33"/>
    <w:rsid w:val="002578AA"/>
    <w:rsid w:val="0026004D"/>
    <w:rsid w:val="002638C5"/>
    <w:rsid w:val="002640DD"/>
    <w:rsid w:val="002731F8"/>
    <w:rsid w:val="00275D12"/>
    <w:rsid w:val="00284FEB"/>
    <w:rsid w:val="002859B9"/>
    <w:rsid w:val="002860C4"/>
    <w:rsid w:val="002870A7"/>
    <w:rsid w:val="0029308B"/>
    <w:rsid w:val="002A28AF"/>
    <w:rsid w:val="002B5741"/>
    <w:rsid w:val="002E472E"/>
    <w:rsid w:val="003033DD"/>
    <w:rsid w:val="00305409"/>
    <w:rsid w:val="00306929"/>
    <w:rsid w:val="00322352"/>
    <w:rsid w:val="00330CF6"/>
    <w:rsid w:val="00341477"/>
    <w:rsid w:val="003418E7"/>
    <w:rsid w:val="00344EAE"/>
    <w:rsid w:val="003609EF"/>
    <w:rsid w:val="0036231A"/>
    <w:rsid w:val="00374DD4"/>
    <w:rsid w:val="00374E8E"/>
    <w:rsid w:val="003846A3"/>
    <w:rsid w:val="00391BBE"/>
    <w:rsid w:val="00395022"/>
    <w:rsid w:val="003A1C16"/>
    <w:rsid w:val="003B707E"/>
    <w:rsid w:val="003D0793"/>
    <w:rsid w:val="003D771B"/>
    <w:rsid w:val="003E1A36"/>
    <w:rsid w:val="00410371"/>
    <w:rsid w:val="004223D3"/>
    <w:rsid w:val="00422EF2"/>
    <w:rsid w:val="004242F1"/>
    <w:rsid w:val="00424F46"/>
    <w:rsid w:val="00426197"/>
    <w:rsid w:val="004350BE"/>
    <w:rsid w:val="004432DF"/>
    <w:rsid w:val="00446FA4"/>
    <w:rsid w:val="00450966"/>
    <w:rsid w:val="00460856"/>
    <w:rsid w:val="00491020"/>
    <w:rsid w:val="00497989"/>
    <w:rsid w:val="004A22FB"/>
    <w:rsid w:val="004A251F"/>
    <w:rsid w:val="004B13E8"/>
    <w:rsid w:val="004B75B7"/>
    <w:rsid w:val="004C1986"/>
    <w:rsid w:val="004D2B3B"/>
    <w:rsid w:val="004E0448"/>
    <w:rsid w:val="004E288E"/>
    <w:rsid w:val="004E6686"/>
    <w:rsid w:val="004F1130"/>
    <w:rsid w:val="00501BC2"/>
    <w:rsid w:val="005141D9"/>
    <w:rsid w:val="0051580D"/>
    <w:rsid w:val="00543342"/>
    <w:rsid w:val="005470F1"/>
    <w:rsid w:val="00547111"/>
    <w:rsid w:val="005550DA"/>
    <w:rsid w:val="00556C64"/>
    <w:rsid w:val="00585853"/>
    <w:rsid w:val="00592D74"/>
    <w:rsid w:val="0059503C"/>
    <w:rsid w:val="00595C29"/>
    <w:rsid w:val="005B1EA8"/>
    <w:rsid w:val="005B35D4"/>
    <w:rsid w:val="005C046E"/>
    <w:rsid w:val="005C0885"/>
    <w:rsid w:val="005C50A8"/>
    <w:rsid w:val="005C6C3C"/>
    <w:rsid w:val="005C7827"/>
    <w:rsid w:val="005C7D97"/>
    <w:rsid w:val="005D251A"/>
    <w:rsid w:val="005E2C44"/>
    <w:rsid w:val="005E70C7"/>
    <w:rsid w:val="005F0B85"/>
    <w:rsid w:val="006125FB"/>
    <w:rsid w:val="00621188"/>
    <w:rsid w:val="006257ED"/>
    <w:rsid w:val="00627363"/>
    <w:rsid w:val="006374B9"/>
    <w:rsid w:val="00642526"/>
    <w:rsid w:val="006430E5"/>
    <w:rsid w:val="00652EFC"/>
    <w:rsid w:val="00653DE4"/>
    <w:rsid w:val="00653EB2"/>
    <w:rsid w:val="006551AC"/>
    <w:rsid w:val="00657023"/>
    <w:rsid w:val="00665C47"/>
    <w:rsid w:val="00667AE5"/>
    <w:rsid w:val="00675738"/>
    <w:rsid w:val="00695808"/>
    <w:rsid w:val="006978F8"/>
    <w:rsid w:val="006A30E6"/>
    <w:rsid w:val="006A7771"/>
    <w:rsid w:val="006A7ED7"/>
    <w:rsid w:val="006B46FB"/>
    <w:rsid w:val="006B6054"/>
    <w:rsid w:val="006C282C"/>
    <w:rsid w:val="006C5DDE"/>
    <w:rsid w:val="006C7542"/>
    <w:rsid w:val="006E21FB"/>
    <w:rsid w:val="006E7867"/>
    <w:rsid w:val="006F7EB6"/>
    <w:rsid w:val="007223D5"/>
    <w:rsid w:val="0072530F"/>
    <w:rsid w:val="0072779D"/>
    <w:rsid w:val="00730F2D"/>
    <w:rsid w:val="00733A07"/>
    <w:rsid w:val="00734A44"/>
    <w:rsid w:val="0074244F"/>
    <w:rsid w:val="007432D0"/>
    <w:rsid w:val="0077666F"/>
    <w:rsid w:val="00792342"/>
    <w:rsid w:val="007977A8"/>
    <w:rsid w:val="007A6FD5"/>
    <w:rsid w:val="007B1B94"/>
    <w:rsid w:val="007B512A"/>
    <w:rsid w:val="007C2097"/>
    <w:rsid w:val="007C41C4"/>
    <w:rsid w:val="007D2CC8"/>
    <w:rsid w:val="007D6948"/>
    <w:rsid w:val="007D6A07"/>
    <w:rsid w:val="007F7259"/>
    <w:rsid w:val="008040A8"/>
    <w:rsid w:val="00805DAD"/>
    <w:rsid w:val="00813C88"/>
    <w:rsid w:val="0082797B"/>
    <w:rsid w:val="008279FA"/>
    <w:rsid w:val="00835E98"/>
    <w:rsid w:val="00843C12"/>
    <w:rsid w:val="00851E0B"/>
    <w:rsid w:val="00855227"/>
    <w:rsid w:val="008626E7"/>
    <w:rsid w:val="00863AB0"/>
    <w:rsid w:val="00870EE7"/>
    <w:rsid w:val="00874A2F"/>
    <w:rsid w:val="008863B9"/>
    <w:rsid w:val="008868FD"/>
    <w:rsid w:val="00887E29"/>
    <w:rsid w:val="00890AAF"/>
    <w:rsid w:val="00894C7F"/>
    <w:rsid w:val="008A21ED"/>
    <w:rsid w:val="008A28CE"/>
    <w:rsid w:val="008A3FBF"/>
    <w:rsid w:val="008A45A6"/>
    <w:rsid w:val="008B4FEB"/>
    <w:rsid w:val="008D3CCC"/>
    <w:rsid w:val="008D3F06"/>
    <w:rsid w:val="008F3789"/>
    <w:rsid w:val="008F686C"/>
    <w:rsid w:val="009036C3"/>
    <w:rsid w:val="009061BE"/>
    <w:rsid w:val="009137F4"/>
    <w:rsid w:val="009148DE"/>
    <w:rsid w:val="00941E30"/>
    <w:rsid w:val="0094523E"/>
    <w:rsid w:val="0095547C"/>
    <w:rsid w:val="00960957"/>
    <w:rsid w:val="0097207B"/>
    <w:rsid w:val="009777D9"/>
    <w:rsid w:val="009801D7"/>
    <w:rsid w:val="00981235"/>
    <w:rsid w:val="0098384E"/>
    <w:rsid w:val="00991B88"/>
    <w:rsid w:val="0099229F"/>
    <w:rsid w:val="009A3910"/>
    <w:rsid w:val="009A54A4"/>
    <w:rsid w:val="009A5753"/>
    <w:rsid w:val="009A579D"/>
    <w:rsid w:val="009D726E"/>
    <w:rsid w:val="009E3297"/>
    <w:rsid w:val="009F1A72"/>
    <w:rsid w:val="009F3D12"/>
    <w:rsid w:val="009F734F"/>
    <w:rsid w:val="009F7950"/>
    <w:rsid w:val="00A04BB4"/>
    <w:rsid w:val="00A06807"/>
    <w:rsid w:val="00A16496"/>
    <w:rsid w:val="00A246B6"/>
    <w:rsid w:val="00A333E1"/>
    <w:rsid w:val="00A3739B"/>
    <w:rsid w:val="00A43B18"/>
    <w:rsid w:val="00A47E70"/>
    <w:rsid w:val="00A50CF0"/>
    <w:rsid w:val="00A6101B"/>
    <w:rsid w:val="00A64CEC"/>
    <w:rsid w:val="00A66AEF"/>
    <w:rsid w:val="00A71094"/>
    <w:rsid w:val="00A7671C"/>
    <w:rsid w:val="00A855D3"/>
    <w:rsid w:val="00A9329C"/>
    <w:rsid w:val="00AA2CBC"/>
    <w:rsid w:val="00AA5C5C"/>
    <w:rsid w:val="00AB0E4D"/>
    <w:rsid w:val="00AB4E85"/>
    <w:rsid w:val="00AC5820"/>
    <w:rsid w:val="00AC58B7"/>
    <w:rsid w:val="00AC6776"/>
    <w:rsid w:val="00AD1CD8"/>
    <w:rsid w:val="00AD2070"/>
    <w:rsid w:val="00AE04E2"/>
    <w:rsid w:val="00AF1291"/>
    <w:rsid w:val="00B019B0"/>
    <w:rsid w:val="00B031B1"/>
    <w:rsid w:val="00B0399F"/>
    <w:rsid w:val="00B20CD7"/>
    <w:rsid w:val="00B258BB"/>
    <w:rsid w:val="00B26B68"/>
    <w:rsid w:val="00B5230C"/>
    <w:rsid w:val="00B62BD8"/>
    <w:rsid w:val="00B67B97"/>
    <w:rsid w:val="00B849EA"/>
    <w:rsid w:val="00B8766F"/>
    <w:rsid w:val="00B90E65"/>
    <w:rsid w:val="00B968C8"/>
    <w:rsid w:val="00BA0B80"/>
    <w:rsid w:val="00BA3EC5"/>
    <w:rsid w:val="00BA51D9"/>
    <w:rsid w:val="00BB5DFC"/>
    <w:rsid w:val="00BB657A"/>
    <w:rsid w:val="00BC4E0A"/>
    <w:rsid w:val="00BC6416"/>
    <w:rsid w:val="00BD279D"/>
    <w:rsid w:val="00BD6BB8"/>
    <w:rsid w:val="00C0259E"/>
    <w:rsid w:val="00C13F6E"/>
    <w:rsid w:val="00C17954"/>
    <w:rsid w:val="00C20836"/>
    <w:rsid w:val="00C21F2A"/>
    <w:rsid w:val="00C25058"/>
    <w:rsid w:val="00C349DA"/>
    <w:rsid w:val="00C40273"/>
    <w:rsid w:val="00C46FE7"/>
    <w:rsid w:val="00C66ADD"/>
    <w:rsid w:val="00C66BA2"/>
    <w:rsid w:val="00C870F6"/>
    <w:rsid w:val="00C92601"/>
    <w:rsid w:val="00C95985"/>
    <w:rsid w:val="00CB5F33"/>
    <w:rsid w:val="00CC5026"/>
    <w:rsid w:val="00CC68D0"/>
    <w:rsid w:val="00CD443B"/>
    <w:rsid w:val="00CD71A9"/>
    <w:rsid w:val="00CF2B00"/>
    <w:rsid w:val="00CF6CC1"/>
    <w:rsid w:val="00CF7EBF"/>
    <w:rsid w:val="00D009EC"/>
    <w:rsid w:val="00D03F9A"/>
    <w:rsid w:val="00D06D51"/>
    <w:rsid w:val="00D24991"/>
    <w:rsid w:val="00D25D0B"/>
    <w:rsid w:val="00D34769"/>
    <w:rsid w:val="00D43435"/>
    <w:rsid w:val="00D50255"/>
    <w:rsid w:val="00D60218"/>
    <w:rsid w:val="00D621EC"/>
    <w:rsid w:val="00D66520"/>
    <w:rsid w:val="00D701DA"/>
    <w:rsid w:val="00D84AE9"/>
    <w:rsid w:val="00D93E9B"/>
    <w:rsid w:val="00DA55CB"/>
    <w:rsid w:val="00DB6259"/>
    <w:rsid w:val="00DC07C2"/>
    <w:rsid w:val="00DC3789"/>
    <w:rsid w:val="00DE34CF"/>
    <w:rsid w:val="00DE69F0"/>
    <w:rsid w:val="00DF041A"/>
    <w:rsid w:val="00E13F3D"/>
    <w:rsid w:val="00E30C1D"/>
    <w:rsid w:val="00E34898"/>
    <w:rsid w:val="00E4063B"/>
    <w:rsid w:val="00E50857"/>
    <w:rsid w:val="00E5514B"/>
    <w:rsid w:val="00E86756"/>
    <w:rsid w:val="00E93316"/>
    <w:rsid w:val="00E9776B"/>
    <w:rsid w:val="00EB09B7"/>
    <w:rsid w:val="00EC76C9"/>
    <w:rsid w:val="00ED0FB9"/>
    <w:rsid w:val="00EE59B9"/>
    <w:rsid w:val="00EE7D7C"/>
    <w:rsid w:val="00EF2AE9"/>
    <w:rsid w:val="00EF4B6E"/>
    <w:rsid w:val="00F04152"/>
    <w:rsid w:val="00F14D14"/>
    <w:rsid w:val="00F208A6"/>
    <w:rsid w:val="00F25D98"/>
    <w:rsid w:val="00F300FB"/>
    <w:rsid w:val="00F42414"/>
    <w:rsid w:val="00F66DB0"/>
    <w:rsid w:val="00F83180"/>
    <w:rsid w:val="00F933F7"/>
    <w:rsid w:val="00FA5531"/>
    <w:rsid w:val="00FA668C"/>
    <w:rsid w:val="00FB035C"/>
    <w:rsid w:val="00FB6386"/>
    <w:rsid w:val="00FB6F96"/>
    <w:rsid w:val="00FB72B5"/>
    <w:rsid w:val="00FC635C"/>
    <w:rsid w:val="00FD2A14"/>
    <w:rsid w:val="00FE21C3"/>
    <w:rsid w:val="00FF579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THChar">
    <w:name w:val="TH Char"/>
    <w:link w:val="TH"/>
    <w:qFormat/>
    <w:locked/>
    <w:rsid w:val="009F7950"/>
    <w:rPr>
      <w:rFonts w:ascii="Arial" w:hAnsi="Arial"/>
      <w:b/>
      <w:lang w:val="en-GB" w:eastAsia="en-US"/>
    </w:rPr>
  </w:style>
  <w:style w:type="character" w:customStyle="1" w:styleId="TAHChar">
    <w:name w:val="TAH Char"/>
    <w:link w:val="TAH"/>
    <w:locked/>
    <w:rsid w:val="009F7950"/>
    <w:rPr>
      <w:rFonts w:ascii="Arial" w:hAnsi="Arial"/>
      <w:b/>
      <w:sz w:val="18"/>
      <w:lang w:val="en-GB" w:eastAsia="en-US"/>
    </w:rPr>
  </w:style>
  <w:style w:type="character" w:customStyle="1" w:styleId="TALCar">
    <w:name w:val="TAL Car"/>
    <w:link w:val="TAL"/>
    <w:locked/>
    <w:rsid w:val="009F7950"/>
    <w:rPr>
      <w:rFonts w:ascii="Arial" w:hAnsi="Arial"/>
      <w:sz w:val="18"/>
      <w:lang w:val="en-GB" w:eastAsia="en-US"/>
    </w:rPr>
  </w:style>
  <w:style w:type="paragraph" w:customStyle="1" w:styleId="TAJ">
    <w:name w:val="TAJ"/>
    <w:basedOn w:val="TH"/>
    <w:rsid w:val="00653EB2"/>
  </w:style>
  <w:style w:type="paragraph" w:customStyle="1" w:styleId="Guidance">
    <w:name w:val="Guidance"/>
    <w:basedOn w:val="Normal"/>
    <w:rsid w:val="00653EB2"/>
    <w:rPr>
      <w:i/>
      <w:color w:val="0000FF"/>
    </w:rPr>
  </w:style>
  <w:style w:type="character" w:customStyle="1" w:styleId="BalloonTextChar">
    <w:name w:val="Balloon Text Char"/>
    <w:link w:val="BalloonText"/>
    <w:rsid w:val="00653EB2"/>
    <w:rPr>
      <w:rFonts w:ascii="Tahoma" w:hAnsi="Tahoma" w:cs="Tahoma"/>
      <w:sz w:val="16"/>
      <w:szCs w:val="16"/>
      <w:lang w:val="en-GB" w:eastAsia="en-US"/>
    </w:rPr>
  </w:style>
  <w:style w:type="table" w:styleId="TableGrid">
    <w:name w:val="Table Grid"/>
    <w:basedOn w:val="TableNormal"/>
    <w:rsid w:val="00653E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653EB2"/>
    <w:rPr>
      <w:color w:val="605E5C"/>
      <w:shd w:val="clear" w:color="auto" w:fill="E1DFDD"/>
    </w:rPr>
  </w:style>
  <w:style w:type="character" w:customStyle="1" w:styleId="Heading4Char">
    <w:name w:val="Heading 4 Char"/>
    <w:link w:val="Heading4"/>
    <w:rsid w:val="00653EB2"/>
    <w:rPr>
      <w:rFonts w:ascii="Arial" w:hAnsi="Arial"/>
      <w:sz w:val="24"/>
      <w:lang w:val="en-GB" w:eastAsia="en-US"/>
    </w:rPr>
  </w:style>
  <w:style w:type="character" w:customStyle="1" w:styleId="Heading2Char">
    <w:name w:val="Heading 2 Char"/>
    <w:link w:val="Heading2"/>
    <w:rsid w:val="00653EB2"/>
    <w:rPr>
      <w:rFonts w:ascii="Arial" w:hAnsi="Arial"/>
      <w:sz w:val="32"/>
      <w:lang w:val="en-GB" w:eastAsia="en-US"/>
    </w:rPr>
  </w:style>
  <w:style w:type="character" w:customStyle="1" w:styleId="Heading8Char">
    <w:name w:val="Heading 8 Char"/>
    <w:link w:val="Heading8"/>
    <w:rsid w:val="00653EB2"/>
    <w:rPr>
      <w:rFonts w:ascii="Arial" w:hAnsi="Arial"/>
      <w:sz w:val="36"/>
      <w:lang w:val="en-GB" w:eastAsia="en-US"/>
    </w:rPr>
  </w:style>
  <w:style w:type="character" w:customStyle="1" w:styleId="CommentTextChar">
    <w:name w:val="Comment Text Char"/>
    <w:link w:val="CommentText"/>
    <w:rsid w:val="00653EB2"/>
    <w:rPr>
      <w:rFonts w:ascii="Times New Roman" w:hAnsi="Times New Roman"/>
      <w:lang w:val="en-GB" w:eastAsia="en-US"/>
    </w:rPr>
  </w:style>
  <w:style w:type="character" w:customStyle="1" w:styleId="CommentSubjectChar">
    <w:name w:val="Comment Subject Char"/>
    <w:link w:val="CommentSubject"/>
    <w:rsid w:val="00653EB2"/>
    <w:rPr>
      <w:rFonts w:ascii="Times New Roman" w:hAnsi="Times New Roman"/>
      <w:b/>
      <w:bCs/>
      <w:lang w:val="en-GB" w:eastAsia="en-US"/>
    </w:rPr>
  </w:style>
  <w:style w:type="character" w:customStyle="1" w:styleId="TFChar">
    <w:name w:val="TF Char"/>
    <w:link w:val="TF"/>
    <w:qFormat/>
    <w:locked/>
    <w:rsid w:val="00653EB2"/>
    <w:rPr>
      <w:rFonts w:ascii="Arial" w:hAnsi="Arial"/>
      <w:b/>
      <w:lang w:val="en-GB" w:eastAsia="en-US"/>
    </w:rPr>
  </w:style>
  <w:style w:type="character" w:customStyle="1" w:styleId="Heading3Char">
    <w:name w:val="Heading 3 Char"/>
    <w:link w:val="Heading3"/>
    <w:rsid w:val="00653EB2"/>
    <w:rPr>
      <w:rFonts w:ascii="Arial" w:hAnsi="Arial"/>
      <w:sz w:val="28"/>
      <w:lang w:val="en-GB" w:eastAsia="en-US"/>
    </w:rPr>
  </w:style>
  <w:style w:type="paragraph" w:styleId="Caption">
    <w:name w:val="caption"/>
    <w:basedOn w:val="Normal"/>
    <w:next w:val="Normal"/>
    <w:unhideWhenUsed/>
    <w:qFormat/>
    <w:rsid w:val="00653EB2"/>
    <w:pPr>
      <w:spacing w:after="0"/>
    </w:pPr>
    <w:rPr>
      <w:rFonts w:eastAsia="MS Mincho"/>
      <w:b/>
      <w:bCs/>
      <w:lang w:eastAsia="ja-JP"/>
    </w:rPr>
  </w:style>
  <w:style w:type="paragraph" w:styleId="Revision">
    <w:name w:val="Revision"/>
    <w:hidden/>
    <w:uiPriority w:val="99"/>
    <w:semiHidden/>
    <w:rsid w:val="00653EB2"/>
    <w:rPr>
      <w:rFonts w:ascii="Times New Roman" w:eastAsia="SimSun" w:hAnsi="Times New Roman"/>
      <w:lang w:val="en-GB" w:eastAsia="en-US"/>
    </w:rPr>
  </w:style>
  <w:style w:type="character" w:customStyle="1" w:styleId="FootnoteTextChar">
    <w:name w:val="Footnote Text Char"/>
    <w:link w:val="FootnoteText"/>
    <w:rsid w:val="00653EB2"/>
    <w:rPr>
      <w:rFonts w:ascii="Times New Roman" w:hAnsi="Times New Roman"/>
      <w:sz w:val="16"/>
      <w:lang w:val="en-GB" w:eastAsia="en-US"/>
    </w:rPr>
  </w:style>
  <w:style w:type="character" w:customStyle="1" w:styleId="EditorsNoteChar">
    <w:name w:val="Editor's Note Char"/>
    <w:aliases w:val="EN Char"/>
    <w:link w:val="EditorsNote"/>
    <w:locked/>
    <w:rsid w:val="00653EB2"/>
    <w:rPr>
      <w:rFonts w:ascii="Times New Roman" w:hAnsi="Times New Roman"/>
      <w:color w:val="FF0000"/>
      <w:lang w:val="en-GB" w:eastAsia="en-US"/>
    </w:rPr>
  </w:style>
  <w:style w:type="character" w:customStyle="1" w:styleId="NOZchn">
    <w:name w:val="NO Zchn"/>
    <w:locked/>
    <w:rsid w:val="00653EB2"/>
    <w:rPr>
      <w:rFonts w:eastAsia="Times New Roman"/>
      <w:lang w:val="en-GB" w:eastAsia="en-GB"/>
    </w:rPr>
  </w:style>
  <w:style w:type="character" w:customStyle="1" w:styleId="Heading5Char">
    <w:name w:val="Heading 5 Char"/>
    <w:link w:val="Heading5"/>
    <w:rsid w:val="00653EB2"/>
    <w:rPr>
      <w:rFonts w:ascii="Arial" w:hAnsi="Arial"/>
      <w:sz w:val="22"/>
      <w:lang w:val="en-GB" w:eastAsia="en-US"/>
    </w:rPr>
  </w:style>
  <w:style w:type="character" w:customStyle="1" w:styleId="Heading6Char">
    <w:name w:val="Heading 6 Char"/>
    <w:link w:val="Heading6"/>
    <w:rsid w:val="00653EB2"/>
    <w:rPr>
      <w:rFonts w:ascii="Arial" w:hAnsi="Arial"/>
      <w:lang w:val="en-GB" w:eastAsia="en-US"/>
    </w:rPr>
  </w:style>
  <w:style w:type="character" w:customStyle="1" w:styleId="DocumentMapChar">
    <w:name w:val="Document Map Char"/>
    <w:link w:val="DocumentMap"/>
    <w:rsid w:val="00653EB2"/>
    <w:rPr>
      <w:rFonts w:ascii="Tahoma" w:hAnsi="Tahoma" w:cs="Tahoma"/>
      <w:shd w:val="clear" w:color="auto" w:fill="000080"/>
      <w:lang w:val="en-GB" w:eastAsia="en-US"/>
    </w:rPr>
  </w:style>
  <w:style w:type="character" w:customStyle="1" w:styleId="TACChar">
    <w:name w:val="TAC Char"/>
    <w:link w:val="TAC"/>
    <w:locked/>
    <w:rsid w:val="00653EB2"/>
    <w:rPr>
      <w:rFonts w:ascii="Arial" w:hAnsi="Arial"/>
      <w:sz w:val="18"/>
      <w:lang w:val="en-GB" w:eastAsia="en-US"/>
    </w:rPr>
  </w:style>
  <w:style w:type="character" w:customStyle="1" w:styleId="HeaderChar">
    <w:name w:val="Header Char"/>
    <w:link w:val="Header"/>
    <w:rsid w:val="00653EB2"/>
    <w:rPr>
      <w:rFonts w:ascii="Arial" w:hAnsi="Arial"/>
      <w:b/>
      <w:noProof/>
      <w:sz w:val="18"/>
      <w:lang w:val="en-GB" w:eastAsia="en-US"/>
    </w:rPr>
  </w:style>
  <w:style w:type="paragraph" w:styleId="NormalWeb">
    <w:name w:val="Normal (Web)"/>
    <w:basedOn w:val="Normal"/>
    <w:uiPriority w:val="99"/>
    <w:unhideWhenUsed/>
    <w:rsid w:val="00653EB2"/>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653EB2"/>
  </w:style>
  <w:style w:type="paragraph" w:customStyle="1" w:styleId="Norma">
    <w:name w:val="Norma"/>
    <w:basedOn w:val="Heading4"/>
    <w:rsid w:val="00653EB2"/>
    <w:rPr>
      <w:rFonts w:eastAsia="SimSun"/>
    </w:rPr>
  </w:style>
  <w:style w:type="paragraph" w:styleId="PlainText">
    <w:name w:val="Plain Text"/>
    <w:basedOn w:val="Normal"/>
    <w:link w:val="PlainTextChar"/>
    <w:uiPriority w:val="99"/>
    <w:unhideWhenUsed/>
    <w:rsid w:val="00653EB2"/>
    <w:pPr>
      <w:spacing w:after="0"/>
    </w:pPr>
    <w:rPr>
      <w:rFonts w:ascii="Calibri" w:eastAsia="Calibri" w:hAnsi="Calibri" w:cs="Consolas"/>
      <w:sz w:val="22"/>
      <w:szCs w:val="21"/>
    </w:rPr>
  </w:style>
  <w:style w:type="character" w:customStyle="1" w:styleId="PlainTextChar">
    <w:name w:val="Plain Text Char"/>
    <w:basedOn w:val="DefaultParagraphFont"/>
    <w:link w:val="PlainText"/>
    <w:uiPriority w:val="99"/>
    <w:rsid w:val="00653EB2"/>
    <w:rPr>
      <w:rFonts w:ascii="Calibri" w:eastAsia="Calibri" w:hAnsi="Calibri" w:cs="Consolas"/>
      <w:sz w:val="22"/>
      <w:szCs w:val="21"/>
      <w:lang w:val="en-GB" w:eastAsia="en-US"/>
    </w:rPr>
  </w:style>
  <w:style w:type="paragraph" w:styleId="Bibliography">
    <w:name w:val="Bibliography"/>
    <w:basedOn w:val="Normal"/>
    <w:next w:val="Normal"/>
    <w:uiPriority w:val="37"/>
    <w:semiHidden/>
    <w:unhideWhenUsed/>
    <w:rsid w:val="00653EB2"/>
  </w:style>
  <w:style w:type="paragraph" w:styleId="BlockText">
    <w:name w:val="Block Text"/>
    <w:basedOn w:val="Normal"/>
    <w:rsid w:val="00653EB2"/>
    <w:pPr>
      <w:spacing w:after="120"/>
      <w:ind w:left="1440" w:right="1440"/>
    </w:pPr>
  </w:style>
  <w:style w:type="paragraph" w:styleId="BodyText">
    <w:name w:val="Body Text"/>
    <w:basedOn w:val="Normal"/>
    <w:link w:val="BodyTextChar"/>
    <w:rsid w:val="00653EB2"/>
    <w:pPr>
      <w:spacing w:after="120"/>
    </w:pPr>
  </w:style>
  <w:style w:type="character" w:customStyle="1" w:styleId="BodyTextChar">
    <w:name w:val="Body Text Char"/>
    <w:basedOn w:val="DefaultParagraphFont"/>
    <w:link w:val="BodyText"/>
    <w:rsid w:val="00653EB2"/>
    <w:rPr>
      <w:rFonts w:ascii="Times New Roman" w:hAnsi="Times New Roman"/>
      <w:lang w:val="en-GB" w:eastAsia="en-US"/>
    </w:rPr>
  </w:style>
  <w:style w:type="paragraph" w:styleId="BodyText2">
    <w:name w:val="Body Text 2"/>
    <w:basedOn w:val="Normal"/>
    <w:link w:val="BodyText2Char"/>
    <w:rsid w:val="00653EB2"/>
    <w:pPr>
      <w:spacing w:after="120" w:line="480" w:lineRule="auto"/>
    </w:pPr>
  </w:style>
  <w:style w:type="character" w:customStyle="1" w:styleId="BodyText2Char">
    <w:name w:val="Body Text 2 Char"/>
    <w:basedOn w:val="DefaultParagraphFont"/>
    <w:link w:val="BodyText2"/>
    <w:rsid w:val="00653EB2"/>
    <w:rPr>
      <w:rFonts w:ascii="Times New Roman" w:hAnsi="Times New Roman"/>
      <w:lang w:val="en-GB" w:eastAsia="en-US"/>
    </w:rPr>
  </w:style>
  <w:style w:type="paragraph" w:styleId="BodyText3">
    <w:name w:val="Body Text 3"/>
    <w:basedOn w:val="Normal"/>
    <w:link w:val="BodyText3Char"/>
    <w:rsid w:val="00653EB2"/>
    <w:pPr>
      <w:spacing w:after="120"/>
    </w:pPr>
    <w:rPr>
      <w:sz w:val="16"/>
      <w:szCs w:val="16"/>
    </w:rPr>
  </w:style>
  <w:style w:type="character" w:customStyle="1" w:styleId="BodyText3Char">
    <w:name w:val="Body Text 3 Char"/>
    <w:basedOn w:val="DefaultParagraphFont"/>
    <w:link w:val="BodyText3"/>
    <w:rsid w:val="00653EB2"/>
    <w:rPr>
      <w:rFonts w:ascii="Times New Roman" w:hAnsi="Times New Roman"/>
      <w:sz w:val="16"/>
      <w:szCs w:val="16"/>
      <w:lang w:val="en-GB" w:eastAsia="en-US"/>
    </w:rPr>
  </w:style>
  <w:style w:type="paragraph" w:styleId="BodyTextFirstIndent">
    <w:name w:val="Body Text First Indent"/>
    <w:basedOn w:val="BodyText"/>
    <w:link w:val="BodyTextFirstIndentChar"/>
    <w:rsid w:val="00653EB2"/>
    <w:pPr>
      <w:ind w:firstLine="210"/>
    </w:pPr>
  </w:style>
  <w:style w:type="character" w:customStyle="1" w:styleId="BodyTextFirstIndentChar">
    <w:name w:val="Body Text First Indent Char"/>
    <w:basedOn w:val="BodyTextChar"/>
    <w:link w:val="BodyTextFirstIndent"/>
    <w:rsid w:val="00653EB2"/>
    <w:rPr>
      <w:rFonts w:ascii="Times New Roman" w:hAnsi="Times New Roman"/>
      <w:lang w:val="en-GB" w:eastAsia="en-US"/>
    </w:rPr>
  </w:style>
  <w:style w:type="paragraph" w:styleId="BodyTextIndent">
    <w:name w:val="Body Text Indent"/>
    <w:basedOn w:val="Normal"/>
    <w:link w:val="BodyTextIndentChar"/>
    <w:rsid w:val="00653EB2"/>
    <w:pPr>
      <w:spacing w:after="120"/>
      <w:ind w:left="283"/>
    </w:pPr>
  </w:style>
  <w:style w:type="character" w:customStyle="1" w:styleId="BodyTextIndentChar">
    <w:name w:val="Body Text Indent Char"/>
    <w:basedOn w:val="DefaultParagraphFont"/>
    <w:link w:val="BodyTextIndent"/>
    <w:rsid w:val="00653EB2"/>
    <w:rPr>
      <w:rFonts w:ascii="Times New Roman" w:hAnsi="Times New Roman"/>
      <w:lang w:val="en-GB" w:eastAsia="en-US"/>
    </w:rPr>
  </w:style>
  <w:style w:type="paragraph" w:styleId="BodyTextFirstIndent2">
    <w:name w:val="Body Text First Indent 2"/>
    <w:basedOn w:val="BodyTextIndent"/>
    <w:link w:val="BodyTextFirstIndent2Char"/>
    <w:rsid w:val="00653EB2"/>
    <w:pPr>
      <w:ind w:firstLine="210"/>
    </w:pPr>
  </w:style>
  <w:style w:type="character" w:customStyle="1" w:styleId="BodyTextFirstIndent2Char">
    <w:name w:val="Body Text First Indent 2 Char"/>
    <w:basedOn w:val="BodyTextIndentChar"/>
    <w:link w:val="BodyTextFirstIndent2"/>
    <w:rsid w:val="00653EB2"/>
    <w:rPr>
      <w:rFonts w:ascii="Times New Roman" w:hAnsi="Times New Roman"/>
      <w:lang w:val="en-GB" w:eastAsia="en-US"/>
    </w:rPr>
  </w:style>
  <w:style w:type="paragraph" w:styleId="BodyTextIndent2">
    <w:name w:val="Body Text Indent 2"/>
    <w:basedOn w:val="Normal"/>
    <w:link w:val="BodyTextIndent2Char"/>
    <w:rsid w:val="00653EB2"/>
    <w:pPr>
      <w:spacing w:after="120" w:line="480" w:lineRule="auto"/>
      <w:ind w:left="283"/>
    </w:pPr>
  </w:style>
  <w:style w:type="character" w:customStyle="1" w:styleId="BodyTextIndent2Char">
    <w:name w:val="Body Text Indent 2 Char"/>
    <w:basedOn w:val="DefaultParagraphFont"/>
    <w:link w:val="BodyTextIndent2"/>
    <w:rsid w:val="00653EB2"/>
    <w:rPr>
      <w:rFonts w:ascii="Times New Roman" w:hAnsi="Times New Roman"/>
      <w:lang w:val="en-GB" w:eastAsia="en-US"/>
    </w:rPr>
  </w:style>
  <w:style w:type="paragraph" w:styleId="BodyTextIndent3">
    <w:name w:val="Body Text Indent 3"/>
    <w:basedOn w:val="Normal"/>
    <w:link w:val="BodyTextIndent3Char"/>
    <w:rsid w:val="00653EB2"/>
    <w:pPr>
      <w:spacing w:after="120"/>
      <w:ind w:left="283"/>
    </w:pPr>
    <w:rPr>
      <w:sz w:val="16"/>
      <w:szCs w:val="16"/>
    </w:rPr>
  </w:style>
  <w:style w:type="character" w:customStyle="1" w:styleId="BodyTextIndent3Char">
    <w:name w:val="Body Text Indent 3 Char"/>
    <w:basedOn w:val="DefaultParagraphFont"/>
    <w:link w:val="BodyTextIndent3"/>
    <w:rsid w:val="00653EB2"/>
    <w:rPr>
      <w:rFonts w:ascii="Times New Roman" w:hAnsi="Times New Roman"/>
      <w:sz w:val="16"/>
      <w:szCs w:val="16"/>
      <w:lang w:val="en-GB" w:eastAsia="en-US"/>
    </w:rPr>
  </w:style>
  <w:style w:type="paragraph" w:styleId="Closing">
    <w:name w:val="Closing"/>
    <w:basedOn w:val="Normal"/>
    <w:link w:val="ClosingChar"/>
    <w:rsid w:val="00653EB2"/>
    <w:pPr>
      <w:ind w:left="4252"/>
    </w:pPr>
  </w:style>
  <w:style w:type="character" w:customStyle="1" w:styleId="ClosingChar">
    <w:name w:val="Closing Char"/>
    <w:basedOn w:val="DefaultParagraphFont"/>
    <w:link w:val="Closing"/>
    <w:rsid w:val="00653EB2"/>
    <w:rPr>
      <w:rFonts w:ascii="Times New Roman" w:hAnsi="Times New Roman"/>
      <w:lang w:val="en-GB" w:eastAsia="en-US"/>
    </w:rPr>
  </w:style>
  <w:style w:type="paragraph" w:styleId="Date">
    <w:name w:val="Date"/>
    <w:basedOn w:val="Normal"/>
    <w:next w:val="Normal"/>
    <w:link w:val="DateChar"/>
    <w:rsid w:val="00653EB2"/>
  </w:style>
  <w:style w:type="character" w:customStyle="1" w:styleId="DateChar">
    <w:name w:val="Date Char"/>
    <w:basedOn w:val="DefaultParagraphFont"/>
    <w:link w:val="Date"/>
    <w:rsid w:val="00653EB2"/>
    <w:rPr>
      <w:rFonts w:ascii="Times New Roman" w:hAnsi="Times New Roman"/>
      <w:lang w:val="en-GB" w:eastAsia="en-US"/>
    </w:rPr>
  </w:style>
  <w:style w:type="paragraph" w:styleId="E-mailSignature">
    <w:name w:val="E-mail Signature"/>
    <w:basedOn w:val="Normal"/>
    <w:link w:val="E-mailSignatureChar"/>
    <w:rsid w:val="00653EB2"/>
  </w:style>
  <w:style w:type="character" w:customStyle="1" w:styleId="E-mailSignatureChar">
    <w:name w:val="E-mail Signature Char"/>
    <w:basedOn w:val="DefaultParagraphFont"/>
    <w:link w:val="E-mailSignature"/>
    <w:rsid w:val="00653EB2"/>
    <w:rPr>
      <w:rFonts w:ascii="Times New Roman" w:hAnsi="Times New Roman"/>
      <w:lang w:val="en-GB" w:eastAsia="en-US"/>
    </w:rPr>
  </w:style>
  <w:style w:type="paragraph" w:styleId="EndnoteText">
    <w:name w:val="endnote text"/>
    <w:basedOn w:val="Normal"/>
    <w:link w:val="EndnoteTextChar"/>
    <w:rsid w:val="00653EB2"/>
  </w:style>
  <w:style w:type="character" w:customStyle="1" w:styleId="EndnoteTextChar">
    <w:name w:val="Endnote Text Char"/>
    <w:basedOn w:val="DefaultParagraphFont"/>
    <w:link w:val="EndnoteText"/>
    <w:rsid w:val="00653EB2"/>
    <w:rPr>
      <w:rFonts w:ascii="Times New Roman" w:hAnsi="Times New Roman"/>
      <w:lang w:val="en-GB" w:eastAsia="en-US"/>
    </w:rPr>
  </w:style>
  <w:style w:type="paragraph" w:styleId="EnvelopeAddress">
    <w:name w:val="envelope address"/>
    <w:basedOn w:val="Normal"/>
    <w:rsid w:val="00653EB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53EB2"/>
    <w:rPr>
      <w:rFonts w:ascii="Calibri Light" w:hAnsi="Calibri Light"/>
    </w:rPr>
  </w:style>
  <w:style w:type="paragraph" w:styleId="HTMLAddress">
    <w:name w:val="HTML Address"/>
    <w:basedOn w:val="Normal"/>
    <w:link w:val="HTMLAddressChar"/>
    <w:rsid w:val="00653EB2"/>
    <w:rPr>
      <w:i/>
      <w:iCs/>
    </w:rPr>
  </w:style>
  <w:style w:type="character" w:customStyle="1" w:styleId="HTMLAddressChar">
    <w:name w:val="HTML Address Char"/>
    <w:basedOn w:val="DefaultParagraphFont"/>
    <w:link w:val="HTMLAddress"/>
    <w:rsid w:val="00653EB2"/>
    <w:rPr>
      <w:rFonts w:ascii="Times New Roman" w:hAnsi="Times New Roman"/>
      <w:i/>
      <w:iCs/>
      <w:lang w:val="en-GB" w:eastAsia="en-US"/>
    </w:rPr>
  </w:style>
  <w:style w:type="paragraph" w:styleId="HTMLPreformatted">
    <w:name w:val="HTML Preformatted"/>
    <w:basedOn w:val="Normal"/>
    <w:link w:val="HTMLPreformattedChar"/>
    <w:rsid w:val="00653EB2"/>
    <w:rPr>
      <w:rFonts w:ascii="Courier New" w:hAnsi="Courier New" w:cs="Courier New"/>
    </w:rPr>
  </w:style>
  <w:style w:type="character" w:customStyle="1" w:styleId="HTMLPreformattedChar">
    <w:name w:val="HTML Preformatted Char"/>
    <w:basedOn w:val="DefaultParagraphFont"/>
    <w:link w:val="HTMLPreformatted"/>
    <w:rsid w:val="00653EB2"/>
    <w:rPr>
      <w:rFonts w:ascii="Courier New" w:hAnsi="Courier New" w:cs="Courier New"/>
      <w:lang w:val="en-GB" w:eastAsia="en-US"/>
    </w:rPr>
  </w:style>
  <w:style w:type="paragraph" w:styleId="Index3">
    <w:name w:val="index 3"/>
    <w:basedOn w:val="Normal"/>
    <w:next w:val="Normal"/>
    <w:rsid w:val="00653EB2"/>
    <w:pPr>
      <w:ind w:left="600" w:hanging="200"/>
    </w:pPr>
  </w:style>
  <w:style w:type="paragraph" w:styleId="Index4">
    <w:name w:val="index 4"/>
    <w:basedOn w:val="Normal"/>
    <w:next w:val="Normal"/>
    <w:rsid w:val="00653EB2"/>
    <w:pPr>
      <w:ind w:left="800" w:hanging="200"/>
    </w:pPr>
  </w:style>
  <w:style w:type="paragraph" w:styleId="Index5">
    <w:name w:val="index 5"/>
    <w:basedOn w:val="Normal"/>
    <w:next w:val="Normal"/>
    <w:rsid w:val="00653EB2"/>
    <w:pPr>
      <w:ind w:left="1000" w:hanging="200"/>
    </w:pPr>
  </w:style>
  <w:style w:type="paragraph" w:styleId="Index6">
    <w:name w:val="index 6"/>
    <w:basedOn w:val="Normal"/>
    <w:next w:val="Normal"/>
    <w:rsid w:val="00653EB2"/>
    <w:pPr>
      <w:ind w:left="1200" w:hanging="200"/>
    </w:pPr>
  </w:style>
  <w:style w:type="paragraph" w:styleId="Index7">
    <w:name w:val="index 7"/>
    <w:basedOn w:val="Normal"/>
    <w:next w:val="Normal"/>
    <w:rsid w:val="00653EB2"/>
    <w:pPr>
      <w:ind w:left="1400" w:hanging="200"/>
    </w:pPr>
  </w:style>
  <w:style w:type="paragraph" w:styleId="Index8">
    <w:name w:val="index 8"/>
    <w:basedOn w:val="Normal"/>
    <w:next w:val="Normal"/>
    <w:rsid w:val="00653EB2"/>
    <w:pPr>
      <w:ind w:left="1600" w:hanging="200"/>
    </w:pPr>
  </w:style>
  <w:style w:type="paragraph" w:styleId="Index9">
    <w:name w:val="index 9"/>
    <w:basedOn w:val="Normal"/>
    <w:next w:val="Normal"/>
    <w:rsid w:val="00653EB2"/>
    <w:pPr>
      <w:ind w:left="1800" w:hanging="200"/>
    </w:pPr>
  </w:style>
  <w:style w:type="paragraph" w:styleId="IndexHeading">
    <w:name w:val="index heading"/>
    <w:basedOn w:val="Normal"/>
    <w:next w:val="Index1"/>
    <w:rsid w:val="00653EB2"/>
    <w:rPr>
      <w:rFonts w:ascii="Calibri Light" w:hAnsi="Calibri Light"/>
      <w:b/>
      <w:bCs/>
    </w:rPr>
  </w:style>
  <w:style w:type="paragraph" w:styleId="IntenseQuote">
    <w:name w:val="Intense Quote"/>
    <w:basedOn w:val="Normal"/>
    <w:next w:val="Normal"/>
    <w:link w:val="IntenseQuoteChar"/>
    <w:uiPriority w:val="30"/>
    <w:qFormat/>
    <w:rsid w:val="00653EB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653EB2"/>
    <w:rPr>
      <w:rFonts w:ascii="Times New Roman" w:hAnsi="Times New Roman"/>
      <w:i/>
      <w:iCs/>
      <w:color w:val="4472C4"/>
      <w:lang w:val="en-GB" w:eastAsia="en-US"/>
    </w:rPr>
  </w:style>
  <w:style w:type="paragraph" w:styleId="ListContinue">
    <w:name w:val="List Continue"/>
    <w:basedOn w:val="Normal"/>
    <w:rsid w:val="00653EB2"/>
    <w:pPr>
      <w:spacing w:after="120"/>
      <w:ind w:left="283"/>
      <w:contextualSpacing/>
    </w:pPr>
  </w:style>
  <w:style w:type="paragraph" w:styleId="ListContinue2">
    <w:name w:val="List Continue 2"/>
    <w:basedOn w:val="Normal"/>
    <w:rsid w:val="00653EB2"/>
    <w:pPr>
      <w:spacing w:after="120"/>
      <w:ind w:left="566"/>
      <w:contextualSpacing/>
    </w:pPr>
  </w:style>
  <w:style w:type="paragraph" w:styleId="ListContinue3">
    <w:name w:val="List Continue 3"/>
    <w:basedOn w:val="Normal"/>
    <w:rsid w:val="00653EB2"/>
    <w:pPr>
      <w:spacing w:after="120"/>
      <w:ind w:left="849"/>
      <w:contextualSpacing/>
    </w:pPr>
  </w:style>
  <w:style w:type="paragraph" w:styleId="ListContinue4">
    <w:name w:val="List Continue 4"/>
    <w:basedOn w:val="Normal"/>
    <w:rsid w:val="00653EB2"/>
    <w:pPr>
      <w:spacing w:after="120"/>
      <w:ind w:left="1132"/>
      <w:contextualSpacing/>
    </w:pPr>
  </w:style>
  <w:style w:type="paragraph" w:styleId="ListContinue5">
    <w:name w:val="List Continue 5"/>
    <w:basedOn w:val="Normal"/>
    <w:rsid w:val="00653EB2"/>
    <w:pPr>
      <w:spacing w:after="120"/>
      <w:ind w:left="1415"/>
      <w:contextualSpacing/>
    </w:pPr>
  </w:style>
  <w:style w:type="paragraph" w:styleId="ListNumber3">
    <w:name w:val="List Number 3"/>
    <w:basedOn w:val="Normal"/>
    <w:rsid w:val="00653EB2"/>
    <w:pPr>
      <w:numPr>
        <w:numId w:val="21"/>
      </w:numPr>
      <w:contextualSpacing/>
    </w:pPr>
  </w:style>
  <w:style w:type="paragraph" w:styleId="ListNumber4">
    <w:name w:val="List Number 4"/>
    <w:basedOn w:val="Normal"/>
    <w:rsid w:val="00653EB2"/>
    <w:pPr>
      <w:numPr>
        <w:numId w:val="22"/>
      </w:numPr>
      <w:contextualSpacing/>
    </w:pPr>
  </w:style>
  <w:style w:type="paragraph" w:styleId="ListNumber5">
    <w:name w:val="List Number 5"/>
    <w:basedOn w:val="Normal"/>
    <w:rsid w:val="00653EB2"/>
    <w:pPr>
      <w:numPr>
        <w:numId w:val="23"/>
      </w:numPr>
      <w:contextualSpacing/>
    </w:pPr>
  </w:style>
  <w:style w:type="paragraph" w:styleId="ListParagraph">
    <w:name w:val="List Paragraph"/>
    <w:basedOn w:val="Normal"/>
    <w:uiPriority w:val="34"/>
    <w:qFormat/>
    <w:rsid w:val="00653EB2"/>
    <w:pPr>
      <w:ind w:left="720"/>
    </w:pPr>
  </w:style>
  <w:style w:type="paragraph" w:styleId="MacroText">
    <w:name w:val="macro"/>
    <w:link w:val="MacroTextChar"/>
    <w:rsid w:val="00653EB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53EB2"/>
    <w:rPr>
      <w:rFonts w:ascii="Courier New" w:hAnsi="Courier New" w:cs="Courier New"/>
      <w:lang w:val="en-GB" w:eastAsia="en-US"/>
    </w:rPr>
  </w:style>
  <w:style w:type="paragraph" w:styleId="MessageHeader">
    <w:name w:val="Message Header"/>
    <w:basedOn w:val="Normal"/>
    <w:link w:val="MessageHeaderChar"/>
    <w:rsid w:val="00653E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653EB2"/>
    <w:rPr>
      <w:rFonts w:ascii="Calibri Light" w:hAnsi="Calibri Light"/>
      <w:sz w:val="24"/>
      <w:szCs w:val="24"/>
      <w:shd w:val="pct20" w:color="auto" w:fill="auto"/>
      <w:lang w:val="en-GB" w:eastAsia="en-US"/>
    </w:rPr>
  </w:style>
  <w:style w:type="paragraph" w:styleId="NoSpacing">
    <w:name w:val="No Spacing"/>
    <w:uiPriority w:val="1"/>
    <w:qFormat/>
    <w:rsid w:val="00653EB2"/>
    <w:rPr>
      <w:rFonts w:ascii="Times New Roman" w:hAnsi="Times New Roman"/>
      <w:lang w:val="en-GB" w:eastAsia="en-US"/>
    </w:rPr>
  </w:style>
  <w:style w:type="paragraph" w:styleId="NormalIndent">
    <w:name w:val="Normal Indent"/>
    <w:basedOn w:val="Normal"/>
    <w:rsid w:val="00653EB2"/>
    <w:pPr>
      <w:ind w:left="720"/>
    </w:pPr>
  </w:style>
  <w:style w:type="paragraph" w:styleId="NoteHeading">
    <w:name w:val="Note Heading"/>
    <w:basedOn w:val="Normal"/>
    <w:next w:val="Normal"/>
    <w:link w:val="NoteHeadingChar"/>
    <w:rsid w:val="00653EB2"/>
  </w:style>
  <w:style w:type="character" w:customStyle="1" w:styleId="NoteHeadingChar">
    <w:name w:val="Note Heading Char"/>
    <w:basedOn w:val="DefaultParagraphFont"/>
    <w:link w:val="NoteHeading"/>
    <w:rsid w:val="00653EB2"/>
    <w:rPr>
      <w:rFonts w:ascii="Times New Roman" w:hAnsi="Times New Roman"/>
      <w:lang w:val="en-GB" w:eastAsia="en-US"/>
    </w:rPr>
  </w:style>
  <w:style w:type="paragraph" w:styleId="Quote">
    <w:name w:val="Quote"/>
    <w:basedOn w:val="Normal"/>
    <w:next w:val="Normal"/>
    <w:link w:val="QuoteChar"/>
    <w:uiPriority w:val="29"/>
    <w:qFormat/>
    <w:rsid w:val="00653EB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653EB2"/>
    <w:rPr>
      <w:rFonts w:ascii="Times New Roman" w:hAnsi="Times New Roman"/>
      <w:i/>
      <w:iCs/>
      <w:color w:val="404040"/>
      <w:lang w:val="en-GB" w:eastAsia="en-US"/>
    </w:rPr>
  </w:style>
  <w:style w:type="paragraph" w:styleId="Salutation">
    <w:name w:val="Salutation"/>
    <w:basedOn w:val="Normal"/>
    <w:next w:val="Normal"/>
    <w:link w:val="SalutationChar"/>
    <w:rsid w:val="00653EB2"/>
  </w:style>
  <w:style w:type="character" w:customStyle="1" w:styleId="SalutationChar">
    <w:name w:val="Salutation Char"/>
    <w:basedOn w:val="DefaultParagraphFont"/>
    <w:link w:val="Salutation"/>
    <w:rsid w:val="00653EB2"/>
    <w:rPr>
      <w:rFonts w:ascii="Times New Roman" w:hAnsi="Times New Roman"/>
      <w:lang w:val="en-GB" w:eastAsia="en-US"/>
    </w:rPr>
  </w:style>
  <w:style w:type="paragraph" w:styleId="Signature">
    <w:name w:val="Signature"/>
    <w:basedOn w:val="Normal"/>
    <w:link w:val="SignatureChar"/>
    <w:rsid w:val="00653EB2"/>
    <w:pPr>
      <w:ind w:left="4252"/>
    </w:pPr>
  </w:style>
  <w:style w:type="character" w:customStyle="1" w:styleId="SignatureChar">
    <w:name w:val="Signature Char"/>
    <w:basedOn w:val="DefaultParagraphFont"/>
    <w:link w:val="Signature"/>
    <w:rsid w:val="00653EB2"/>
    <w:rPr>
      <w:rFonts w:ascii="Times New Roman" w:hAnsi="Times New Roman"/>
      <w:lang w:val="en-GB" w:eastAsia="en-US"/>
    </w:rPr>
  </w:style>
  <w:style w:type="paragraph" w:styleId="Subtitle">
    <w:name w:val="Subtitle"/>
    <w:basedOn w:val="Normal"/>
    <w:next w:val="Normal"/>
    <w:link w:val="SubtitleChar"/>
    <w:qFormat/>
    <w:rsid w:val="00653EB2"/>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653EB2"/>
    <w:rPr>
      <w:rFonts w:ascii="Calibri Light" w:hAnsi="Calibri Light"/>
      <w:sz w:val="24"/>
      <w:szCs w:val="24"/>
      <w:lang w:val="en-GB" w:eastAsia="en-US"/>
    </w:rPr>
  </w:style>
  <w:style w:type="paragraph" w:styleId="TableofAuthorities">
    <w:name w:val="table of authorities"/>
    <w:basedOn w:val="Normal"/>
    <w:next w:val="Normal"/>
    <w:rsid w:val="00653EB2"/>
    <w:pPr>
      <w:ind w:left="200" w:hanging="200"/>
    </w:pPr>
  </w:style>
  <w:style w:type="paragraph" w:styleId="TableofFigures">
    <w:name w:val="table of figures"/>
    <w:basedOn w:val="Normal"/>
    <w:next w:val="Normal"/>
    <w:rsid w:val="00653EB2"/>
  </w:style>
  <w:style w:type="paragraph" w:styleId="Title">
    <w:name w:val="Title"/>
    <w:basedOn w:val="Normal"/>
    <w:next w:val="Normal"/>
    <w:link w:val="TitleChar"/>
    <w:qFormat/>
    <w:rsid w:val="00653EB2"/>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653EB2"/>
    <w:rPr>
      <w:rFonts w:ascii="Calibri Light" w:hAnsi="Calibri Light"/>
      <w:b/>
      <w:bCs/>
      <w:kern w:val="28"/>
      <w:sz w:val="32"/>
      <w:szCs w:val="32"/>
      <w:lang w:val="en-GB" w:eastAsia="en-US"/>
    </w:rPr>
  </w:style>
  <w:style w:type="paragraph" w:styleId="TOAHeading">
    <w:name w:val="toa heading"/>
    <w:basedOn w:val="Normal"/>
    <w:next w:val="Normal"/>
    <w:rsid w:val="00653EB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53EB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25648">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2.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1.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A63664-924A-4711-B0B2-A32474DDF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1057</TotalTime>
  <Pages>24</Pages>
  <Words>7103</Words>
  <Characters>40491</Characters>
  <Application>Microsoft Office Word</Application>
  <DocSecurity>0</DocSecurity>
  <Lines>337</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Kiran_Samsung_#53_R1</cp:lastModifiedBy>
  <cp:revision>294</cp:revision>
  <cp:lastPrinted>1899-12-31T23:00:00Z</cp:lastPrinted>
  <dcterms:created xsi:type="dcterms:W3CDTF">2020-02-03T08:32:00Z</dcterms:created>
  <dcterms:modified xsi:type="dcterms:W3CDTF">2023-03-02T07:52:00Z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